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95D" w:rsidRDefault="0008695D"/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5641"/>
      </w:tblGrid>
      <w:tr w:rsidR="00F91A26" w:rsidRPr="00F63E25" w:rsidTr="0008695D">
        <w:trPr>
          <w:trHeight w:val="2696"/>
        </w:trPr>
        <w:tc>
          <w:tcPr>
            <w:tcW w:w="4140" w:type="dxa"/>
            <w:vAlign w:val="center"/>
          </w:tcPr>
          <w:p w:rsidR="00720879" w:rsidRPr="00F63E25" w:rsidRDefault="00AF5428" w:rsidP="0008695D">
            <w:pPr>
              <w:pStyle w:val="1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2A103EAF" wp14:editId="4C419B49">
                  <wp:simplePos x="0" y="0"/>
                  <wp:positionH relativeFrom="margin">
                    <wp:posOffset>-60325</wp:posOffset>
                  </wp:positionH>
                  <wp:positionV relativeFrom="margin">
                    <wp:posOffset>0</wp:posOffset>
                  </wp:positionV>
                  <wp:extent cx="2042484" cy="2016000"/>
                  <wp:effectExtent l="0" t="0" r="0" b="381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2484" cy="201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641" w:type="dxa"/>
          </w:tcPr>
          <w:p w:rsidR="003C3C62" w:rsidRPr="00F63E25" w:rsidRDefault="003C3C62" w:rsidP="00AF7639">
            <w:pPr>
              <w:jc w:val="right"/>
            </w:pPr>
          </w:p>
          <w:p w:rsidR="00720879" w:rsidRPr="00F63E25" w:rsidRDefault="00AF7639" w:rsidP="00AF7639">
            <w:pPr>
              <w:jc w:val="right"/>
            </w:pPr>
            <w:r>
              <w:t xml:space="preserve">  </w:t>
            </w:r>
            <w:r w:rsidR="003C3C62" w:rsidRPr="00F63E25">
              <w:t>«</w:t>
            </w:r>
            <w:r w:rsidR="00720879" w:rsidRPr="00F63E25">
              <w:t>УТВЕРЖДАЮ</w:t>
            </w:r>
            <w:r w:rsidR="003C3C62" w:rsidRPr="00F63E25">
              <w:t>»</w:t>
            </w:r>
          </w:p>
          <w:p w:rsidR="00720879" w:rsidRPr="00F63E25" w:rsidRDefault="00720879" w:rsidP="00AF7639">
            <w:pPr>
              <w:jc w:val="right"/>
            </w:pPr>
            <w:r w:rsidRPr="00F63E25">
              <w:t>Генеральный директор</w:t>
            </w:r>
          </w:p>
          <w:p w:rsidR="00720879" w:rsidRPr="00F63E25" w:rsidRDefault="009C0029" w:rsidP="00AF7639">
            <w:pPr>
              <w:jc w:val="right"/>
            </w:pPr>
            <w:r>
              <w:t>ООО</w:t>
            </w:r>
            <w:r w:rsidR="00720879" w:rsidRPr="00F63E25">
              <w:t xml:space="preserve"> «</w:t>
            </w:r>
            <w:r>
              <w:t>Электротеплосеть</w:t>
            </w:r>
            <w:r w:rsidR="00720879" w:rsidRPr="00F63E25">
              <w:t>»</w:t>
            </w:r>
          </w:p>
          <w:p w:rsidR="00620CC5" w:rsidRPr="00F63E25" w:rsidRDefault="00620CC5" w:rsidP="00AF7639">
            <w:pPr>
              <w:jc w:val="right"/>
            </w:pPr>
          </w:p>
          <w:p w:rsidR="00720879" w:rsidRPr="00F63E25" w:rsidRDefault="00A2796A" w:rsidP="00AF7639">
            <w:pPr>
              <w:jc w:val="right"/>
            </w:pPr>
            <w:r>
              <w:t xml:space="preserve">     _</w:t>
            </w:r>
            <w:r w:rsidR="003C3C62" w:rsidRPr="00F63E25">
              <w:t>__________________</w:t>
            </w:r>
            <w:r w:rsidR="00720879" w:rsidRPr="00F63E25">
              <w:t xml:space="preserve"> </w:t>
            </w:r>
            <w:r w:rsidR="009C0029">
              <w:t>А.Б. Сурдин</w:t>
            </w:r>
          </w:p>
          <w:p w:rsidR="00720879" w:rsidRPr="00F63E25" w:rsidRDefault="00620CC5" w:rsidP="00216539">
            <w:pPr>
              <w:jc w:val="right"/>
            </w:pPr>
            <w:r w:rsidRPr="00F63E25">
              <w:t>«</w:t>
            </w:r>
            <w:r w:rsidR="00720879" w:rsidRPr="00F63E25">
              <w:t>_____</w:t>
            </w:r>
            <w:r w:rsidRPr="00F63E25">
              <w:t>»</w:t>
            </w:r>
            <w:r w:rsidR="003C3C62" w:rsidRPr="00F63E25">
              <w:t xml:space="preserve"> </w:t>
            </w:r>
            <w:r w:rsidR="00CF4AD8" w:rsidRPr="00F63E25">
              <w:t>_______________</w:t>
            </w:r>
            <w:r w:rsidR="003C3C62" w:rsidRPr="00F63E25">
              <w:t xml:space="preserve"> </w:t>
            </w:r>
            <w:r w:rsidR="00CF4AD8" w:rsidRPr="00F63E25">
              <w:t>201</w:t>
            </w:r>
            <w:r w:rsidR="00216539">
              <w:t>7</w:t>
            </w:r>
            <w:r w:rsidR="00407CF2" w:rsidRPr="00F63E25">
              <w:t xml:space="preserve"> </w:t>
            </w:r>
            <w:r w:rsidR="00720879" w:rsidRPr="00F63E25">
              <w:t>г.</w:t>
            </w:r>
          </w:p>
        </w:tc>
      </w:tr>
    </w:tbl>
    <w:p w:rsidR="00720879" w:rsidRPr="00F63E25" w:rsidRDefault="00720879" w:rsidP="00D807B3"/>
    <w:p w:rsidR="00720879" w:rsidRPr="00F63E25" w:rsidRDefault="00310564" w:rsidP="00D807B3">
      <w:r w:rsidRPr="00F63E25">
        <w:t xml:space="preserve"> </w:t>
      </w:r>
    </w:p>
    <w:p w:rsidR="00720879" w:rsidRPr="00F63E25" w:rsidRDefault="00310564" w:rsidP="00D807B3">
      <w:r w:rsidRPr="00F63E25">
        <w:t xml:space="preserve"> </w:t>
      </w:r>
    </w:p>
    <w:p w:rsidR="00720879" w:rsidRPr="00F63E25" w:rsidRDefault="00720879" w:rsidP="00D807B3"/>
    <w:p w:rsidR="00070A00" w:rsidRPr="00CF4644" w:rsidRDefault="00070A00" w:rsidP="00D807B3">
      <w:pPr>
        <w:rPr>
          <w:rFonts w:eastAsia="Calibri"/>
          <w:color w:val="365F91" w:themeColor="accent1" w:themeShade="BF"/>
          <w:lang w:eastAsia="en-US"/>
        </w:rPr>
      </w:pPr>
    </w:p>
    <w:p w:rsidR="00070A00" w:rsidRPr="00CF4644" w:rsidRDefault="00070A00" w:rsidP="00D807B3">
      <w:pPr>
        <w:rPr>
          <w:rFonts w:eastAsia="Calibri"/>
          <w:color w:val="365F91" w:themeColor="accent1" w:themeShade="BF"/>
          <w:lang w:eastAsia="en-US"/>
        </w:rPr>
      </w:pPr>
    </w:p>
    <w:p w:rsidR="00070A00" w:rsidRPr="00CF4644" w:rsidRDefault="00070A00" w:rsidP="00D807B3">
      <w:pPr>
        <w:rPr>
          <w:rFonts w:eastAsia="Calibri"/>
          <w:color w:val="365F91" w:themeColor="accent1" w:themeShade="BF"/>
          <w:lang w:eastAsia="en-US"/>
        </w:rPr>
      </w:pPr>
    </w:p>
    <w:p w:rsidR="00070A00" w:rsidRPr="00ED318D" w:rsidRDefault="00620CC5" w:rsidP="00ED318D">
      <w:pPr>
        <w:jc w:val="center"/>
        <w:rPr>
          <w:rFonts w:eastAsia="Calibri"/>
          <w:lang w:eastAsia="en-US"/>
        </w:rPr>
      </w:pPr>
      <w:r w:rsidRPr="00ED318D">
        <w:rPr>
          <w:rFonts w:eastAsia="Calibri"/>
          <w:lang w:eastAsia="en-US"/>
        </w:rPr>
        <w:t>ЗАКУПОЧНАЯ ДОКУМЕНТАЦИЯ</w:t>
      </w:r>
    </w:p>
    <w:p w:rsidR="004C1B8F" w:rsidRPr="00ED318D" w:rsidRDefault="00AF5428" w:rsidP="00ED318D">
      <w:pPr>
        <w:jc w:val="center"/>
        <w:rPr>
          <w:rFonts w:eastAsia="Calibri"/>
          <w:lang w:eastAsia="en-US"/>
        </w:rPr>
      </w:pPr>
      <w:r w:rsidRPr="00ED318D">
        <w:rPr>
          <w:rFonts w:eastAsia="Calibri"/>
          <w:lang w:eastAsia="en-US"/>
        </w:rPr>
        <w:t xml:space="preserve">ПО </w:t>
      </w:r>
      <w:r w:rsidR="00E57646" w:rsidRPr="00ED318D">
        <w:rPr>
          <w:rFonts w:eastAsia="Calibri"/>
          <w:lang w:eastAsia="en-US"/>
        </w:rPr>
        <w:t>ЗАПРОС</w:t>
      </w:r>
      <w:r w:rsidRPr="00ED318D">
        <w:rPr>
          <w:rFonts w:eastAsia="Calibri"/>
          <w:lang w:eastAsia="en-US"/>
        </w:rPr>
        <w:t>У</w:t>
      </w:r>
      <w:r w:rsidR="00E57646" w:rsidRPr="00ED318D">
        <w:rPr>
          <w:rFonts w:eastAsia="Calibri"/>
          <w:lang w:eastAsia="en-US"/>
        </w:rPr>
        <w:t xml:space="preserve"> КОТИРОВОК</w:t>
      </w:r>
      <w:r w:rsidR="007C6E72">
        <w:rPr>
          <w:rFonts w:eastAsia="Calibri"/>
          <w:lang w:eastAsia="en-US"/>
        </w:rPr>
        <w:t xml:space="preserve">  НА  ПРАВО ЗАКЛЮЧЕНИЯ ДОГОВОРА</w:t>
      </w:r>
    </w:p>
    <w:p w:rsidR="000F148F" w:rsidRDefault="006D238D" w:rsidP="000F148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 </w:t>
      </w:r>
      <w:r w:rsidR="000F148F">
        <w:rPr>
          <w:rFonts w:eastAsia="Calibri"/>
          <w:lang w:eastAsia="en-US"/>
        </w:rPr>
        <w:t>РАЗРАБОТКУ ПРОЕКТНОЙ ДОКУМЕНТАЦИИ ПО ОБЪЕКТУ «КАПИТАЛЬНЫЙ РЕМОНТ П</w:t>
      </w:r>
      <w:r w:rsidR="00CB7911">
        <w:rPr>
          <w:rFonts w:eastAsia="Calibri"/>
          <w:lang w:eastAsia="en-US"/>
        </w:rPr>
        <w:t>С-110/10 «ЯВАС» ПО ЗАМЕНЕ МАСЛЯ</w:t>
      </w:r>
      <w:r w:rsidR="000F148F">
        <w:rPr>
          <w:rFonts w:eastAsia="Calibri"/>
          <w:lang w:eastAsia="en-US"/>
        </w:rPr>
        <w:t>НЫХ ВЫКЛЮЧАТЕЛЕЙ НА ВАКУУМНЫЕ ВЫКЛЮЧАТЕЛИ»</w:t>
      </w:r>
    </w:p>
    <w:p w:rsidR="00FA4C63" w:rsidRDefault="000F148F" w:rsidP="000F148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ДЛЯ НУЖД ООО «ЭЛЕКТРОТЕПЛОСЕТЬ»</w:t>
      </w:r>
    </w:p>
    <w:p w:rsidR="00070A00" w:rsidRPr="00CF4644" w:rsidRDefault="00070A00" w:rsidP="00D807B3">
      <w:pPr>
        <w:rPr>
          <w:rFonts w:eastAsia="Calibri"/>
          <w:color w:val="365F91" w:themeColor="accent1" w:themeShade="BF"/>
          <w:lang w:eastAsia="en-US"/>
        </w:rPr>
      </w:pPr>
    </w:p>
    <w:p w:rsidR="00E407CA" w:rsidRPr="00CF4644" w:rsidRDefault="00E407CA" w:rsidP="00D807B3">
      <w:pPr>
        <w:rPr>
          <w:rFonts w:eastAsia="Calibri"/>
          <w:color w:val="365F91" w:themeColor="accent1" w:themeShade="BF"/>
          <w:lang w:eastAsia="en-US"/>
        </w:rPr>
      </w:pPr>
    </w:p>
    <w:p w:rsidR="00E407CA" w:rsidRPr="00CF4644" w:rsidRDefault="00E407CA" w:rsidP="00D807B3">
      <w:pPr>
        <w:rPr>
          <w:rFonts w:eastAsia="Calibri"/>
          <w:color w:val="365F91" w:themeColor="accent1" w:themeShade="BF"/>
          <w:lang w:eastAsia="en-US"/>
        </w:rPr>
      </w:pPr>
    </w:p>
    <w:p w:rsidR="00E407CA" w:rsidRPr="00CF4644" w:rsidRDefault="00E407CA" w:rsidP="00D807B3">
      <w:pPr>
        <w:rPr>
          <w:rFonts w:eastAsia="Calibri"/>
          <w:color w:val="365F91" w:themeColor="accent1" w:themeShade="BF"/>
          <w:lang w:eastAsia="en-US"/>
        </w:rPr>
      </w:pPr>
    </w:p>
    <w:p w:rsidR="00070A00" w:rsidRPr="00CF4644" w:rsidRDefault="00070A00" w:rsidP="00D807B3">
      <w:pPr>
        <w:rPr>
          <w:rFonts w:eastAsia="Calibri"/>
          <w:color w:val="365F91" w:themeColor="accent1" w:themeShade="BF"/>
          <w:lang w:eastAsia="en-US"/>
        </w:rPr>
      </w:pPr>
    </w:p>
    <w:p w:rsidR="00FC32C9" w:rsidRPr="00CF4644" w:rsidRDefault="00FC32C9" w:rsidP="00D807B3">
      <w:pPr>
        <w:rPr>
          <w:rFonts w:eastAsia="Calibri"/>
          <w:color w:val="365F91" w:themeColor="accent1" w:themeShade="BF"/>
          <w:lang w:eastAsia="en-US"/>
        </w:rPr>
      </w:pPr>
    </w:p>
    <w:p w:rsidR="005D676E" w:rsidRPr="00CF4644" w:rsidRDefault="005D676E" w:rsidP="00D807B3">
      <w:pPr>
        <w:rPr>
          <w:rFonts w:eastAsia="Calibri"/>
          <w:color w:val="365F91" w:themeColor="accent1" w:themeShade="BF"/>
          <w:lang w:eastAsia="en-US"/>
        </w:rPr>
      </w:pPr>
    </w:p>
    <w:p w:rsidR="00990140" w:rsidRPr="00CF4644" w:rsidRDefault="00990140" w:rsidP="00D807B3">
      <w:pPr>
        <w:rPr>
          <w:rFonts w:eastAsia="Calibri"/>
          <w:color w:val="365F91" w:themeColor="accent1" w:themeShade="BF"/>
          <w:lang w:eastAsia="en-US"/>
        </w:rPr>
      </w:pPr>
    </w:p>
    <w:p w:rsidR="00990140" w:rsidRPr="00CF4644" w:rsidRDefault="00990140" w:rsidP="00D807B3">
      <w:pPr>
        <w:rPr>
          <w:rFonts w:eastAsia="Calibri"/>
          <w:color w:val="365F91" w:themeColor="accent1" w:themeShade="BF"/>
          <w:lang w:eastAsia="en-US"/>
        </w:rPr>
      </w:pPr>
    </w:p>
    <w:p w:rsidR="00990140" w:rsidRPr="00CF4644" w:rsidRDefault="00990140" w:rsidP="00D807B3">
      <w:pPr>
        <w:rPr>
          <w:rFonts w:eastAsia="Calibri"/>
          <w:color w:val="365F91" w:themeColor="accent1" w:themeShade="BF"/>
          <w:lang w:eastAsia="en-US"/>
        </w:rPr>
      </w:pPr>
    </w:p>
    <w:p w:rsidR="00990140" w:rsidRPr="00CF4644" w:rsidRDefault="00990140" w:rsidP="00D807B3">
      <w:pPr>
        <w:rPr>
          <w:rFonts w:eastAsia="Calibri"/>
          <w:color w:val="365F91" w:themeColor="accent1" w:themeShade="BF"/>
          <w:lang w:eastAsia="en-US"/>
        </w:rPr>
      </w:pPr>
    </w:p>
    <w:p w:rsidR="00990140" w:rsidRPr="00CF4644" w:rsidRDefault="00990140" w:rsidP="00D807B3">
      <w:pPr>
        <w:rPr>
          <w:rFonts w:eastAsia="Calibri"/>
          <w:color w:val="365F91" w:themeColor="accent1" w:themeShade="BF"/>
          <w:lang w:eastAsia="en-US"/>
        </w:rPr>
      </w:pPr>
    </w:p>
    <w:p w:rsidR="00E76771" w:rsidRPr="00CF4644" w:rsidRDefault="00E76771" w:rsidP="00D807B3">
      <w:pPr>
        <w:rPr>
          <w:rFonts w:eastAsia="Calibri"/>
          <w:color w:val="365F91" w:themeColor="accent1" w:themeShade="BF"/>
          <w:lang w:eastAsia="en-US"/>
        </w:rPr>
      </w:pPr>
    </w:p>
    <w:p w:rsidR="009C2E5F" w:rsidRPr="00CF4644" w:rsidRDefault="009C2E5F" w:rsidP="00D807B3">
      <w:pPr>
        <w:rPr>
          <w:rFonts w:eastAsia="Calibri"/>
          <w:color w:val="365F91" w:themeColor="accent1" w:themeShade="BF"/>
          <w:lang w:eastAsia="en-US"/>
        </w:rPr>
      </w:pPr>
    </w:p>
    <w:p w:rsidR="00480404" w:rsidRPr="00CF4644" w:rsidRDefault="00480404" w:rsidP="00D807B3">
      <w:pPr>
        <w:rPr>
          <w:rFonts w:eastAsia="Calibri"/>
          <w:color w:val="365F91" w:themeColor="accent1" w:themeShade="BF"/>
          <w:lang w:eastAsia="en-US"/>
        </w:rPr>
      </w:pPr>
    </w:p>
    <w:p w:rsidR="00990140" w:rsidRPr="00CF4644" w:rsidRDefault="00990140" w:rsidP="00D807B3">
      <w:pPr>
        <w:rPr>
          <w:rFonts w:eastAsia="Calibri"/>
          <w:color w:val="365F91" w:themeColor="accent1" w:themeShade="BF"/>
          <w:lang w:eastAsia="en-US"/>
        </w:rPr>
      </w:pPr>
    </w:p>
    <w:p w:rsidR="009A4592" w:rsidRPr="00CF4644" w:rsidRDefault="009A4592" w:rsidP="00D807B3">
      <w:pPr>
        <w:rPr>
          <w:rFonts w:eastAsia="Calibri"/>
          <w:color w:val="365F91" w:themeColor="accent1" w:themeShade="BF"/>
          <w:lang w:eastAsia="en-US"/>
        </w:rPr>
      </w:pPr>
    </w:p>
    <w:p w:rsidR="003C3C62" w:rsidRPr="00CF4644" w:rsidRDefault="003C3C62" w:rsidP="00D807B3">
      <w:pPr>
        <w:rPr>
          <w:rFonts w:eastAsia="Calibri"/>
          <w:color w:val="365F91" w:themeColor="accent1" w:themeShade="BF"/>
          <w:lang w:eastAsia="en-US"/>
        </w:rPr>
      </w:pPr>
    </w:p>
    <w:p w:rsidR="00AF5428" w:rsidRDefault="00AF5428" w:rsidP="00D807B3">
      <w:pPr>
        <w:rPr>
          <w:rFonts w:eastAsia="Calibri"/>
          <w:color w:val="365F91" w:themeColor="accent1" w:themeShade="BF"/>
          <w:lang w:eastAsia="en-US"/>
        </w:rPr>
      </w:pPr>
    </w:p>
    <w:p w:rsidR="00AF5428" w:rsidRDefault="00AF5428" w:rsidP="00D807B3">
      <w:pPr>
        <w:rPr>
          <w:rFonts w:eastAsia="Calibri"/>
          <w:color w:val="365F91" w:themeColor="accent1" w:themeShade="BF"/>
          <w:lang w:eastAsia="en-US"/>
        </w:rPr>
      </w:pPr>
    </w:p>
    <w:p w:rsidR="00AF5428" w:rsidRDefault="00AF5428" w:rsidP="00D807B3">
      <w:pPr>
        <w:rPr>
          <w:rFonts w:eastAsia="Calibri"/>
          <w:color w:val="365F91" w:themeColor="accent1" w:themeShade="BF"/>
          <w:lang w:eastAsia="en-US"/>
        </w:rPr>
      </w:pPr>
    </w:p>
    <w:p w:rsidR="006D238D" w:rsidRDefault="006D238D" w:rsidP="00B73D83">
      <w:pPr>
        <w:jc w:val="center"/>
        <w:rPr>
          <w:rFonts w:eastAsia="Calibri"/>
          <w:lang w:eastAsia="en-US"/>
        </w:rPr>
      </w:pPr>
    </w:p>
    <w:p w:rsidR="00AF5428" w:rsidRPr="00ED318D" w:rsidRDefault="00B615A7" w:rsidP="00B73D83">
      <w:pPr>
        <w:jc w:val="center"/>
        <w:rPr>
          <w:rFonts w:eastAsia="Calibri"/>
          <w:lang w:eastAsia="en-US"/>
        </w:rPr>
      </w:pPr>
      <w:proofErr w:type="gramStart"/>
      <w:r w:rsidRPr="00ED318D">
        <w:rPr>
          <w:rFonts w:eastAsia="Calibri"/>
          <w:lang w:eastAsia="en-US"/>
        </w:rPr>
        <w:t>З</w:t>
      </w:r>
      <w:r w:rsidR="00AF5428" w:rsidRPr="00ED318D">
        <w:rPr>
          <w:rFonts w:eastAsia="Calibri"/>
          <w:lang w:eastAsia="en-US"/>
        </w:rPr>
        <w:t>убова  Поляна</w:t>
      </w:r>
      <w:proofErr w:type="gramEnd"/>
      <w:r w:rsidR="00AF5428" w:rsidRPr="00ED318D">
        <w:rPr>
          <w:rFonts w:eastAsia="Calibri"/>
          <w:lang w:eastAsia="en-US"/>
        </w:rPr>
        <w:t xml:space="preserve"> 201</w:t>
      </w:r>
      <w:r w:rsidR="00216539">
        <w:rPr>
          <w:rFonts w:eastAsia="Calibri"/>
          <w:lang w:eastAsia="en-US"/>
        </w:rPr>
        <w:t>7</w:t>
      </w:r>
    </w:p>
    <w:p w:rsidR="002C081E" w:rsidRPr="00CF4644" w:rsidRDefault="002C081E" w:rsidP="00D807B3">
      <w:pPr>
        <w:rPr>
          <w:color w:val="365F91" w:themeColor="accent1" w:themeShade="BF"/>
          <w:sz w:val="24"/>
          <w:szCs w:val="24"/>
          <w:lang w:eastAsia="ru-RU"/>
        </w:rPr>
      </w:pPr>
    </w:p>
    <w:tbl>
      <w:tblPr>
        <w:tblW w:w="1055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108"/>
        <w:gridCol w:w="7515"/>
        <w:gridCol w:w="930"/>
      </w:tblGrid>
      <w:tr w:rsidR="00CF4644" w:rsidRPr="00CF4644" w:rsidTr="007B02C7">
        <w:tc>
          <w:tcPr>
            <w:tcW w:w="10553" w:type="dxa"/>
            <w:gridSpan w:val="3"/>
            <w:vAlign w:val="center"/>
          </w:tcPr>
          <w:p w:rsidR="00AF7639" w:rsidRPr="00AF7639" w:rsidRDefault="002C081E" w:rsidP="00D807B3">
            <w:pPr>
              <w:rPr>
                <w:sz w:val="24"/>
                <w:szCs w:val="24"/>
                <w:lang w:eastAsia="ru-RU"/>
              </w:rPr>
            </w:pPr>
            <w:r w:rsidRPr="00AF7639">
              <w:rPr>
                <w:sz w:val="24"/>
                <w:szCs w:val="24"/>
                <w:lang w:eastAsia="ru-RU"/>
              </w:rPr>
              <w:br w:type="page"/>
            </w:r>
          </w:p>
          <w:p w:rsidR="00AF7639" w:rsidRPr="00AF7639" w:rsidRDefault="00AF7639" w:rsidP="00D807B3">
            <w:pPr>
              <w:rPr>
                <w:sz w:val="24"/>
                <w:szCs w:val="24"/>
                <w:lang w:eastAsia="ru-RU"/>
              </w:rPr>
            </w:pPr>
          </w:p>
          <w:p w:rsidR="00AF7639" w:rsidRPr="00AF7639" w:rsidRDefault="00AF7639" w:rsidP="00D807B3">
            <w:pPr>
              <w:rPr>
                <w:sz w:val="24"/>
                <w:szCs w:val="24"/>
                <w:lang w:eastAsia="ru-RU"/>
              </w:rPr>
            </w:pPr>
          </w:p>
          <w:p w:rsidR="00AF7639" w:rsidRPr="00AF7639" w:rsidRDefault="00AF7639" w:rsidP="00D807B3">
            <w:pPr>
              <w:rPr>
                <w:sz w:val="24"/>
                <w:szCs w:val="24"/>
                <w:lang w:eastAsia="ru-RU"/>
              </w:rPr>
            </w:pPr>
          </w:p>
          <w:p w:rsidR="002C081E" w:rsidRPr="00AF7639" w:rsidRDefault="00037AB2" w:rsidP="00D807B3">
            <w:pPr>
              <w:rPr>
                <w:sz w:val="24"/>
                <w:szCs w:val="24"/>
              </w:rPr>
            </w:pPr>
            <w:r w:rsidRPr="00AF7639">
              <w:rPr>
                <w:sz w:val="24"/>
                <w:szCs w:val="24"/>
                <w:lang w:eastAsia="ru-RU"/>
              </w:rPr>
              <w:t>С</w:t>
            </w:r>
            <w:r w:rsidR="002C081E" w:rsidRPr="00AF7639">
              <w:rPr>
                <w:sz w:val="24"/>
                <w:szCs w:val="24"/>
              </w:rPr>
              <w:t>одержание</w:t>
            </w:r>
          </w:p>
        </w:tc>
      </w:tr>
      <w:tr w:rsidR="00CF4644" w:rsidRPr="00CF4644" w:rsidTr="007B02C7">
        <w:tc>
          <w:tcPr>
            <w:tcW w:w="2108" w:type="dxa"/>
          </w:tcPr>
          <w:p w:rsidR="002C081E" w:rsidRPr="00AF7639" w:rsidRDefault="002C081E" w:rsidP="00D807B3">
            <w:pPr>
              <w:rPr>
                <w:sz w:val="24"/>
                <w:szCs w:val="24"/>
              </w:rPr>
            </w:pPr>
            <w:r w:rsidRPr="00AF7639">
              <w:rPr>
                <w:sz w:val="24"/>
                <w:szCs w:val="24"/>
              </w:rPr>
              <w:t>1</w:t>
            </w:r>
          </w:p>
        </w:tc>
        <w:tc>
          <w:tcPr>
            <w:tcW w:w="7515" w:type="dxa"/>
          </w:tcPr>
          <w:p w:rsidR="002C081E" w:rsidRPr="0018256A" w:rsidRDefault="006A551F" w:rsidP="00D807B3">
            <w:pPr>
              <w:rPr>
                <w:sz w:val="22"/>
                <w:szCs w:val="22"/>
              </w:rPr>
            </w:pPr>
            <w:hyperlink w:anchor="Введение" w:history="1">
              <w:r w:rsidR="002C081E" w:rsidRPr="0018256A">
                <w:rPr>
                  <w:sz w:val="22"/>
                  <w:szCs w:val="22"/>
                  <w:u w:val="single"/>
                </w:rPr>
                <w:t>Введение</w:t>
              </w:r>
            </w:hyperlink>
          </w:p>
        </w:tc>
        <w:tc>
          <w:tcPr>
            <w:tcW w:w="930" w:type="dxa"/>
            <w:vAlign w:val="center"/>
          </w:tcPr>
          <w:p w:rsidR="002C081E" w:rsidRPr="00CF4644" w:rsidRDefault="002C081E" w:rsidP="00D807B3">
            <w:pPr>
              <w:rPr>
                <w:color w:val="365F91" w:themeColor="accent1" w:themeShade="BF"/>
              </w:rPr>
            </w:pPr>
          </w:p>
        </w:tc>
      </w:tr>
      <w:tr w:rsidR="00CF4644" w:rsidRPr="00CF4644" w:rsidTr="007B02C7">
        <w:tc>
          <w:tcPr>
            <w:tcW w:w="2108" w:type="dxa"/>
          </w:tcPr>
          <w:p w:rsidR="002C081E" w:rsidRPr="00AF7639" w:rsidRDefault="002C081E" w:rsidP="00D807B3">
            <w:pPr>
              <w:rPr>
                <w:sz w:val="24"/>
                <w:szCs w:val="24"/>
              </w:rPr>
            </w:pPr>
            <w:r w:rsidRPr="00AF7639">
              <w:rPr>
                <w:sz w:val="24"/>
                <w:szCs w:val="24"/>
              </w:rPr>
              <w:t>2</w:t>
            </w:r>
          </w:p>
        </w:tc>
        <w:tc>
          <w:tcPr>
            <w:tcW w:w="7515" w:type="dxa"/>
          </w:tcPr>
          <w:p w:rsidR="002C081E" w:rsidRPr="0018256A" w:rsidRDefault="006A551F" w:rsidP="00D807B3">
            <w:pPr>
              <w:rPr>
                <w:sz w:val="22"/>
                <w:szCs w:val="22"/>
              </w:rPr>
            </w:pPr>
            <w:hyperlink w:anchor="Карта" w:history="1">
              <w:r w:rsidR="002C081E" w:rsidRPr="0018256A">
                <w:rPr>
                  <w:sz w:val="22"/>
                  <w:szCs w:val="22"/>
                  <w:u w:val="single"/>
                </w:rPr>
                <w:t>Информационная карта</w:t>
              </w:r>
            </w:hyperlink>
          </w:p>
        </w:tc>
        <w:tc>
          <w:tcPr>
            <w:tcW w:w="930" w:type="dxa"/>
            <w:vAlign w:val="center"/>
          </w:tcPr>
          <w:p w:rsidR="002C081E" w:rsidRPr="00CF4644" w:rsidRDefault="002C081E" w:rsidP="00D807B3">
            <w:pPr>
              <w:rPr>
                <w:color w:val="365F91" w:themeColor="accent1" w:themeShade="BF"/>
              </w:rPr>
            </w:pPr>
          </w:p>
        </w:tc>
      </w:tr>
      <w:tr w:rsidR="00CF4644" w:rsidRPr="00CF4644" w:rsidTr="007B02C7">
        <w:tc>
          <w:tcPr>
            <w:tcW w:w="2108" w:type="dxa"/>
          </w:tcPr>
          <w:p w:rsidR="00A84786" w:rsidRPr="00AF7639" w:rsidRDefault="002C081E" w:rsidP="00D807B3">
            <w:pPr>
              <w:rPr>
                <w:sz w:val="24"/>
                <w:szCs w:val="24"/>
              </w:rPr>
            </w:pPr>
            <w:r w:rsidRPr="00AF7639">
              <w:rPr>
                <w:sz w:val="24"/>
                <w:szCs w:val="24"/>
              </w:rPr>
              <w:t>3</w:t>
            </w:r>
          </w:p>
        </w:tc>
        <w:tc>
          <w:tcPr>
            <w:tcW w:w="7515" w:type="dxa"/>
          </w:tcPr>
          <w:p w:rsidR="00175092" w:rsidRPr="0018256A" w:rsidRDefault="006A551F" w:rsidP="00270D35">
            <w:pPr>
              <w:rPr>
                <w:sz w:val="22"/>
                <w:szCs w:val="22"/>
              </w:rPr>
            </w:pPr>
            <w:hyperlink w:anchor="Определения" w:history="1">
              <w:r w:rsidR="002C081E" w:rsidRPr="0018256A">
                <w:rPr>
                  <w:sz w:val="22"/>
                  <w:szCs w:val="22"/>
                  <w:u w:val="single"/>
                </w:rPr>
                <w:t>Определения, обозначения и сокращения</w:t>
              </w:r>
            </w:hyperlink>
          </w:p>
        </w:tc>
        <w:tc>
          <w:tcPr>
            <w:tcW w:w="930" w:type="dxa"/>
            <w:vAlign w:val="center"/>
          </w:tcPr>
          <w:p w:rsidR="002C081E" w:rsidRPr="00CF4644" w:rsidRDefault="002C081E" w:rsidP="00D807B3">
            <w:pPr>
              <w:rPr>
                <w:color w:val="365F91" w:themeColor="accent1" w:themeShade="BF"/>
              </w:rPr>
            </w:pPr>
          </w:p>
        </w:tc>
      </w:tr>
      <w:tr w:rsidR="00CF4644" w:rsidRPr="00CF4644" w:rsidTr="007B02C7">
        <w:tc>
          <w:tcPr>
            <w:tcW w:w="2108" w:type="dxa"/>
          </w:tcPr>
          <w:p w:rsidR="002C081E" w:rsidRPr="00AF7639" w:rsidRDefault="002C081E" w:rsidP="00D807B3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AF7639">
              <w:rPr>
                <w:sz w:val="24"/>
                <w:szCs w:val="24"/>
              </w:rPr>
              <w:t xml:space="preserve">Приложение </w:t>
            </w:r>
            <w:r w:rsidR="00C3026A">
              <w:rPr>
                <w:sz w:val="24"/>
                <w:szCs w:val="24"/>
              </w:rPr>
              <w:t>№</w:t>
            </w:r>
            <w:r w:rsidR="004C1215" w:rsidRPr="00AF7639">
              <w:rPr>
                <w:sz w:val="24"/>
                <w:szCs w:val="24"/>
              </w:rPr>
              <w:t>1</w:t>
            </w:r>
          </w:p>
        </w:tc>
        <w:tc>
          <w:tcPr>
            <w:tcW w:w="7515" w:type="dxa"/>
          </w:tcPr>
          <w:p w:rsidR="002C081E" w:rsidRPr="0018256A" w:rsidRDefault="002C081E" w:rsidP="00655F4C">
            <w:pPr>
              <w:rPr>
                <w:sz w:val="22"/>
                <w:szCs w:val="22"/>
              </w:rPr>
            </w:pPr>
            <w:r w:rsidRPr="0018256A">
              <w:rPr>
                <w:sz w:val="22"/>
                <w:szCs w:val="22"/>
                <w:u w:val="single"/>
              </w:rPr>
              <w:t xml:space="preserve">Заявка </w:t>
            </w:r>
            <w:r w:rsidR="00FF5F23" w:rsidRPr="0018256A">
              <w:rPr>
                <w:sz w:val="22"/>
                <w:szCs w:val="22"/>
                <w:u w:val="single"/>
              </w:rPr>
              <w:t>на участие в запросе котировок</w:t>
            </w:r>
            <w:r w:rsidRPr="0018256A">
              <w:rPr>
                <w:sz w:val="22"/>
                <w:szCs w:val="22"/>
                <w:u w:val="single"/>
              </w:rPr>
              <w:t xml:space="preserve">     </w:t>
            </w:r>
            <w:r w:rsidR="007366E0" w:rsidRPr="0018256A">
              <w:rPr>
                <w:sz w:val="22"/>
                <w:szCs w:val="22"/>
                <w:u w:val="single"/>
              </w:rPr>
              <w:t xml:space="preserve"> </w:t>
            </w:r>
            <w:r w:rsidRPr="0018256A">
              <w:rPr>
                <w:sz w:val="22"/>
                <w:szCs w:val="22"/>
                <w:u w:val="single"/>
              </w:rPr>
              <w:t xml:space="preserve">         </w:t>
            </w:r>
            <w:r w:rsidR="00DB22AE" w:rsidRPr="0018256A">
              <w:rPr>
                <w:sz w:val="22"/>
                <w:szCs w:val="22"/>
                <w:u w:val="single"/>
              </w:rPr>
              <w:t xml:space="preserve">                 </w:t>
            </w:r>
          </w:p>
        </w:tc>
        <w:tc>
          <w:tcPr>
            <w:tcW w:w="930" w:type="dxa"/>
            <w:vAlign w:val="center"/>
          </w:tcPr>
          <w:p w:rsidR="002C081E" w:rsidRPr="00CF4644" w:rsidRDefault="002C081E" w:rsidP="00D807B3">
            <w:pPr>
              <w:rPr>
                <w:color w:val="365F91" w:themeColor="accent1" w:themeShade="BF"/>
              </w:rPr>
            </w:pPr>
          </w:p>
        </w:tc>
      </w:tr>
      <w:tr w:rsidR="00CF4644" w:rsidRPr="00CF4644" w:rsidTr="007B02C7">
        <w:tc>
          <w:tcPr>
            <w:tcW w:w="2108" w:type="dxa"/>
          </w:tcPr>
          <w:p w:rsidR="00B5528E" w:rsidRPr="00AF7639" w:rsidRDefault="00B5528E" w:rsidP="00D807B3">
            <w:pPr>
              <w:rPr>
                <w:sz w:val="24"/>
                <w:szCs w:val="24"/>
              </w:rPr>
            </w:pPr>
          </w:p>
        </w:tc>
        <w:tc>
          <w:tcPr>
            <w:tcW w:w="7515" w:type="dxa"/>
          </w:tcPr>
          <w:p w:rsidR="007366E0" w:rsidRPr="0018256A" w:rsidRDefault="007366E0" w:rsidP="00655F4C">
            <w:pPr>
              <w:rPr>
                <w:sz w:val="22"/>
                <w:szCs w:val="22"/>
                <w:u w:val="single"/>
              </w:rPr>
            </w:pPr>
            <w:r w:rsidRPr="0018256A">
              <w:rPr>
                <w:sz w:val="22"/>
                <w:szCs w:val="22"/>
                <w:u w:val="single"/>
              </w:rPr>
              <w:t>Приложения к Заявке:</w:t>
            </w:r>
          </w:p>
          <w:p w:rsidR="00B5528E" w:rsidRPr="0018256A" w:rsidRDefault="007366E0" w:rsidP="00655F4C">
            <w:pPr>
              <w:rPr>
                <w:sz w:val="22"/>
                <w:szCs w:val="22"/>
              </w:rPr>
            </w:pPr>
            <w:r w:rsidRPr="0018256A">
              <w:rPr>
                <w:sz w:val="22"/>
                <w:szCs w:val="22"/>
                <w:u w:val="single"/>
              </w:rPr>
              <w:t>-</w:t>
            </w:r>
            <w:r w:rsidR="00207B61" w:rsidRPr="0018256A">
              <w:rPr>
                <w:sz w:val="22"/>
                <w:szCs w:val="22"/>
                <w:u w:val="single"/>
              </w:rPr>
              <w:t>Техническое предложение на выполнение работ</w:t>
            </w:r>
          </w:p>
        </w:tc>
        <w:tc>
          <w:tcPr>
            <w:tcW w:w="930" w:type="dxa"/>
            <w:vAlign w:val="center"/>
          </w:tcPr>
          <w:p w:rsidR="00B5528E" w:rsidRPr="00CF4644" w:rsidRDefault="00B5528E" w:rsidP="00D807B3">
            <w:pPr>
              <w:rPr>
                <w:color w:val="365F91" w:themeColor="accent1" w:themeShade="BF"/>
              </w:rPr>
            </w:pPr>
          </w:p>
        </w:tc>
      </w:tr>
      <w:tr w:rsidR="00CF4644" w:rsidRPr="00CF4644" w:rsidTr="007B02C7">
        <w:tc>
          <w:tcPr>
            <w:tcW w:w="2108" w:type="dxa"/>
          </w:tcPr>
          <w:p w:rsidR="002C081E" w:rsidRPr="00AF7639" w:rsidRDefault="002C081E" w:rsidP="00D807B3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7515" w:type="dxa"/>
          </w:tcPr>
          <w:p w:rsidR="002C081E" w:rsidRPr="0018256A" w:rsidRDefault="007366E0" w:rsidP="00655F4C">
            <w:pPr>
              <w:rPr>
                <w:sz w:val="22"/>
                <w:szCs w:val="22"/>
              </w:rPr>
            </w:pPr>
            <w:r w:rsidRPr="0018256A">
              <w:rPr>
                <w:b/>
                <w:sz w:val="22"/>
                <w:szCs w:val="22"/>
              </w:rPr>
              <w:t>-</w:t>
            </w:r>
            <w:hyperlink w:anchor="Форма2" w:history="1">
              <w:r w:rsidR="002C081E" w:rsidRPr="0018256A">
                <w:rPr>
                  <w:sz w:val="22"/>
                  <w:szCs w:val="22"/>
                  <w:u w:val="single"/>
                </w:rPr>
                <w:t>Анкета Участника</w:t>
              </w:r>
            </w:hyperlink>
          </w:p>
        </w:tc>
        <w:tc>
          <w:tcPr>
            <w:tcW w:w="930" w:type="dxa"/>
            <w:vAlign w:val="center"/>
          </w:tcPr>
          <w:p w:rsidR="002C081E" w:rsidRPr="00CF4644" w:rsidRDefault="002C081E" w:rsidP="00D807B3">
            <w:pPr>
              <w:rPr>
                <w:color w:val="365F91" w:themeColor="accent1" w:themeShade="BF"/>
              </w:rPr>
            </w:pPr>
          </w:p>
        </w:tc>
      </w:tr>
      <w:tr w:rsidR="00CF4644" w:rsidRPr="00CF4644" w:rsidTr="007B02C7">
        <w:tc>
          <w:tcPr>
            <w:tcW w:w="2108" w:type="dxa"/>
          </w:tcPr>
          <w:p w:rsidR="002C081E" w:rsidRPr="00AF7639" w:rsidRDefault="002C081E" w:rsidP="00D807B3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7515" w:type="dxa"/>
          </w:tcPr>
          <w:p w:rsidR="002C081E" w:rsidRPr="0018256A" w:rsidRDefault="007366E0" w:rsidP="00D807B3">
            <w:pPr>
              <w:rPr>
                <w:sz w:val="22"/>
                <w:szCs w:val="22"/>
              </w:rPr>
            </w:pPr>
            <w:r w:rsidRPr="0018256A">
              <w:rPr>
                <w:sz w:val="22"/>
                <w:szCs w:val="22"/>
                <w:u w:val="single"/>
              </w:rPr>
              <w:t>-</w:t>
            </w:r>
            <w:r w:rsidR="002C081E" w:rsidRPr="0018256A">
              <w:rPr>
                <w:sz w:val="22"/>
                <w:szCs w:val="22"/>
                <w:u w:val="single"/>
              </w:rPr>
              <w:t>Сведения об опыте Участника по выполнению работ, являющихся предметом закупочной процедуры.</w:t>
            </w:r>
          </w:p>
        </w:tc>
        <w:tc>
          <w:tcPr>
            <w:tcW w:w="930" w:type="dxa"/>
            <w:vAlign w:val="center"/>
          </w:tcPr>
          <w:p w:rsidR="002C081E" w:rsidRPr="00CF4644" w:rsidRDefault="002C081E" w:rsidP="00D807B3">
            <w:pPr>
              <w:rPr>
                <w:color w:val="365F91" w:themeColor="accent1" w:themeShade="BF"/>
              </w:rPr>
            </w:pPr>
          </w:p>
        </w:tc>
      </w:tr>
      <w:tr w:rsidR="00CF4644" w:rsidRPr="00CF4644" w:rsidTr="007B02C7">
        <w:trPr>
          <w:trHeight w:val="331"/>
        </w:trPr>
        <w:tc>
          <w:tcPr>
            <w:tcW w:w="2108" w:type="dxa"/>
          </w:tcPr>
          <w:p w:rsidR="002C081E" w:rsidRPr="00AF7639" w:rsidRDefault="002C081E" w:rsidP="00D807B3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7515" w:type="dxa"/>
          </w:tcPr>
          <w:p w:rsidR="002C081E" w:rsidRPr="0018256A" w:rsidRDefault="007366E0" w:rsidP="00D2185F">
            <w:pPr>
              <w:rPr>
                <w:sz w:val="22"/>
                <w:szCs w:val="22"/>
              </w:rPr>
            </w:pPr>
            <w:r w:rsidRPr="0018256A">
              <w:rPr>
                <w:sz w:val="22"/>
                <w:szCs w:val="22"/>
                <w:u w:val="single"/>
              </w:rPr>
              <w:t>-</w:t>
            </w:r>
            <w:r w:rsidR="00D2185F" w:rsidRPr="0018256A">
              <w:rPr>
                <w:sz w:val="22"/>
                <w:szCs w:val="22"/>
                <w:u w:val="single"/>
              </w:rPr>
              <w:t xml:space="preserve">Справка о наличии у Участника закупки связей, носящих </w:t>
            </w:r>
            <w:r w:rsidR="0018256A" w:rsidRPr="0018256A">
              <w:rPr>
                <w:sz w:val="22"/>
                <w:szCs w:val="22"/>
                <w:u w:val="single"/>
              </w:rPr>
              <w:t xml:space="preserve">характер </w:t>
            </w:r>
            <w:proofErr w:type="spellStart"/>
            <w:r w:rsidR="0018256A" w:rsidRPr="0018256A">
              <w:rPr>
                <w:sz w:val="22"/>
                <w:szCs w:val="22"/>
                <w:u w:val="single"/>
              </w:rPr>
              <w:t>аффилированности</w:t>
            </w:r>
            <w:proofErr w:type="spellEnd"/>
            <w:r w:rsidR="00D2185F" w:rsidRPr="0018256A">
              <w:rPr>
                <w:sz w:val="22"/>
                <w:szCs w:val="22"/>
                <w:u w:val="single"/>
              </w:rPr>
              <w:t xml:space="preserve"> с сотрудниками Заказчика</w:t>
            </w:r>
            <w:r w:rsidR="00D2185F" w:rsidRPr="0018256A">
              <w:rPr>
                <w:sz w:val="22"/>
                <w:szCs w:val="22"/>
              </w:rPr>
              <w:t>.</w:t>
            </w:r>
          </w:p>
          <w:p w:rsidR="00D2185F" w:rsidRPr="0018256A" w:rsidRDefault="007366E0" w:rsidP="00D2185F">
            <w:pPr>
              <w:rPr>
                <w:sz w:val="22"/>
                <w:szCs w:val="22"/>
                <w:u w:val="single"/>
                <w:lang w:eastAsia="ru-RU"/>
              </w:rPr>
            </w:pPr>
            <w:r w:rsidRPr="0018256A">
              <w:rPr>
                <w:sz w:val="22"/>
                <w:szCs w:val="22"/>
                <w:u w:val="single"/>
                <w:lang w:eastAsia="ru-RU"/>
              </w:rPr>
              <w:t>-</w:t>
            </w:r>
            <w:r w:rsidR="00D2185F" w:rsidRPr="0018256A">
              <w:rPr>
                <w:sz w:val="22"/>
                <w:szCs w:val="22"/>
                <w:u w:val="single"/>
                <w:lang w:eastAsia="ru-RU"/>
              </w:rPr>
              <w:t>Форма подтверждения Участником закупочной процедуры- юридическим</w:t>
            </w:r>
            <w:r w:rsidR="00D2185F" w:rsidRPr="0018256A">
              <w:rPr>
                <w:sz w:val="22"/>
                <w:szCs w:val="22"/>
                <w:lang w:eastAsia="ru-RU"/>
              </w:rPr>
              <w:t xml:space="preserve"> </w:t>
            </w:r>
            <w:r w:rsidR="00D2185F" w:rsidRPr="0018256A">
              <w:rPr>
                <w:sz w:val="22"/>
                <w:szCs w:val="22"/>
                <w:u w:val="single"/>
                <w:lang w:eastAsia="ru-RU"/>
              </w:rPr>
              <w:t>лицом наличия согласия на обработку персональных данных и направления</w:t>
            </w:r>
            <w:r w:rsidR="00D2185F" w:rsidRPr="0018256A">
              <w:rPr>
                <w:sz w:val="22"/>
                <w:szCs w:val="22"/>
                <w:lang w:eastAsia="ru-RU"/>
              </w:rPr>
              <w:t xml:space="preserve">   </w:t>
            </w:r>
            <w:r w:rsidR="00D2185F" w:rsidRPr="0018256A">
              <w:rPr>
                <w:sz w:val="22"/>
                <w:szCs w:val="22"/>
                <w:u w:val="single"/>
                <w:lang w:eastAsia="ru-RU"/>
              </w:rPr>
              <w:t>уведомления об осуществлении обработки персональных данных.</w:t>
            </w:r>
          </w:p>
          <w:p w:rsidR="00D2185F" w:rsidRPr="0018256A" w:rsidRDefault="007366E0" w:rsidP="007A6838">
            <w:pPr>
              <w:rPr>
                <w:sz w:val="22"/>
                <w:szCs w:val="22"/>
              </w:rPr>
            </w:pPr>
            <w:r w:rsidRPr="0018256A">
              <w:rPr>
                <w:sz w:val="22"/>
                <w:szCs w:val="22"/>
                <w:u w:val="single"/>
                <w:lang w:eastAsia="ru-RU"/>
              </w:rPr>
              <w:t>-</w:t>
            </w:r>
            <w:r w:rsidR="007A6838" w:rsidRPr="0018256A">
              <w:rPr>
                <w:sz w:val="22"/>
                <w:szCs w:val="22"/>
                <w:u w:val="single"/>
                <w:lang w:eastAsia="ru-RU"/>
              </w:rPr>
              <w:t>Форма согласия Участником закупочной процедуры - физического лица</w:t>
            </w:r>
            <w:r w:rsidR="007A6838" w:rsidRPr="0018256A">
              <w:rPr>
                <w:sz w:val="22"/>
                <w:szCs w:val="22"/>
                <w:lang w:eastAsia="ru-RU"/>
              </w:rPr>
              <w:t xml:space="preserve"> </w:t>
            </w:r>
            <w:r w:rsidR="007A6838" w:rsidRPr="0018256A">
              <w:rPr>
                <w:sz w:val="22"/>
                <w:szCs w:val="22"/>
                <w:u w:val="single"/>
                <w:lang w:eastAsia="ru-RU"/>
              </w:rPr>
              <w:t>на обработку персональных данных.</w:t>
            </w:r>
          </w:p>
        </w:tc>
        <w:tc>
          <w:tcPr>
            <w:tcW w:w="930" w:type="dxa"/>
            <w:vAlign w:val="center"/>
          </w:tcPr>
          <w:p w:rsidR="002C081E" w:rsidRPr="00CF4644" w:rsidRDefault="002C081E" w:rsidP="00D807B3">
            <w:pPr>
              <w:rPr>
                <w:color w:val="365F91" w:themeColor="accent1" w:themeShade="BF"/>
              </w:rPr>
            </w:pPr>
          </w:p>
        </w:tc>
      </w:tr>
      <w:tr w:rsidR="00A83D05" w:rsidRPr="00CF4644" w:rsidTr="007B02C7">
        <w:trPr>
          <w:trHeight w:val="331"/>
        </w:trPr>
        <w:tc>
          <w:tcPr>
            <w:tcW w:w="2108" w:type="dxa"/>
          </w:tcPr>
          <w:p w:rsidR="00A83D05" w:rsidRDefault="00C3026A" w:rsidP="00D8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№2</w:t>
            </w:r>
          </w:p>
          <w:p w:rsidR="00C3026A" w:rsidRPr="00AF7639" w:rsidRDefault="00C3026A" w:rsidP="00D8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№3</w:t>
            </w:r>
          </w:p>
        </w:tc>
        <w:tc>
          <w:tcPr>
            <w:tcW w:w="7515" w:type="dxa"/>
          </w:tcPr>
          <w:p w:rsidR="00A83D05" w:rsidRPr="0018256A" w:rsidRDefault="00453EB4" w:rsidP="00D807B3">
            <w:pPr>
              <w:rPr>
                <w:sz w:val="22"/>
                <w:szCs w:val="22"/>
                <w:u w:val="single"/>
              </w:rPr>
            </w:pPr>
            <w:r w:rsidRPr="0018256A">
              <w:rPr>
                <w:sz w:val="22"/>
                <w:szCs w:val="22"/>
                <w:u w:val="single"/>
              </w:rPr>
              <w:t>Форма запроса на разъяснение положений закупочной документации</w:t>
            </w:r>
            <w:r w:rsidR="00CD5EC1" w:rsidRPr="0018256A">
              <w:rPr>
                <w:sz w:val="22"/>
                <w:szCs w:val="22"/>
                <w:u w:val="single"/>
              </w:rPr>
              <w:t>.</w:t>
            </w:r>
          </w:p>
          <w:p w:rsidR="00CD5EC1" w:rsidRPr="0018256A" w:rsidRDefault="0018256A" w:rsidP="00D807B3">
            <w:pPr>
              <w:rPr>
                <w:sz w:val="22"/>
                <w:szCs w:val="22"/>
                <w:u w:val="single"/>
                <w:lang w:eastAsia="ru-RU"/>
              </w:rPr>
            </w:pPr>
            <w:r w:rsidRPr="0018256A">
              <w:rPr>
                <w:sz w:val="22"/>
                <w:szCs w:val="22"/>
                <w:u w:val="single"/>
                <w:lang w:eastAsia="ru-RU"/>
              </w:rPr>
              <w:t>Проект Д</w:t>
            </w:r>
            <w:r w:rsidR="00CD5EC1" w:rsidRPr="0018256A">
              <w:rPr>
                <w:sz w:val="22"/>
                <w:szCs w:val="22"/>
                <w:u w:val="single"/>
                <w:lang w:eastAsia="ru-RU"/>
              </w:rPr>
              <w:t>оговора</w:t>
            </w:r>
            <w:r w:rsidR="00576CFD" w:rsidRPr="0018256A">
              <w:rPr>
                <w:sz w:val="22"/>
                <w:szCs w:val="22"/>
                <w:u w:val="single"/>
                <w:lang w:eastAsia="ru-RU"/>
              </w:rPr>
              <w:t>.</w:t>
            </w:r>
          </w:p>
          <w:p w:rsidR="0018256A" w:rsidRPr="0018256A" w:rsidRDefault="0018256A" w:rsidP="003825C3">
            <w:pPr>
              <w:rPr>
                <w:sz w:val="22"/>
                <w:szCs w:val="22"/>
              </w:rPr>
            </w:pPr>
          </w:p>
        </w:tc>
        <w:tc>
          <w:tcPr>
            <w:tcW w:w="930" w:type="dxa"/>
            <w:vAlign w:val="center"/>
          </w:tcPr>
          <w:p w:rsidR="00A83D05" w:rsidRPr="00CF4644" w:rsidRDefault="00A83D05" w:rsidP="00D807B3">
            <w:pPr>
              <w:rPr>
                <w:color w:val="365F91" w:themeColor="accent1" w:themeShade="BF"/>
              </w:rPr>
            </w:pPr>
          </w:p>
        </w:tc>
      </w:tr>
    </w:tbl>
    <w:p w:rsidR="002C081E" w:rsidRPr="00CF4644" w:rsidRDefault="002C081E" w:rsidP="00D807B3">
      <w:pPr>
        <w:rPr>
          <w:rFonts w:eastAsia="Calibri"/>
          <w:color w:val="365F91" w:themeColor="accent1" w:themeShade="BF"/>
          <w:lang w:eastAsia="en-US"/>
        </w:rPr>
      </w:pPr>
    </w:p>
    <w:p w:rsidR="002C081E" w:rsidRPr="00CF4644" w:rsidRDefault="002C081E" w:rsidP="00D807B3">
      <w:pPr>
        <w:rPr>
          <w:rFonts w:eastAsia="Calibri"/>
          <w:color w:val="365F91" w:themeColor="accent1" w:themeShade="BF"/>
          <w:lang w:eastAsia="en-US"/>
        </w:rPr>
      </w:pPr>
    </w:p>
    <w:p w:rsidR="00E721F0" w:rsidRPr="00CF4644" w:rsidRDefault="00990140" w:rsidP="00D807B3">
      <w:pPr>
        <w:rPr>
          <w:color w:val="365F91" w:themeColor="accent1" w:themeShade="BF"/>
          <w:sz w:val="24"/>
          <w:szCs w:val="24"/>
          <w:lang w:eastAsia="ru-RU"/>
        </w:rPr>
      </w:pPr>
      <w:r w:rsidRPr="00CF4644">
        <w:rPr>
          <w:color w:val="365F91" w:themeColor="accent1" w:themeShade="BF"/>
          <w:sz w:val="24"/>
          <w:szCs w:val="24"/>
          <w:lang w:eastAsia="ru-RU"/>
        </w:rPr>
        <w:br w:type="page"/>
      </w:r>
    </w:p>
    <w:p w:rsidR="00E64403" w:rsidRPr="007366E0" w:rsidRDefault="006D707A" w:rsidP="00895800">
      <w:pPr>
        <w:jc w:val="center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1.</w:t>
      </w:r>
      <w:r w:rsidR="00741D1A" w:rsidRPr="007366E0">
        <w:rPr>
          <w:sz w:val="22"/>
          <w:szCs w:val="22"/>
          <w:lang w:eastAsia="ru-RU"/>
        </w:rPr>
        <w:t>Введение</w:t>
      </w:r>
      <w:r w:rsidR="003C3C62" w:rsidRPr="007366E0">
        <w:rPr>
          <w:sz w:val="22"/>
          <w:szCs w:val="22"/>
          <w:lang w:eastAsia="ru-RU"/>
        </w:rPr>
        <w:t>.</w:t>
      </w:r>
    </w:p>
    <w:p w:rsidR="00B03EBC" w:rsidRPr="007366E0" w:rsidRDefault="00EE4BE4" w:rsidP="00483965">
      <w:pPr>
        <w:jc w:val="both"/>
        <w:rPr>
          <w:rFonts w:eastAsia="Calibri"/>
          <w:sz w:val="22"/>
          <w:szCs w:val="22"/>
          <w:lang w:eastAsia="en-US"/>
        </w:rPr>
      </w:pPr>
      <w:r w:rsidRPr="007366E0">
        <w:rPr>
          <w:sz w:val="22"/>
          <w:szCs w:val="22"/>
          <w:lang w:eastAsia="ru-RU"/>
        </w:rPr>
        <w:t xml:space="preserve">          1.1</w:t>
      </w:r>
      <w:r w:rsidR="00E63C94" w:rsidRPr="007366E0">
        <w:rPr>
          <w:sz w:val="22"/>
          <w:szCs w:val="22"/>
          <w:lang w:eastAsia="ru-RU"/>
        </w:rPr>
        <w:t>.</w:t>
      </w:r>
      <w:r w:rsidRPr="007366E0">
        <w:rPr>
          <w:sz w:val="22"/>
          <w:szCs w:val="22"/>
          <w:lang w:eastAsia="ru-RU"/>
        </w:rPr>
        <w:t xml:space="preserve"> </w:t>
      </w:r>
      <w:r w:rsidR="00FC2F4D" w:rsidRPr="007366E0">
        <w:rPr>
          <w:sz w:val="22"/>
          <w:szCs w:val="22"/>
          <w:lang w:eastAsia="ru-RU"/>
        </w:rPr>
        <w:t>О</w:t>
      </w:r>
      <w:r w:rsidR="004644A6" w:rsidRPr="007366E0">
        <w:rPr>
          <w:sz w:val="22"/>
          <w:szCs w:val="22"/>
          <w:lang w:eastAsia="ru-RU"/>
        </w:rPr>
        <w:t>О</w:t>
      </w:r>
      <w:r w:rsidR="00FC2F4D" w:rsidRPr="007366E0">
        <w:rPr>
          <w:sz w:val="22"/>
          <w:szCs w:val="22"/>
          <w:lang w:eastAsia="ru-RU"/>
        </w:rPr>
        <w:t>О «</w:t>
      </w:r>
      <w:r w:rsidR="004644A6" w:rsidRPr="007366E0">
        <w:rPr>
          <w:sz w:val="22"/>
          <w:szCs w:val="22"/>
          <w:lang w:eastAsia="ru-RU"/>
        </w:rPr>
        <w:t>Электротеплосеть</w:t>
      </w:r>
      <w:r w:rsidR="00FC2F4D" w:rsidRPr="007366E0">
        <w:rPr>
          <w:sz w:val="22"/>
          <w:szCs w:val="22"/>
          <w:lang w:eastAsia="ru-RU"/>
        </w:rPr>
        <w:t>»</w:t>
      </w:r>
      <w:r w:rsidR="00062162" w:rsidRPr="007366E0">
        <w:rPr>
          <w:sz w:val="22"/>
          <w:szCs w:val="22"/>
          <w:lang w:eastAsia="ru-RU"/>
        </w:rPr>
        <w:t xml:space="preserve"> </w:t>
      </w:r>
      <w:r w:rsidR="00FC2F4D" w:rsidRPr="007366E0">
        <w:rPr>
          <w:sz w:val="22"/>
          <w:szCs w:val="22"/>
          <w:lang w:eastAsia="ru-RU"/>
        </w:rPr>
        <w:t>приглашает к участию в запрос</w:t>
      </w:r>
      <w:r w:rsidR="00965AD1" w:rsidRPr="007366E0">
        <w:rPr>
          <w:sz w:val="22"/>
          <w:szCs w:val="22"/>
          <w:lang w:eastAsia="ru-RU"/>
        </w:rPr>
        <w:t>е</w:t>
      </w:r>
      <w:r w:rsidR="00FC2F4D" w:rsidRPr="007366E0">
        <w:rPr>
          <w:sz w:val="22"/>
          <w:szCs w:val="22"/>
          <w:lang w:eastAsia="ru-RU"/>
        </w:rPr>
        <w:t xml:space="preserve"> </w:t>
      </w:r>
      <w:r w:rsidR="00216539" w:rsidRPr="007366E0">
        <w:rPr>
          <w:sz w:val="22"/>
          <w:szCs w:val="22"/>
          <w:lang w:eastAsia="ru-RU"/>
        </w:rPr>
        <w:t>котировок на</w:t>
      </w:r>
      <w:r w:rsidR="007C6E72" w:rsidRPr="007366E0">
        <w:rPr>
          <w:sz w:val="22"/>
          <w:szCs w:val="22"/>
          <w:lang w:eastAsia="ru-RU"/>
        </w:rPr>
        <w:t xml:space="preserve"> право заключения договора на </w:t>
      </w:r>
      <w:r w:rsidR="001835BA">
        <w:rPr>
          <w:sz w:val="22"/>
          <w:szCs w:val="22"/>
          <w:lang w:eastAsia="ru-RU"/>
        </w:rPr>
        <w:t>разработку проектной документации по объекту «Капитальный ремонт ПС-110/10 «</w:t>
      </w:r>
      <w:proofErr w:type="spellStart"/>
      <w:r w:rsidR="001835BA">
        <w:rPr>
          <w:sz w:val="22"/>
          <w:szCs w:val="22"/>
          <w:lang w:eastAsia="ru-RU"/>
        </w:rPr>
        <w:t>Явас</w:t>
      </w:r>
      <w:proofErr w:type="spellEnd"/>
      <w:r w:rsidR="001835BA">
        <w:rPr>
          <w:sz w:val="22"/>
          <w:szCs w:val="22"/>
          <w:lang w:eastAsia="ru-RU"/>
        </w:rPr>
        <w:t>» по замене масляных выключателей на вакуумные выключатели».</w:t>
      </w:r>
    </w:p>
    <w:p w:rsidR="003C3C62" w:rsidRPr="007366E0" w:rsidRDefault="00EE4BE4" w:rsidP="00483965">
      <w:pPr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</w:rPr>
        <w:t xml:space="preserve">               </w:t>
      </w:r>
      <w:r w:rsidR="00C6231F" w:rsidRPr="007366E0">
        <w:rPr>
          <w:sz w:val="22"/>
          <w:szCs w:val="22"/>
        </w:rPr>
        <w:t xml:space="preserve">Данный запрос не является разновидностью торгов и не подпадает под регулирование статьями 447—449 части первой Гражданского кодекса Российской Федерации. </w:t>
      </w:r>
      <w:r w:rsidR="00062162" w:rsidRPr="007366E0">
        <w:rPr>
          <w:sz w:val="22"/>
          <w:szCs w:val="22"/>
          <w:lang w:eastAsia="ru-RU"/>
        </w:rPr>
        <w:t xml:space="preserve">Данное Приглашение не является </w:t>
      </w:r>
      <w:r w:rsidR="00216539" w:rsidRPr="007366E0">
        <w:rPr>
          <w:sz w:val="22"/>
          <w:szCs w:val="22"/>
          <w:lang w:eastAsia="ru-RU"/>
        </w:rPr>
        <w:t>Офертой,</w:t>
      </w:r>
      <w:r w:rsidR="00062162" w:rsidRPr="007366E0">
        <w:rPr>
          <w:sz w:val="22"/>
          <w:szCs w:val="22"/>
          <w:lang w:eastAsia="ru-RU"/>
        </w:rPr>
        <w:t xml:space="preserve"> и </w:t>
      </w:r>
      <w:r w:rsidR="00B05A5D" w:rsidRPr="007366E0">
        <w:rPr>
          <w:sz w:val="22"/>
          <w:szCs w:val="22"/>
          <w:lang w:eastAsia="ru-RU"/>
        </w:rPr>
        <w:t>Заказчик</w:t>
      </w:r>
      <w:r w:rsidR="00062162" w:rsidRPr="007366E0">
        <w:rPr>
          <w:sz w:val="22"/>
          <w:szCs w:val="22"/>
          <w:lang w:eastAsia="ru-RU"/>
        </w:rPr>
        <w:t xml:space="preserve"> оставляет за собой право отказаться от проведения данно</w:t>
      </w:r>
      <w:r w:rsidR="001F0338" w:rsidRPr="007366E0">
        <w:rPr>
          <w:sz w:val="22"/>
          <w:szCs w:val="22"/>
          <w:lang w:eastAsia="ru-RU"/>
        </w:rPr>
        <w:t>й</w:t>
      </w:r>
      <w:r w:rsidR="00062162" w:rsidRPr="007366E0">
        <w:rPr>
          <w:sz w:val="22"/>
          <w:szCs w:val="22"/>
          <w:lang w:eastAsia="ru-RU"/>
        </w:rPr>
        <w:t xml:space="preserve"> </w:t>
      </w:r>
      <w:r w:rsidR="001F0338" w:rsidRPr="007366E0">
        <w:rPr>
          <w:sz w:val="22"/>
          <w:szCs w:val="22"/>
          <w:lang w:eastAsia="ru-RU"/>
        </w:rPr>
        <w:t>закупочной процедуры</w:t>
      </w:r>
      <w:r w:rsidR="00492A09" w:rsidRPr="007366E0">
        <w:rPr>
          <w:sz w:val="22"/>
          <w:szCs w:val="22"/>
          <w:lang w:eastAsia="ru-RU"/>
        </w:rPr>
        <w:t xml:space="preserve"> в любое время со дня ее</w:t>
      </w:r>
      <w:r w:rsidR="00062162" w:rsidRPr="007366E0">
        <w:rPr>
          <w:sz w:val="22"/>
          <w:szCs w:val="22"/>
          <w:lang w:eastAsia="ru-RU"/>
        </w:rPr>
        <w:t xml:space="preserve"> объявления, в том числе после окончания срока приёма заявок.</w:t>
      </w:r>
    </w:p>
    <w:p w:rsidR="003C3C62" w:rsidRPr="007366E0" w:rsidRDefault="003C3C62" w:rsidP="00483965">
      <w:pPr>
        <w:jc w:val="both"/>
        <w:rPr>
          <w:sz w:val="22"/>
          <w:szCs w:val="22"/>
          <w:lang w:eastAsia="ru-RU"/>
        </w:rPr>
      </w:pPr>
    </w:p>
    <w:p w:rsidR="0099529E" w:rsidRPr="007366E0" w:rsidRDefault="007D5A96" w:rsidP="009D52BD">
      <w:pPr>
        <w:jc w:val="center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2.</w:t>
      </w:r>
      <w:r w:rsidR="0099529E" w:rsidRPr="007366E0">
        <w:rPr>
          <w:sz w:val="22"/>
          <w:szCs w:val="22"/>
          <w:lang w:eastAsia="ru-RU"/>
        </w:rPr>
        <w:tab/>
      </w:r>
      <w:r w:rsidRPr="007366E0">
        <w:rPr>
          <w:sz w:val="22"/>
          <w:szCs w:val="22"/>
          <w:lang w:eastAsia="ru-RU"/>
        </w:rPr>
        <w:t>Информационная карта.</w:t>
      </w: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6"/>
        <w:gridCol w:w="7373"/>
      </w:tblGrid>
      <w:tr w:rsidR="00E63C94" w:rsidRPr="007366E0" w:rsidTr="00D056D0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Наименование пункта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Содержание пункта</w:t>
            </w:r>
          </w:p>
        </w:tc>
      </w:tr>
      <w:tr w:rsidR="00E63C94" w:rsidRPr="007366E0" w:rsidTr="00D056D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2.1.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Наименование Заказчика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  <w:lang w:eastAsia="ru-RU"/>
              </w:rPr>
              <w:t>Общество с ограниченной ответственностью «Электротеплосеть»</w:t>
            </w:r>
          </w:p>
        </w:tc>
      </w:tr>
      <w:tr w:rsidR="00E63C94" w:rsidRPr="007366E0" w:rsidTr="00D056D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2.2.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Почтовый и юридический адрес Заказчика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431110, Республика Мордовия, Зубово-Полянский район, р.п. Зубова Поляна, ул. Советская, д. 70 а.</w:t>
            </w:r>
          </w:p>
        </w:tc>
      </w:tr>
      <w:tr w:rsidR="00E63C94" w:rsidRPr="007366E0" w:rsidTr="00D056D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2.3.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Банковские реквизиты Заказчика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Р/с 40702810339190100183 в Отделении № 8589 Сбербанка России</w:t>
            </w: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К/с 30101810100000000615 БИК 048952615</w:t>
            </w: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ИНН 1308082103, КПП 130801001</w:t>
            </w:r>
            <w:r w:rsidRPr="007366E0">
              <w:rPr>
                <w:sz w:val="22"/>
                <w:szCs w:val="22"/>
              </w:rPr>
              <w:tab/>
            </w: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ОГРН 104130205360 ОКПО 71747240, ОКВЭД 2– 35.12</w:t>
            </w:r>
          </w:p>
        </w:tc>
      </w:tr>
      <w:tr w:rsidR="00E63C94" w:rsidRPr="007366E0" w:rsidTr="00D056D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2.4.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Руководитель Заказчика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Генеральный директор – Сурдин Алексей Борисович (действует на основании Устава), тел.: (83458) 2-22-10, факс: (83458) 2-22-10</w:t>
            </w:r>
          </w:p>
        </w:tc>
      </w:tr>
      <w:tr w:rsidR="00E63C94" w:rsidRPr="007366E0" w:rsidTr="00D056D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2.5.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Ответственный исполнитель по организационным вопросам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 xml:space="preserve">Главный бухгалтер </w:t>
            </w:r>
            <w:proofErr w:type="spellStart"/>
            <w:r w:rsidRPr="007366E0">
              <w:rPr>
                <w:sz w:val="22"/>
                <w:szCs w:val="22"/>
              </w:rPr>
              <w:t>Терешкина</w:t>
            </w:r>
            <w:proofErr w:type="spellEnd"/>
            <w:r w:rsidRPr="007366E0">
              <w:rPr>
                <w:sz w:val="22"/>
                <w:szCs w:val="22"/>
              </w:rPr>
              <w:t xml:space="preserve"> Ольга Васильевна, тел.: (83458) 2-19-91, факс: (83458) 2-22-10, эл. Почта: </w:t>
            </w:r>
            <w:hyperlink r:id="rId9" w:history="1">
              <w:r w:rsidRPr="007366E0">
                <w:rPr>
                  <w:rStyle w:val="a4"/>
                  <w:b/>
                  <w:sz w:val="22"/>
                  <w:szCs w:val="22"/>
                  <w:lang w:val="en-US"/>
                </w:rPr>
                <w:t>elektrotszbv</w:t>
              </w:r>
              <w:r w:rsidRPr="007366E0">
                <w:rPr>
                  <w:rStyle w:val="a4"/>
                  <w:b/>
                  <w:sz w:val="22"/>
                  <w:szCs w:val="22"/>
                </w:rPr>
                <w:t>@</w:t>
              </w:r>
              <w:r w:rsidRPr="007366E0">
                <w:rPr>
                  <w:rStyle w:val="a4"/>
                  <w:b/>
                  <w:sz w:val="22"/>
                  <w:szCs w:val="22"/>
                  <w:lang w:val="en-US"/>
                </w:rPr>
                <w:t>mail</w:t>
              </w:r>
              <w:r w:rsidRPr="007366E0">
                <w:rPr>
                  <w:rStyle w:val="a4"/>
                  <w:b/>
                  <w:sz w:val="22"/>
                  <w:szCs w:val="22"/>
                </w:rPr>
                <w:t>.</w:t>
              </w:r>
              <w:proofErr w:type="spellStart"/>
              <w:r w:rsidRPr="007366E0">
                <w:rPr>
                  <w:rStyle w:val="a4"/>
                  <w:b/>
                  <w:sz w:val="22"/>
                  <w:szCs w:val="22"/>
                </w:rPr>
                <w:t>ru</w:t>
              </w:r>
              <w:proofErr w:type="spellEnd"/>
            </w:hyperlink>
            <w:r w:rsidRPr="007366E0">
              <w:rPr>
                <w:b/>
                <w:sz w:val="22"/>
                <w:szCs w:val="22"/>
              </w:rPr>
              <w:t>.</w:t>
            </w:r>
          </w:p>
        </w:tc>
      </w:tr>
      <w:tr w:rsidR="00E63C94" w:rsidRPr="007366E0" w:rsidTr="00D056D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2.6.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Сведения о позиции плана закупок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9642CB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 xml:space="preserve">План закупки №2160194100, позиция плана </w:t>
            </w:r>
            <w:r w:rsidR="006E7F09">
              <w:rPr>
                <w:sz w:val="22"/>
                <w:szCs w:val="22"/>
              </w:rPr>
              <w:t>13</w:t>
            </w:r>
            <w:r w:rsidRPr="007366E0">
              <w:rPr>
                <w:sz w:val="22"/>
                <w:szCs w:val="22"/>
              </w:rPr>
              <w:t>.</w:t>
            </w:r>
          </w:p>
        </w:tc>
      </w:tr>
      <w:tr w:rsidR="00E63C94" w:rsidRPr="007366E0" w:rsidTr="00D056D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D3CED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2.7</w:t>
            </w:r>
            <w:r w:rsidR="00E63C94" w:rsidRPr="007366E0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Предмет запроса котировок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E9" w:rsidRPr="007366E0" w:rsidRDefault="002848E9" w:rsidP="002848E9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ru-RU"/>
              </w:rPr>
              <w:t>Разработка проектной документации по объекту «Капитальный ремонт ПС-110/10 «</w:t>
            </w:r>
            <w:proofErr w:type="spellStart"/>
            <w:r>
              <w:rPr>
                <w:sz w:val="22"/>
                <w:szCs w:val="22"/>
                <w:lang w:eastAsia="ru-RU"/>
              </w:rPr>
              <w:t>Явас</w:t>
            </w:r>
            <w:proofErr w:type="spellEnd"/>
            <w:r>
              <w:rPr>
                <w:sz w:val="22"/>
                <w:szCs w:val="22"/>
                <w:lang w:eastAsia="ru-RU"/>
              </w:rPr>
              <w:t>» по замене масляных выключателей на вакуумные выключатели».</w:t>
            </w:r>
          </w:p>
          <w:p w:rsidR="00E63C94" w:rsidRPr="007366E0" w:rsidRDefault="00E63C94" w:rsidP="0008695D">
            <w:pPr>
              <w:jc w:val="both"/>
              <w:rPr>
                <w:sz w:val="22"/>
                <w:szCs w:val="22"/>
              </w:rPr>
            </w:pPr>
          </w:p>
        </w:tc>
      </w:tr>
      <w:tr w:rsidR="002848E9" w:rsidRPr="007366E0" w:rsidTr="00D056D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E9" w:rsidRPr="007366E0" w:rsidRDefault="002848E9" w:rsidP="002848E9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2.8.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E9" w:rsidRPr="007366E0" w:rsidRDefault="002848E9" w:rsidP="002848E9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Наименование товара (работ, услуг), количество, количество лотов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E9" w:rsidRPr="007366E0" w:rsidRDefault="002848E9" w:rsidP="002848E9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ru-RU"/>
              </w:rPr>
              <w:t>Разработка проектной документации по объекту «Капитальный ремонт ПС-110/10 «</w:t>
            </w:r>
            <w:proofErr w:type="spellStart"/>
            <w:r>
              <w:rPr>
                <w:sz w:val="22"/>
                <w:szCs w:val="22"/>
                <w:lang w:eastAsia="ru-RU"/>
              </w:rPr>
              <w:t>Явас</w:t>
            </w:r>
            <w:proofErr w:type="spellEnd"/>
            <w:r>
              <w:rPr>
                <w:sz w:val="22"/>
                <w:szCs w:val="22"/>
                <w:lang w:eastAsia="ru-RU"/>
              </w:rPr>
              <w:t>» по замене масляных выключателей на вакуумные выключатели».</w:t>
            </w:r>
            <w:r w:rsidR="00443261">
              <w:rPr>
                <w:sz w:val="22"/>
                <w:szCs w:val="22"/>
                <w:lang w:eastAsia="ru-RU"/>
              </w:rPr>
              <w:t xml:space="preserve">  </w:t>
            </w:r>
            <w:r w:rsidR="00E06FF9">
              <w:rPr>
                <w:sz w:val="22"/>
                <w:szCs w:val="22"/>
                <w:lang w:eastAsia="ru-RU"/>
              </w:rPr>
              <w:t>Количество выключателей,</w:t>
            </w:r>
            <w:r w:rsidR="00443261">
              <w:rPr>
                <w:sz w:val="22"/>
                <w:szCs w:val="22"/>
                <w:lang w:eastAsia="ru-RU"/>
              </w:rPr>
              <w:t xml:space="preserve"> подлежащих замене -7 (семь) штук. Количество лотов-1.</w:t>
            </w:r>
          </w:p>
          <w:p w:rsidR="002848E9" w:rsidRPr="007366E0" w:rsidRDefault="002848E9" w:rsidP="002848E9">
            <w:pPr>
              <w:jc w:val="both"/>
              <w:rPr>
                <w:sz w:val="22"/>
                <w:szCs w:val="22"/>
              </w:rPr>
            </w:pPr>
          </w:p>
        </w:tc>
      </w:tr>
      <w:tr w:rsidR="00E63C94" w:rsidRPr="007366E0" w:rsidTr="00D056D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D3CED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2.9</w:t>
            </w:r>
            <w:r w:rsidR="00E63C94" w:rsidRPr="007366E0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Место поставки товара (выполнения работ, услуг)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FB42C1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 xml:space="preserve">Республика Мордовия, Зубово-Полянский </w:t>
            </w:r>
            <w:r w:rsidR="00745878" w:rsidRPr="007366E0">
              <w:rPr>
                <w:sz w:val="22"/>
                <w:szCs w:val="22"/>
              </w:rPr>
              <w:t xml:space="preserve">район, р.п. </w:t>
            </w:r>
            <w:proofErr w:type="spellStart"/>
            <w:r w:rsidR="00FB42C1">
              <w:rPr>
                <w:sz w:val="22"/>
                <w:szCs w:val="22"/>
              </w:rPr>
              <w:t>Явас</w:t>
            </w:r>
            <w:proofErr w:type="spellEnd"/>
            <w:r w:rsidR="000D4B65">
              <w:rPr>
                <w:sz w:val="22"/>
                <w:szCs w:val="22"/>
              </w:rPr>
              <w:t xml:space="preserve">, ул. </w:t>
            </w:r>
            <w:r w:rsidR="00FB42C1">
              <w:rPr>
                <w:sz w:val="22"/>
                <w:szCs w:val="22"/>
              </w:rPr>
              <w:t>Дзержинского</w:t>
            </w:r>
            <w:r w:rsidR="00D52168">
              <w:rPr>
                <w:sz w:val="22"/>
                <w:szCs w:val="22"/>
              </w:rPr>
              <w:t>, ПС-110/10 «</w:t>
            </w:r>
            <w:proofErr w:type="spellStart"/>
            <w:r w:rsidR="00D52168">
              <w:rPr>
                <w:sz w:val="22"/>
                <w:szCs w:val="22"/>
              </w:rPr>
              <w:t>Явас</w:t>
            </w:r>
            <w:proofErr w:type="spellEnd"/>
            <w:r w:rsidR="00D52168">
              <w:rPr>
                <w:sz w:val="22"/>
                <w:szCs w:val="22"/>
              </w:rPr>
              <w:t>», КРУН К-37.</w:t>
            </w:r>
          </w:p>
        </w:tc>
      </w:tr>
      <w:tr w:rsidR="00E63C94" w:rsidRPr="007366E0" w:rsidTr="00D056D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D3CED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2.10</w:t>
            </w:r>
            <w:r w:rsidR="00E63C94" w:rsidRPr="007366E0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Начальная (максимальная) цена договора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BCC" w:rsidRDefault="00FB42C1" w:rsidP="00A13B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642CB">
              <w:rPr>
                <w:sz w:val="22"/>
                <w:szCs w:val="22"/>
              </w:rPr>
              <w:t>00 000,00</w:t>
            </w:r>
            <w:r w:rsidR="00E63C94" w:rsidRPr="007366E0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 xml:space="preserve">Двести </w:t>
            </w:r>
            <w:r w:rsidR="00745878" w:rsidRPr="007366E0">
              <w:rPr>
                <w:sz w:val="22"/>
                <w:szCs w:val="22"/>
              </w:rPr>
              <w:t xml:space="preserve">тысяч) рублей </w:t>
            </w:r>
            <w:r w:rsidR="009642CB">
              <w:rPr>
                <w:sz w:val="22"/>
                <w:szCs w:val="22"/>
              </w:rPr>
              <w:t>00</w:t>
            </w:r>
            <w:r w:rsidR="00745878" w:rsidRPr="007366E0">
              <w:rPr>
                <w:sz w:val="22"/>
                <w:szCs w:val="22"/>
              </w:rPr>
              <w:t xml:space="preserve"> </w:t>
            </w:r>
            <w:r w:rsidR="00A13BCC">
              <w:rPr>
                <w:sz w:val="22"/>
                <w:szCs w:val="22"/>
              </w:rPr>
              <w:t>копеек</w:t>
            </w:r>
            <w:r w:rsidR="00937418">
              <w:rPr>
                <w:sz w:val="22"/>
                <w:szCs w:val="22"/>
              </w:rPr>
              <w:t>, включая НДС 18%- 30508,47 руб.</w:t>
            </w:r>
          </w:p>
          <w:p w:rsidR="00E63C94" w:rsidRPr="007366E0" w:rsidRDefault="004D5A79" w:rsidP="00A13BCC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 xml:space="preserve">Начальная (максимальная) цена определена </w:t>
            </w:r>
            <w:r w:rsidR="00016719">
              <w:rPr>
                <w:sz w:val="22"/>
                <w:szCs w:val="22"/>
              </w:rPr>
              <w:t>мониторингом рыночных цен на аналогичные виды работ.</w:t>
            </w:r>
          </w:p>
        </w:tc>
      </w:tr>
      <w:tr w:rsidR="00E63C94" w:rsidRPr="007366E0" w:rsidTr="00D056D0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C94" w:rsidRPr="007366E0" w:rsidRDefault="00ED3CED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2.11</w:t>
            </w:r>
            <w:r w:rsidR="00E63C94" w:rsidRPr="007366E0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Валюта расчета и платежей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Российский рубль</w:t>
            </w:r>
          </w:p>
          <w:p w:rsidR="00E63C94" w:rsidRPr="007366E0" w:rsidRDefault="00E63C94" w:rsidP="00D056D0">
            <w:pPr>
              <w:rPr>
                <w:sz w:val="22"/>
                <w:szCs w:val="22"/>
              </w:rPr>
            </w:pPr>
          </w:p>
        </w:tc>
      </w:tr>
      <w:tr w:rsidR="00E63C94" w:rsidRPr="007366E0" w:rsidTr="00D056D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D3CED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2.12</w:t>
            </w:r>
            <w:r w:rsidR="00E63C94" w:rsidRPr="007366E0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Финансирование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Собственные средства Заказчика</w:t>
            </w:r>
          </w:p>
        </w:tc>
      </w:tr>
      <w:tr w:rsidR="00E63C94" w:rsidRPr="007366E0" w:rsidTr="00D056D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D3CED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2.13</w:t>
            </w:r>
            <w:r w:rsidR="00E63C94" w:rsidRPr="007366E0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Порядок оплаты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EAD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Оплата осуществляется путем</w:t>
            </w:r>
            <w:r w:rsidR="006A3EAD" w:rsidRPr="007366E0">
              <w:rPr>
                <w:sz w:val="22"/>
                <w:szCs w:val="22"/>
              </w:rPr>
              <w:t xml:space="preserve"> безналичного расчета. </w:t>
            </w:r>
          </w:p>
          <w:p w:rsidR="00E63C94" w:rsidRPr="007366E0" w:rsidRDefault="006A3EAD" w:rsidP="00DE432C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 xml:space="preserve">Заказчик   осуществляет </w:t>
            </w:r>
            <w:r w:rsidR="00DE432C">
              <w:rPr>
                <w:sz w:val="22"/>
                <w:szCs w:val="22"/>
              </w:rPr>
              <w:t>оплату</w:t>
            </w:r>
            <w:r w:rsidR="00F4737C" w:rsidRPr="007366E0">
              <w:rPr>
                <w:sz w:val="22"/>
                <w:szCs w:val="22"/>
              </w:rPr>
              <w:t xml:space="preserve"> в течение 10-ти банковских дней после выполнения </w:t>
            </w:r>
            <w:r w:rsidR="00C734FA" w:rsidRPr="007366E0">
              <w:rPr>
                <w:sz w:val="22"/>
                <w:szCs w:val="22"/>
              </w:rPr>
              <w:t>работ на</w:t>
            </w:r>
            <w:r w:rsidR="00F4737C" w:rsidRPr="007366E0">
              <w:rPr>
                <w:sz w:val="22"/>
                <w:szCs w:val="22"/>
              </w:rPr>
              <w:t xml:space="preserve"> </w:t>
            </w:r>
            <w:r w:rsidR="00C734FA" w:rsidRPr="007366E0">
              <w:rPr>
                <w:sz w:val="22"/>
                <w:szCs w:val="22"/>
              </w:rPr>
              <w:t>основании подписанного</w:t>
            </w:r>
            <w:r w:rsidR="00F4737C" w:rsidRPr="007366E0">
              <w:rPr>
                <w:sz w:val="22"/>
                <w:szCs w:val="22"/>
              </w:rPr>
              <w:t xml:space="preserve"> акта </w:t>
            </w:r>
            <w:r w:rsidR="00C734FA" w:rsidRPr="007366E0">
              <w:rPr>
                <w:sz w:val="22"/>
                <w:szCs w:val="22"/>
              </w:rPr>
              <w:t>приемки выполненных</w:t>
            </w:r>
            <w:r w:rsidR="00F4737C" w:rsidRPr="007366E0">
              <w:rPr>
                <w:sz w:val="22"/>
                <w:szCs w:val="22"/>
              </w:rPr>
              <w:t xml:space="preserve"> </w:t>
            </w:r>
            <w:r w:rsidR="00805978" w:rsidRPr="007366E0">
              <w:rPr>
                <w:sz w:val="22"/>
                <w:szCs w:val="22"/>
              </w:rPr>
              <w:t xml:space="preserve">работ, выставленных </w:t>
            </w:r>
            <w:r w:rsidR="005F7734" w:rsidRPr="007366E0">
              <w:rPr>
                <w:sz w:val="22"/>
                <w:szCs w:val="22"/>
              </w:rPr>
              <w:t>Подрядчиком счета</w:t>
            </w:r>
            <w:r w:rsidR="00F4737C" w:rsidRPr="007366E0">
              <w:rPr>
                <w:sz w:val="22"/>
                <w:szCs w:val="22"/>
              </w:rPr>
              <w:t>-фактуры и счета на оплату.</w:t>
            </w:r>
          </w:p>
        </w:tc>
      </w:tr>
      <w:tr w:rsidR="00E63C94" w:rsidRPr="007366E0" w:rsidTr="00D056D0">
        <w:trPr>
          <w:trHeight w:val="11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D3CED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2.14</w:t>
            </w:r>
            <w:r w:rsidR="00E63C94" w:rsidRPr="007366E0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Порядок формирования цены договора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BE3D51" w:rsidP="00D056D0">
            <w:pPr>
              <w:keepNext/>
              <w:widowControl w:val="0"/>
              <w:jc w:val="both"/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</w:rPr>
              <w:t xml:space="preserve">1. При заключении договора </w:t>
            </w:r>
            <w:r w:rsidR="00E63C94" w:rsidRPr="007366E0">
              <w:rPr>
                <w:sz w:val="22"/>
                <w:szCs w:val="22"/>
              </w:rPr>
              <w:t xml:space="preserve">предложенная цена не может превышать установленную начальную (предельную) цену договора. Превышение </w:t>
            </w:r>
            <w:r w:rsidR="00E63C94" w:rsidRPr="007366E0">
              <w:rPr>
                <w:sz w:val="22"/>
                <w:szCs w:val="22"/>
                <w:lang w:eastAsia="ru-RU"/>
              </w:rPr>
              <w:t xml:space="preserve">начальной (предельной) цены </w:t>
            </w:r>
            <w:r w:rsidRPr="007366E0">
              <w:rPr>
                <w:sz w:val="22"/>
                <w:szCs w:val="22"/>
                <w:lang w:eastAsia="ru-RU"/>
              </w:rPr>
              <w:t>предмета закупки,</w:t>
            </w:r>
            <w:r w:rsidR="00E63C94" w:rsidRPr="007366E0">
              <w:rPr>
                <w:sz w:val="22"/>
                <w:szCs w:val="22"/>
                <w:lang w:eastAsia="ru-RU"/>
              </w:rPr>
              <w:t xml:space="preserve"> является основанием для отклонения </w:t>
            </w:r>
            <w:r w:rsidRPr="007366E0">
              <w:rPr>
                <w:sz w:val="22"/>
                <w:szCs w:val="22"/>
                <w:lang w:eastAsia="ru-RU"/>
              </w:rPr>
              <w:t>котировочной заявки</w:t>
            </w:r>
            <w:r w:rsidR="00E63C94" w:rsidRPr="007366E0">
              <w:rPr>
                <w:sz w:val="22"/>
                <w:szCs w:val="22"/>
                <w:lang w:eastAsia="ru-RU"/>
              </w:rPr>
              <w:t xml:space="preserve"> по </w:t>
            </w:r>
            <w:r w:rsidRPr="007366E0">
              <w:rPr>
                <w:sz w:val="22"/>
                <w:szCs w:val="22"/>
                <w:lang w:eastAsia="ru-RU"/>
              </w:rPr>
              <w:t xml:space="preserve">данному </w:t>
            </w:r>
            <w:r w:rsidR="00E63C94" w:rsidRPr="007366E0">
              <w:rPr>
                <w:sz w:val="22"/>
                <w:szCs w:val="22"/>
                <w:lang w:eastAsia="ru-RU"/>
              </w:rPr>
              <w:t>лоту.</w:t>
            </w:r>
          </w:p>
          <w:p w:rsidR="00E63C94" w:rsidRPr="007366E0" w:rsidRDefault="00E63C94" w:rsidP="00D40C5F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2. Цена договора содержит конечную сумму, с учетом всех затрат, издержек и иных возможных расходов Участника, уплату налогов, сборов, таможенных и других обязательных платежей, НДС.</w:t>
            </w:r>
            <w:r w:rsidR="00705D12" w:rsidRPr="007366E0">
              <w:rPr>
                <w:sz w:val="22"/>
                <w:szCs w:val="22"/>
              </w:rPr>
              <w:t xml:space="preserve"> </w:t>
            </w:r>
          </w:p>
        </w:tc>
      </w:tr>
      <w:tr w:rsidR="00E63C94" w:rsidRPr="007366E0" w:rsidTr="00D056D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D3CED" w:rsidP="00ED3CED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2.15</w:t>
            </w:r>
            <w:r w:rsidR="00E63C94" w:rsidRPr="007366E0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Срок поставки Товара (выполнения работ)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DE432C" w:rsidP="00DE432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0262CE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двадцать</w:t>
            </w:r>
            <w:r w:rsidR="00AA2051">
              <w:rPr>
                <w:sz w:val="22"/>
                <w:szCs w:val="22"/>
              </w:rPr>
              <w:t>)</w:t>
            </w:r>
            <w:r w:rsidR="00E63C94" w:rsidRPr="007366E0">
              <w:rPr>
                <w:sz w:val="22"/>
                <w:szCs w:val="22"/>
              </w:rPr>
              <w:t xml:space="preserve"> календарных </w:t>
            </w:r>
            <w:r w:rsidR="0018256A">
              <w:rPr>
                <w:sz w:val="22"/>
                <w:szCs w:val="22"/>
              </w:rPr>
              <w:t xml:space="preserve">дней с даты подписания договора </w:t>
            </w:r>
          </w:p>
        </w:tc>
      </w:tr>
      <w:tr w:rsidR="00E63C94" w:rsidRPr="007366E0" w:rsidTr="00837C8B">
        <w:trPr>
          <w:trHeight w:val="9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D3CED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2.16</w:t>
            </w:r>
            <w:r w:rsidR="00E63C94" w:rsidRPr="007366E0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 xml:space="preserve">Гарантия качества 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F0" w:rsidRPr="007366E0" w:rsidRDefault="004F2EF0" w:rsidP="004F2EF0">
            <w:pPr>
              <w:spacing w:line="276" w:lineRule="auto"/>
              <w:ind w:right="-1" w:firstLine="567"/>
              <w:jc w:val="both"/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Гарантия качества на результаты работ</w:t>
            </w:r>
            <w:r w:rsidR="00C45228" w:rsidRPr="007366E0">
              <w:rPr>
                <w:sz w:val="22"/>
                <w:szCs w:val="22"/>
                <w:lang w:eastAsia="ru-RU"/>
              </w:rPr>
              <w:t>-</w:t>
            </w:r>
            <w:r w:rsidRPr="007366E0">
              <w:rPr>
                <w:sz w:val="22"/>
                <w:szCs w:val="22"/>
                <w:lang w:eastAsia="ru-RU"/>
              </w:rPr>
              <w:t xml:space="preserve"> не менее 2 (двух) лет с даты подписания сторонами акта </w:t>
            </w:r>
            <w:r w:rsidR="0018256A">
              <w:rPr>
                <w:sz w:val="22"/>
                <w:szCs w:val="22"/>
                <w:lang w:eastAsia="ru-RU"/>
              </w:rPr>
              <w:t>приема –</w:t>
            </w:r>
            <w:r w:rsidR="004D12F8">
              <w:rPr>
                <w:sz w:val="22"/>
                <w:szCs w:val="22"/>
                <w:lang w:eastAsia="ru-RU"/>
              </w:rPr>
              <w:t xml:space="preserve">передачи </w:t>
            </w:r>
            <w:r w:rsidR="004D12F8" w:rsidRPr="007366E0">
              <w:rPr>
                <w:sz w:val="22"/>
                <w:szCs w:val="22"/>
                <w:lang w:eastAsia="ru-RU"/>
              </w:rPr>
              <w:t>выполненных</w:t>
            </w:r>
            <w:r w:rsidR="0018256A">
              <w:rPr>
                <w:sz w:val="22"/>
                <w:szCs w:val="22"/>
                <w:lang w:eastAsia="ru-RU"/>
              </w:rPr>
              <w:t xml:space="preserve"> </w:t>
            </w:r>
            <w:r w:rsidRPr="007366E0">
              <w:rPr>
                <w:sz w:val="22"/>
                <w:szCs w:val="22"/>
                <w:lang w:eastAsia="ru-RU"/>
              </w:rPr>
              <w:t>работ.</w:t>
            </w:r>
          </w:p>
          <w:p w:rsidR="004F2EF0" w:rsidRPr="007366E0" w:rsidRDefault="004F2EF0" w:rsidP="004F2EF0">
            <w:pPr>
              <w:shd w:val="clear" w:color="auto" w:fill="FFFFFF"/>
              <w:snapToGrid w:val="0"/>
              <w:ind w:right="-1" w:firstLine="567"/>
              <w:jc w:val="both"/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За ненадлежащее составление проектной документации, включая недостатки, обнаруженные впоследствии в ходе выполнения строительных работ, а также в процессе эксплуатации объекта, созданного на основе этой документации, за принятие неверных проектных решений Исполнитель обязан:</w:t>
            </w:r>
          </w:p>
          <w:p w:rsidR="004F2EF0" w:rsidRPr="007366E0" w:rsidRDefault="004F2EF0" w:rsidP="004F2EF0">
            <w:pPr>
              <w:shd w:val="clear" w:color="auto" w:fill="FFFFFF"/>
              <w:snapToGrid w:val="0"/>
              <w:ind w:right="-1" w:firstLine="567"/>
              <w:jc w:val="both"/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- переработать проектную документацию за счёт собственных средств в указанные Заказчиком сроки;</w:t>
            </w:r>
          </w:p>
          <w:p w:rsidR="00E63C94" w:rsidRPr="007366E0" w:rsidRDefault="0018256A" w:rsidP="004F2EF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 xml:space="preserve">        </w:t>
            </w:r>
            <w:r w:rsidR="004F2EF0" w:rsidRPr="007366E0">
              <w:rPr>
                <w:sz w:val="22"/>
                <w:szCs w:val="22"/>
                <w:lang w:eastAsia="ru-RU"/>
              </w:rPr>
              <w:t>- возместить затраты, понесенные Заказчиком, и убытки третьей стороне в результате использования неверных проектных решений и ненадлежащее составленной проектной документации.</w:t>
            </w:r>
          </w:p>
        </w:tc>
      </w:tr>
      <w:tr w:rsidR="00E63C94" w:rsidRPr="007366E0" w:rsidTr="00D056D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D3CED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2.17</w:t>
            </w:r>
            <w:r w:rsidR="00E63C94" w:rsidRPr="007366E0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Требования к Участникам</w:t>
            </w:r>
          </w:p>
          <w:p w:rsidR="00E63C94" w:rsidRPr="007366E0" w:rsidRDefault="00E63C94" w:rsidP="00D056D0">
            <w:pPr>
              <w:rPr>
                <w:sz w:val="22"/>
                <w:szCs w:val="22"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37B3D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bCs/>
                <w:sz w:val="22"/>
                <w:szCs w:val="22"/>
              </w:rPr>
              <w:t xml:space="preserve">Участвовать в процедуре Запроса котировок может любое юридическое, </w:t>
            </w:r>
            <w:r w:rsidRPr="007366E0">
              <w:rPr>
                <w:bCs/>
                <w:color w:val="000000"/>
                <w:sz w:val="22"/>
                <w:szCs w:val="22"/>
              </w:rPr>
              <w:t>физическое</w:t>
            </w:r>
            <w:r w:rsidRPr="007366E0">
              <w:rPr>
                <w:bCs/>
                <w:sz w:val="22"/>
                <w:szCs w:val="22"/>
              </w:rPr>
              <w:t xml:space="preserve"> лицо,</w:t>
            </w:r>
            <w:r w:rsidRPr="007366E0">
              <w:rPr>
                <w:bCs/>
                <w:color w:val="FF0000"/>
                <w:sz w:val="22"/>
                <w:szCs w:val="22"/>
              </w:rPr>
              <w:t xml:space="preserve"> </w:t>
            </w:r>
            <w:r w:rsidRPr="007366E0">
              <w:rPr>
                <w:bCs/>
                <w:sz w:val="22"/>
                <w:szCs w:val="22"/>
              </w:rPr>
              <w:t xml:space="preserve">в т. ч. индивидуальный предприниматель. </w:t>
            </w:r>
            <w:r w:rsidR="00E63C94" w:rsidRPr="007366E0">
              <w:rPr>
                <w:sz w:val="22"/>
                <w:szCs w:val="22"/>
              </w:rPr>
              <w:t>Участник должен соответствовать требованиям, установленным действующим</w:t>
            </w:r>
            <w:r w:rsidRPr="007366E0">
              <w:rPr>
                <w:sz w:val="22"/>
                <w:szCs w:val="22"/>
              </w:rPr>
              <w:t xml:space="preserve"> законодательством </w:t>
            </w:r>
            <w:r w:rsidR="00E63C94" w:rsidRPr="007366E0">
              <w:rPr>
                <w:sz w:val="22"/>
                <w:szCs w:val="22"/>
              </w:rPr>
              <w:t xml:space="preserve">к лицам, осуществляющим поставку товара, выполнение работы, оказание услуги, являющихся предметом закупки: </w:t>
            </w:r>
          </w:p>
          <w:p w:rsidR="00E63C94" w:rsidRPr="007366E0" w:rsidRDefault="00E63C94" w:rsidP="00B80CDD">
            <w:pPr>
              <w:pStyle w:val="af7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 xml:space="preserve">должен обладать гражданской правоспособностью в полном объеме и исполнения Договора (физическое лицо-обладать дееспособностью в полном объеме для заключения и исполнения Договора); </w:t>
            </w:r>
          </w:p>
          <w:p w:rsidR="008462AA" w:rsidRPr="007366E0" w:rsidRDefault="00E37B3D" w:rsidP="008462AA">
            <w:pPr>
              <w:pStyle w:val="af7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 xml:space="preserve">иметь соответствующую разрешительную документацию на </w:t>
            </w:r>
            <w:r w:rsidR="00B80CDD" w:rsidRPr="007366E0">
              <w:rPr>
                <w:sz w:val="22"/>
                <w:szCs w:val="22"/>
              </w:rPr>
              <w:t>выполнение видов</w:t>
            </w:r>
            <w:r w:rsidRPr="007366E0">
              <w:rPr>
                <w:sz w:val="22"/>
                <w:szCs w:val="22"/>
              </w:rPr>
              <w:t xml:space="preserve"> </w:t>
            </w:r>
            <w:r w:rsidR="00B80CDD" w:rsidRPr="007366E0">
              <w:rPr>
                <w:sz w:val="22"/>
                <w:szCs w:val="22"/>
              </w:rPr>
              <w:t>деятельности в</w:t>
            </w:r>
            <w:r w:rsidRPr="007366E0">
              <w:rPr>
                <w:sz w:val="22"/>
                <w:szCs w:val="22"/>
              </w:rPr>
              <w:t xml:space="preserve"> рамках договора, а именно </w:t>
            </w:r>
            <w:r w:rsidR="00B80CDD" w:rsidRPr="007366E0">
              <w:rPr>
                <w:bCs/>
                <w:sz w:val="22"/>
                <w:szCs w:val="22"/>
              </w:rPr>
              <w:t>действующее свидетельство о допуске к работам, оказывающим влияние на безопасность объектов капитального строительства выданное саморегулируемой организацией, на выполнение работ,</w:t>
            </w:r>
            <w:r w:rsidR="00B80CDD" w:rsidRPr="007366E0">
              <w:rPr>
                <w:sz w:val="22"/>
                <w:szCs w:val="22"/>
              </w:rPr>
              <w:t xml:space="preserve"> предусмотренных</w:t>
            </w:r>
            <w:r w:rsidR="0018256A">
              <w:rPr>
                <w:sz w:val="22"/>
                <w:szCs w:val="22"/>
              </w:rPr>
              <w:t xml:space="preserve"> Техническим заданием;</w:t>
            </w:r>
            <w:r w:rsidR="008462AA" w:rsidRPr="007366E0">
              <w:rPr>
                <w:sz w:val="22"/>
                <w:szCs w:val="22"/>
              </w:rPr>
              <w:t xml:space="preserve"> </w:t>
            </w:r>
          </w:p>
          <w:p w:rsidR="00E63C94" w:rsidRPr="007366E0" w:rsidRDefault="00E63C94" w:rsidP="00B80CDD">
            <w:pPr>
              <w:pStyle w:val="af7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 xml:space="preserve">не должен находиться в процессе ликвидации, должно отсутствовать решение арбитражного суда о признании Участника несостоятельным (банкротом) и об открытии конкурсного производства, на имущество Участника, в части существенной для исполнения Договора,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 </w:t>
            </w:r>
          </w:p>
          <w:p w:rsidR="00E63C94" w:rsidRPr="007366E0" w:rsidRDefault="00E63C94" w:rsidP="00B80CDD">
            <w:pPr>
              <w:pStyle w:val="af7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не должен иметь недоимки по налогам, сборам, задолженности по иным обязательным платежам в бюджеты бюджетной системы Российской Федерации;</w:t>
            </w:r>
          </w:p>
          <w:p w:rsidR="00B80CDD" w:rsidRPr="007366E0" w:rsidRDefault="00B80CDD" w:rsidP="004C0C44">
            <w:pPr>
              <w:widowControl w:val="0"/>
              <w:numPr>
                <w:ilvl w:val="0"/>
                <w:numId w:val="17"/>
              </w:numPr>
              <w:spacing w:line="264" w:lineRule="auto"/>
              <w:jc w:val="both"/>
              <w:rPr>
                <w:sz w:val="22"/>
                <w:szCs w:val="22"/>
                <w:lang w:eastAsia="ru-RU"/>
              </w:rPr>
            </w:pPr>
            <w:bookmarkStart w:id="0" w:name="_Ref306032457"/>
            <w:r w:rsidRPr="007366E0">
              <w:rPr>
                <w:sz w:val="22"/>
                <w:szCs w:val="22"/>
                <w:lang w:eastAsia="ru-RU"/>
              </w:rPr>
              <w:t xml:space="preserve">не </w:t>
            </w:r>
            <w:r w:rsidR="0018256A">
              <w:rPr>
                <w:sz w:val="22"/>
                <w:szCs w:val="22"/>
                <w:lang w:eastAsia="ru-RU"/>
              </w:rPr>
              <w:t xml:space="preserve">должен </w:t>
            </w:r>
            <w:r w:rsidRPr="007366E0">
              <w:rPr>
                <w:sz w:val="22"/>
                <w:szCs w:val="22"/>
                <w:lang w:eastAsia="ru-RU"/>
              </w:rPr>
              <w:t xml:space="preserve">быть включенным в </w:t>
            </w:r>
            <w:r w:rsidRPr="007366E0">
              <w:rPr>
                <w:rFonts w:eastAsia="Arial Unicode MS"/>
                <w:sz w:val="22"/>
                <w:szCs w:val="22"/>
                <w:lang w:eastAsia="ru-RU"/>
              </w:rPr>
              <w:t>Реестр</w:t>
            </w:r>
            <w:r w:rsidRPr="007366E0">
              <w:rPr>
                <w:sz w:val="22"/>
                <w:szCs w:val="22"/>
                <w:lang w:eastAsia="ru-RU"/>
              </w:rPr>
              <w:t xml:space="preserve"> недобросовестных поставщиков</w:t>
            </w:r>
            <w:r w:rsidRPr="007366E0">
              <w:rPr>
                <w:rFonts w:eastAsia="Arial Unicode MS"/>
                <w:sz w:val="22"/>
                <w:szCs w:val="22"/>
                <w:lang w:eastAsia="ru-RU"/>
              </w:rPr>
              <w:t>, который ведется в соответствии с Федеральным законом от 18.07.2011 № 223-ФЗ «О закупках товаров, работ, услуг отдельными видами юридических лиц»,</w:t>
            </w:r>
            <w:r w:rsidRPr="007366E0">
              <w:rPr>
                <w:sz w:val="22"/>
                <w:szCs w:val="22"/>
                <w:lang w:eastAsia="ru-RU"/>
              </w:rPr>
              <w:t xml:space="preserve"> либо в </w:t>
            </w:r>
            <w:r w:rsidRPr="007366E0">
              <w:rPr>
                <w:rFonts w:eastAsia="Arial Unicode MS"/>
                <w:sz w:val="22"/>
                <w:szCs w:val="22"/>
                <w:lang w:eastAsia="ru-RU"/>
              </w:rPr>
              <w:t>Реестр недобросовестных поставщиков, который ведется в соответствии с Федеральным законом от 05.04.2013 г. № 44-ФЗ «</w:t>
            </w:r>
            <w:r w:rsidRPr="007366E0">
              <w:rPr>
                <w:sz w:val="22"/>
                <w:szCs w:val="22"/>
                <w:lang w:eastAsia="en-US"/>
              </w:rPr>
              <w:t>О контрактной системе в сфере закупок товаров, работ, услуг для обеспечения государственных и муниципальных нужд</w:t>
            </w:r>
            <w:r w:rsidRPr="007366E0">
              <w:rPr>
                <w:rFonts w:eastAsia="Arial Unicode MS"/>
                <w:sz w:val="22"/>
                <w:szCs w:val="22"/>
                <w:lang w:eastAsia="ru-RU"/>
              </w:rPr>
              <w:t>»;</w:t>
            </w:r>
            <w:bookmarkEnd w:id="0"/>
          </w:p>
          <w:p w:rsidR="004C0C44" w:rsidRPr="007366E0" w:rsidRDefault="004C0C44" w:rsidP="004C0C44">
            <w:pPr>
              <w:pStyle w:val="af7"/>
              <w:numPr>
                <w:ilvl w:val="0"/>
                <w:numId w:val="17"/>
              </w:numPr>
              <w:jc w:val="both"/>
              <w:rPr>
                <w:color w:val="FF0000"/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должен иметь</w:t>
            </w:r>
            <w:r w:rsidRPr="007366E0">
              <w:rPr>
                <w:sz w:val="22"/>
                <w:szCs w:val="22"/>
              </w:rPr>
              <w:t xml:space="preserve"> опыт </w:t>
            </w:r>
            <w:r w:rsidRPr="007366E0">
              <w:rPr>
                <w:sz w:val="22"/>
                <w:szCs w:val="22"/>
                <w:lang w:eastAsia="en-US"/>
              </w:rPr>
              <w:t>выполнения работ по разработке проектной и рабочей документации по строительству, реконструкции или капитальному ремонту промышленных зданий в течение трех лет и иметь за последние три года не менее одного завершенного договора по выполнению указанных работ</w:t>
            </w:r>
            <w:r w:rsidRPr="007366E0">
              <w:rPr>
                <w:snapToGrid w:val="0"/>
                <w:sz w:val="22"/>
                <w:szCs w:val="22"/>
              </w:rPr>
              <w:t>.</w:t>
            </w:r>
          </w:p>
          <w:p w:rsidR="004913EC" w:rsidRPr="007366E0" w:rsidRDefault="004913EC" w:rsidP="004913EC">
            <w:pPr>
              <w:pStyle w:val="af7"/>
              <w:numPr>
                <w:ilvl w:val="0"/>
                <w:numId w:val="17"/>
              </w:numPr>
              <w:jc w:val="both"/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 xml:space="preserve">должен иметь аккредитованную </w:t>
            </w:r>
            <w:proofErr w:type="spellStart"/>
            <w:r w:rsidR="00D40C5F">
              <w:rPr>
                <w:sz w:val="22"/>
                <w:szCs w:val="22"/>
                <w:lang w:eastAsia="ru-RU"/>
              </w:rPr>
              <w:t>электро</w:t>
            </w:r>
            <w:r w:rsidRPr="007366E0">
              <w:rPr>
                <w:sz w:val="22"/>
                <w:szCs w:val="22"/>
                <w:lang w:eastAsia="ru-RU"/>
              </w:rPr>
              <w:t>лабораторию</w:t>
            </w:r>
            <w:proofErr w:type="spellEnd"/>
            <w:r w:rsidRPr="007366E0">
              <w:rPr>
                <w:sz w:val="22"/>
                <w:szCs w:val="22"/>
                <w:lang w:eastAsia="ru-RU"/>
              </w:rPr>
              <w:t>, а в случае ее отсутствия - заключенный договор с организацией, имеющей в собственности аккредитованную</w:t>
            </w:r>
            <w:r w:rsidR="00D40C5F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D40C5F">
              <w:rPr>
                <w:sz w:val="22"/>
                <w:szCs w:val="22"/>
                <w:lang w:eastAsia="ru-RU"/>
              </w:rPr>
              <w:t>электро</w:t>
            </w:r>
            <w:r w:rsidRPr="007366E0">
              <w:rPr>
                <w:sz w:val="22"/>
                <w:szCs w:val="22"/>
                <w:lang w:eastAsia="ru-RU"/>
              </w:rPr>
              <w:t>лабораторию</w:t>
            </w:r>
            <w:proofErr w:type="spellEnd"/>
          </w:p>
          <w:p w:rsidR="008462AA" w:rsidRPr="007366E0" w:rsidRDefault="00076D9C" w:rsidP="0004298D">
            <w:pPr>
              <w:pStyle w:val="af7"/>
              <w:numPr>
                <w:ilvl w:val="0"/>
                <w:numId w:val="17"/>
              </w:numPr>
              <w:jc w:val="both"/>
              <w:rPr>
                <w:sz w:val="22"/>
                <w:szCs w:val="22"/>
                <w:lang w:eastAsia="ru-RU"/>
              </w:rPr>
            </w:pPr>
            <w:r w:rsidRPr="007366E0">
              <w:rPr>
                <w:color w:val="FF0000"/>
                <w:sz w:val="22"/>
                <w:szCs w:val="22"/>
                <w:lang w:eastAsia="ru-RU"/>
              </w:rPr>
              <w:t xml:space="preserve"> </w:t>
            </w:r>
            <w:r w:rsidRPr="007366E0">
              <w:rPr>
                <w:sz w:val="22"/>
                <w:szCs w:val="22"/>
                <w:lang w:eastAsia="ru-RU"/>
              </w:rPr>
              <w:t>не должен иметь недоимки по налогам, сборам, задолженности по иным обязательным платежам в бюджеты бюджетной системы Российской Федерации;</w:t>
            </w:r>
          </w:p>
          <w:p w:rsidR="007160A6" w:rsidRPr="007366E0" w:rsidRDefault="0004298D" w:rsidP="00D056D0">
            <w:pPr>
              <w:pStyle w:val="af7"/>
              <w:numPr>
                <w:ilvl w:val="0"/>
                <w:numId w:val="17"/>
              </w:numPr>
              <w:jc w:val="both"/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не должен иметь</w:t>
            </w:r>
            <w:r w:rsidR="007160A6" w:rsidRPr="007366E0">
              <w:rPr>
                <w:sz w:val="22"/>
                <w:szCs w:val="22"/>
                <w:lang w:eastAsia="ru-RU"/>
              </w:rPr>
              <w:t xml:space="preserve"> негативный опыт работы с </w:t>
            </w:r>
            <w:r w:rsidRPr="007366E0">
              <w:rPr>
                <w:sz w:val="22"/>
                <w:szCs w:val="22"/>
                <w:lang w:eastAsia="ru-RU"/>
              </w:rPr>
              <w:t>ООО «Электротеплосеть».</w:t>
            </w:r>
            <w:r w:rsidR="007160A6" w:rsidRPr="007366E0">
              <w:rPr>
                <w:sz w:val="22"/>
                <w:szCs w:val="22"/>
                <w:lang w:eastAsia="ru-RU"/>
              </w:rPr>
              <w:t xml:space="preserve"> Под негативным опытом работы понимается наличие направленных Участнику претензий, а также вступившие в законную сил</w:t>
            </w:r>
            <w:r w:rsidR="0018256A">
              <w:rPr>
                <w:sz w:val="22"/>
                <w:szCs w:val="22"/>
                <w:lang w:eastAsia="ru-RU"/>
              </w:rPr>
              <w:t>у судебные решения не в пользу У</w:t>
            </w:r>
            <w:r w:rsidR="007160A6" w:rsidRPr="007366E0">
              <w:rPr>
                <w:sz w:val="22"/>
                <w:szCs w:val="22"/>
                <w:lang w:eastAsia="ru-RU"/>
              </w:rPr>
              <w:t>частника за просрочку исполнения обязательств по ранее заключенным договорам</w:t>
            </w:r>
            <w:r w:rsidRPr="007366E0">
              <w:rPr>
                <w:sz w:val="22"/>
                <w:szCs w:val="22"/>
                <w:lang w:eastAsia="ru-RU"/>
              </w:rPr>
              <w:t>.</w:t>
            </w:r>
            <w:r w:rsidR="007160A6" w:rsidRPr="007366E0">
              <w:rPr>
                <w:sz w:val="22"/>
                <w:szCs w:val="22"/>
                <w:lang w:eastAsia="ru-RU"/>
              </w:rPr>
              <w:t xml:space="preserve"> </w:t>
            </w:r>
          </w:p>
          <w:p w:rsidR="00FE2D8D" w:rsidRDefault="00FE2D8D" w:rsidP="00D056D0">
            <w:pPr>
              <w:jc w:val="both"/>
              <w:rPr>
                <w:sz w:val="22"/>
                <w:szCs w:val="22"/>
              </w:rPr>
            </w:pP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 xml:space="preserve">Заявка Участника, в составе которой нет документов, подтверждающих соответствие Участника предъявляемым в закупочной документации требованиям, по усмотрению Комиссии по закупкам может быть отклонена без </w:t>
            </w:r>
            <w:proofErr w:type="gramStart"/>
            <w:r w:rsidR="0018256A">
              <w:rPr>
                <w:sz w:val="22"/>
                <w:szCs w:val="22"/>
              </w:rPr>
              <w:t>рассмотрения</w:t>
            </w:r>
            <w:proofErr w:type="gramEnd"/>
            <w:r w:rsidRPr="007366E0">
              <w:rPr>
                <w:sz w:val="22"/>
                <w:szCs w:val="22"/>
              </w:rPr>
              <w:t xml:space="preserve"> по существу.</w:t>
            </w:r>
          </w:p>
        </w:tc>
      </w:tr>
      <w:tr w:rsidR="00E63C94" w:rsidRPr="007366E0" w:rsidTr="00D056D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2.18.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Критерии оценки заявок на участие в закупочной процедуре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  <w:lang w:eastAsia="ru-RU"/>
              </w:rPr>
              <w:t>Победителем в проведении запроса котировок признается участник, подавший котировочную заявку, которая отвечает всем требованиям, установленным в извещении о проведении запроса котировок, и в которой указана наиболее низкая цена Товара</w:t>
            </w:r>
            <w:r w:rsidRPr="007366E0">
              <w:rPr>
                <w:sz w:val="22"/>
                <w:szCs w:val="22"/>
              </w:rPr>
              <w:t xml:space="preserve">. </w:t>
            </w: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В случае если итоговый рейтинг окажется одинаковым у двух или более Участников лучшим будет признано то предложение, которое поступило ранее других.</w:t>
            </w:r>
          </w:p>
          <w:p w:rsidR="001923F3" w:rsidRPr="007366E0" w:rsidRDefault="001923F3" w:rsidP="001923F3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Закупочная комиссия отклоняет Заявки, которые:</w:t>
            </w:r>
          </w:p>
          <w:p w:rsidR="001923F3" w:rsidRPr="007366E0" w:rsidRDefault="001923F3" w:rsidP="001923F3">
            <w:pPr>
              <w:pStyle w:val="af7"/>
              <w:numPr>
                <w:ilvl w:val="0"/>
                <w:numId w:val="19"/>
              </w:num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поданы с нарушением порядка подачи Заявок, установленном в настоящей документации;</w:t>
            </w:r>
          </w:p>
          <w:p w:rsidR="001923F3" w:rsidRPr="007366E0" w:rsidRDefault="00D056D0" w:rsidP="001923F3">
            <w:pPr>
              <w:pStyle w:val="af7"/>
              <w:numPr>
                <w:ilvl w:val="0"/>
                <w:numId w:val="19"/>
              </w:num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н</w:t>
            </w:r>
            <w:r w:rsidR="001923F3" w:rsidRPr="007366E0">
              <w:rPr>
                <w:sz w:val="22"/>
                <w:szCs w:val="22"/>
              </w:rPr>
              <w:t>е отвечают установленным в настоящей документации требованиям к оформлению, составу документов и сведений, подаваемым в Заявке;</w:t>
            </w:r>
          </w:p>
          <w:p w:rsidR="001923F3" w:rsidRPr="007366E0" w:rsidRDefault="00D056D0" w:rsidP="001923F3">
            <w:pPr>
              <w:pStyle w:val="af7"/>
              <w:numPr>
                <w:ilvl w:val="0"/>
                <w:numId w:val="19"/>
              </w:num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п</w:t>
            </w:r>
            <w:r w:rsidR="001923F3" w:rsidRPr="007366E0">
              <w:rPr>
                <w:sz w:val="22"/>
                <w:szCs w:val="22"/>
              </w:rPr>
              <w:t>оданы Участниками, которые не соответствуют требованиям настоящей документации;</w:t>
            </w:r>
          </w:p>
          <w:p w:rsidR="001923F3" w:rsidRPr="007366E0" w:rsidRDefault="00D056D0" w:rsidP="001923F3">
            <w:pPr>
              <w:pStyle w:val="af7"/>
              <w:numPr>
                <w:ilvl w:val="0"/>
                <w:numId w:val="19"/>
              </w:num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с</w:t>
            </w:r>
            <w:r w:rsidR="001923F3" w:rsidRPr="007366E0">
              <w:rPr>
                <w:sz w:val="22"/>
                <w:szCs w:val="22"/>
              </w:rPr>
              <w:t>одержат технические предложения, не соответствующие установленным в настоящей документации требованиям;</w:t>
            </w:r>
          </w:p>
          <w:p w:rsidR="001923F3" w:rsidRPr="007366E0" w:rsidRDefault="001923F3" w:rsidP="00D056D0">
            <w:pPr>
              <w:pStyle w:val="af7"/>
              <w:numPr>
                <w:ilvl w:val="0"/>
                <w:numId w:val="19"/>
              </w:num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не соответствуют требованиям настоящей документации по содержанию (в том числе, если виды, объемы, условия оказания услуг не соответствуют требованиям закупочной документации), по срокам оказания услуг</w:t>
            </w:r>
            <w:r w:rsidR="00E06FF9">
              <w:rPr>
                <w:sz w:val="22"/>
                <w:szCs w:val="22"/>
              </w:rPr>
              <w:t>,</w:t>
            </w:r>
            <w:r w:rsidRPr="007366E0">
              <w:rPr>
                <w:sz w:val="22"/>
                <w:szCs w:val="22"/>
              </w:rPr>
              <w:t xml:space="preserve"> по порядку оплаты</w:t>
            </w:r>
            <w:r w:rsidR="00E06FF9">
              <w:rPr>
                <w:sz w:val="22"/>
                <w:szCs w:val="22"/>
              </w:rPr>
              <w:t xml:space="preserve"> </w:t>
            </w:r>
            <w:r w:rsidRPr="007366E0">
              <w:rPr>
                <w:sz w:val="22"/>
                <w:szCs w:val="22"/>
              </w:rPr>
              <w:t>и т.д.</w:t>
            </w:r>
          </w:p>
          <w:p w:rsidR="001B08E4" w:rsidRPr="007366E0" w:rsidRDefault="001923F3" w:rsidP="001B08E4">
            <w:pPr>
              <w:widowControl w:val="0"/>
              <w:numPr>
                <w:ilvl w:val="0"/>
                <w:numId w:val="17"/>
              </w:numPr>
              <w:spacing w:line="264" w:lineRule="auto"/>
              <w:jc w:val="both"/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</w:rPr>
              <w:t>поданы Участниками, сведения о которых содержатся в реестре недобросовестных поставщиков, предусмотренном Федеральным зако</w:t>
            </w:r>
            <w:r w:rsidR="001B08E4" w:rsidRPr="007366E0">
              <w:rPr>
                <w:sz w:val="22"/>
                <w:szCs w:val="22"/>
              </w:rPr>
              <w:t>ном № 223-ФЗ от 18.07.2011 года,</w:t>
            </w:r>
            <w:r w:rsidR="001B08E4" w:rsidRPr="007366E0">
              <w:rPr>
                <w:sz w:val="22"/>
                <w:szCs w:val="22"/>
                <w:lang w:eastAsia="ru-RU"/>
              </w:rPr>
              <w:t xml:space="preserve"> либо в </w:t>
            </w:r>
            <w:r w:rsidR="001B08E4" w:rsidRPr="007366E0">
              <w:rPr>
                <w:rFonts w:eastAsia="Arial Unicode MS"/>
                <w:sz w:val="22"/>
                <w:szCs w:val="22"/>
                <w:lang w:eastAsia="ru-RU"/>
              </w:rPr>
              <w:t>реестре недобросовестных поставщиков, предусмотренном с Федеральным законом от 05.04.2013 г. № 44-ФЗ «</w:t>
            </w:r>
            <w:r w:rsidR="001B08E4" w:rsidRPr="007366E0">
              <w:rPr>
                <w:sz w:val="22"/>
                <w:szCs w:val="22"/>
                <w:lang w:eastAsia="en-US"/>
              </w:rPr>
              <w:t>О контрактной системе в сфере закупок товаров, работ, услуг для обеспечения государственных и муниципальных нужд</w:t>
            </w:r>
            <w:r w:rsidR="001B08E4" w:rsidRPr="007366E0">
              <w:rPr>
                <w:rFonts w:eastAsia="Arial Unicode MS"/>
                <w:sz w:val="22"/>
                <w:szCs w:val="22"/>
                <w:lang w:eastAsia="ru-RU"/>
              </w:rPr>
              <w:t>»;</w:t>
            </w:r>
          </w:p>
          <w:p w:rsidR="001923F3" w:rsidRPr="007366E0" w:rsidRDefault="001923F3" w:rsidP="001923F3">
            <w:pPr>
              <w:pStyle w:val="af7"/>
              <w:numPr>
                <w:ilvl w:val="0"/>
                <w:numId w:val="19"/>
              </w:num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имеют негативный опыт работы с ООО «Электротеплосеть».</w:t>
            </w:r>
          </w:p>
          <w:p w:rsidR="001923F3" w:rsidRPr="007366E0" w:rsidRDefault="001923F3" w:rsidP="001923F3">
            <w:pPr>
              <w:jc w:val="both"/>
              <w:rPr>
                <w:sz w:val="22"/>
                <w:szCs w:val="22"/>
              </w:rPr>
            </w:pPr>
          </w:p>
          <w:p w:rsidR="00E63C94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В случае</w:t>
            </w:r>
            <w:r w:rsidR="00E06FF9">
              <w:rPr>
                <w:sz w:val="22"/>
                <w:szCs w:val="22"/>
              </w:rPr>
              <w:t>,</w:t>
            </w:r>
            <w:r w:rsidRPr="007366E0">
              <w:rPr>
                <w:sz w:val="22"/>
                <w:szCs w:val="22"/>
              </w:rPr>
              <w:t xml:space="preserve"> если хотя бы один Участник не является плательщиком НДС и указал в своей заявке цену предложения без учета НДС, ценовые предложения всех остальных Участников будут оцениваться без учета НДС.</w:t>
            </w:r>
          </w:p>
          <w:p w:rsidR="00D85C9A" w:rsidRDefault="00D85C9A" w:rsidP="00D056D0">
            <w:pPr>
              <w:jc w:val="both"/>
              <w:rPr>
                <w:sz w:val="22"/>
                <w:szCs w:val="22"/>
              </w:rPr>
            </w:pPr>
          </w:p>
          <w:p w:rsidR="00E63C94" w:rsidRPr="007366E0" w:rsidRDefault="00D85C9A" w:rsidP="00D85C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случае, е</w:t>
            </w:r>
            <w:r w:rsidRPr="00D85C9A">
              <w:rPr>
                <w:sz w:val="22"/>
                <w:szCs w:val="22"/>
              </w:rPr>
              <w:t>сли в документах, входящих в состав заявки на участие в конкурсе, имеются расхождения между обозначением сумм прописью и цифрами, то комиссией принимается к рассмотрению сумма, указанная прописью.</w:t>
            </w:r>
          </w:p>
        </w:tc>
      </w:tr>
      <w:tr w:rsidR="00E63C94" w:rsidRPr="007366E0" w:rsidTr="00D056D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2.19.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Обеспечение заявки на участие в запросе котировок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Не предусмотрено.</w:t>
            </w:r>
          </w:p>
        </w:tc>
      </w:tr>
      <w:tr w:rsidR="00E63C94" w:rsidRPr="007366E0" w:rsidTr="00D056D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2.20.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Не предусмотрено.</w:t>
            </w:r>
          </w:p>
        </w:tc>
      </w:tr>
      <w:tr w:rsidR="00E63C94" w:rsidRPr="007366E0" w:rsidTr="00D056D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2.21.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Сроки предоставления заявок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4" w:rsidRDefault="00E63C94" w:rsidP="005E7374">
            <w:pPr>
              <w:rPr>
                <w:sz w:val="22"/>
                <w:szCs w:val="22"/>
                <w:highlight w:val="yellow"/>
              </w:rPr>
            </w:pPr>
            <w:r w:rsidRPr="007366E0">
              <w:rPr>
                <w:sz w:val="22"/>
                <w:szCs w:val="22"/>
                <w:highlight w:val="yellow"/>
              </w:rPr>
              <w:t>Заявки принимаются</w:t>
            </w:r>
            <w:r w:rsidR="005E7374">
              <w:rPr>
                <w:sz w:val="22"/>
                <w:szCs w:val="22"/>
                <w:highlight w:val="yellow"/>
              </w:rPr>
              <w:t>:</w:t>
            </w:r>
          </w:p>
          <w:p w:rsidR="005E7374" w:rsidRDefault="00E63C94" w:rsidP="005E7374">
            <w:pPr>
              <w:rPr>
                <w:sz w:val="22"/>
                <w:szCs w:val="22"/>
                <w:highlight w:val="yellow"/>
              </w:rPr>
            </w:pPr>
            <w:r w:rsidRPr="007366E0">
              <w:rPr>
                <w:sz w:val="22"/>
                <w:szCs w:val="22"/>
                <w:highlight w:val="yellow"/>
              </w:rPr>
              <w:t xml:space="preserve"> с 08 часов 00 минут (МСК) </w:t>
            </w:r>
            <w:r w:rsidR="00B5603F">
              <w:rPr>
                <w:sz w:val="22"/>
                <w:szCs w:val="22"/>
                <w:highlight w:val="yellow"/>
              </w:rPr>
              <w:t>28</w:t>
            </w:r>
            <w:r w:rsidR="00293CFF">
              <w:rPr>
                <w:sz w:val="22"/>
                <w:szCs w:val="22"/>
                <w:highlight w:val="yellow"/>
              </w:rPr>
              <w:t xml:space="preserve"> июня</w:t>
            </w:r>
            <w:r w:rsidR="005E7374">
              <w:rPr>
                <w:sz w:val="22"/>
                <w:szCs w:val="22"/>
                <w:highlight w:val="yellow"/>
              </w:rPr>
              <w:t xml:space="preserve"> </w:t>
            </w:r>
            <w:r w:rsidR="005E7374" w:rsidRPr="007366E0">
              <w:rPr>
                <w:sz w:val="22"/>
                <w:szCs w:val="22"/>
                <w:highlight w:val="yellow"/>
              </w:rPr>
              <w:t>2017</w:t>
            </w:r>
            <w:r w:rsidRPr="007366E0">
              <w:rPr>
                <w:sz w:val="22"/>
                <w:szCs w:val="22"/>
                <w:highlight w:val="yellow"/>
              </w:rPr>
              <w:t xml:space="preserve"> года </w:t>
            </w:r>
          </w:p>
          <w:p w:rsidR="00E63C94" w:rsidRPr="007366E0" w:rsidRDefault="005E7374" w:rsidP="00B5603F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 xml:space="preserve"> </w:t>
            </w:r>
            <w:r w:rsidR="00E63C94" w:rsidRPr="007366E0">
              <w:rPr>
                <w:sz w:val="22"/>
                <w:szCs w:val="22"/>
                <w:highlight w:val="yellow"/>
              </w:rPr>
              <w:t xml:space="preserve">до 17 часов 00 минут (МСК) </w:t>
            </w:r>
            <w:r w:rsidR="00B5603F">
              <w:rPr>
                <w:sz w:val="22"/>
                <w:szCs w:val="22"/>
                <w:highlight w:val="yellow"/>
              </w:rPr>
              <w:t>03 июля</w:t>
            </w:r>
            <w:r>
              <w:rPr>
                <w:sz w:val="22"/>
                <w:szCs w:val="22"/>
                <w:highlight w:val="yellow"/>
              </w:rPr>
              <w:t xml:space="preserve"> </w:t>
            </w:r>
            <w:r w:rsidRPr="007366E0">
              <w:rPr>
                <w:sz w:val="22"/>
                <w:szCs w:val="22"/>
                <w:highlight w:val="yellow"/>
              </w:rPr>
              <w:t>2017</w:t>
            </w:r>
            <w:r w:rsidR="00E63C94" w:rsidRPr="007366E0">
              <w:rPr>
                <w:sz w:val="22"/>
                <w:szCs w:val="22"/>
                <w:highlight w:val="yellow"/>
              </w:rPr>
              <w:t xml:space="preserve"> </w:t>
            </w:r>
            <w:proofErr w:type="gramStart"/>
            <w:r w:rsidRPr="007366E0">
              <w:rPr>
                <w:sz w:val="22"/>
                <w:szCs w:val="22"/>
                <w:highlight w:val="yellow"/>
              </w:rPr>
              <w:t>года.</w:t>
            </w:r>
            <w:r w:rsidRPr="007366E0">
              <w:rPr>
                <w:sz w:val="22"/>
                <w:szCs w:val="22"/>
              </w:rPr>
              <w:t xml:space="preserve">  </w:t>
            </w:r>
            <w:r w:rsidR="00E63C94" w:rsidRPr="007366E0">
              <w:rPr>
                <w:sz w:val="22"/>
                <w:szCs w:val="22"/>
              </w:rPr>
              <w:t xml:space="preserve"> </w:t>
            </w:r>
            <w:proofErr w:type="gramEnd"/>
            <w:r w:rsidR="00E63C94" w:rsidRPr="007366E0">
              <w:rPr>
                <w:sz w:val="22"/>
                <w:szCs w:val="22"/>
              </w:rPr>
              <w:t xml:space="preserve">              </w:t>
            </w:r>
          </w:p>
        </w:tc>
      </w:tr>
      <w:tr w:rsidR="00E63C94" w:rsidRPr="007366E0" w:rsidTr="00D056D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2.22.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Порядок предоставления заявок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1. Заявки предоставляются в письменной форме на бумажном носителе</w:t>
            </w:r>
            <w:r w:rsidR="00E06FF9">
              <w:rPr>
                <w:sz w:val="22"/>
                <w:szCs w:val="22"/>
              </w:rPr>
              <w:t>,</w:t>
            </w:r>
            <w:r w:rsidRPr="007366E0">
              <w:rPr>
                <w:sz w:val="22"/>
                <w:szCs w:val="22"/>
              </w:rPr>
              <w:t xml:space="preserve"> либо в форме электронного образа</w:t>
            </w:r>
            <w:r w:rsidR="00C45228" w:rsidRPr="007366E0">
              <w:rPr>
                <w:sz w:val="22"/>
                <w:szCs w:val="22"/>
              </w:rPr>
              <w:t xml:space="preserve"> </w:t>
            </w:r>
            <w:r w:rsidR="005E7374" w:rsidRPr="007366E0">
              <w:rPr>
                <w:sz w:val="22"/>
                <w:szCs w:val="22"/>
              </w:rPr>
              <w:t>на русском</w:t>
            </w:r>
            <w:r w:rsidR="00C75A0B" w:rsidRPr="007366E0">
              <w:rPr>
                <w:sz w:val="22"/>
                <w:szCs w:val="22"/>
              </w:rPr>
              <w:t xml:space="preserve"> языке</w:t>
            </w:r>
            <w:r w:rsidRPr="007366E0">
              <w:rPr>
                <w:sz w:val="22"/>
                <w:szCs w:val="22"/>
              </w:rPr>
              <w:t>.</w:t>
            </w: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1.1. Заявки на бумажном носителе предоставляются в запечатанном конверте по адресу: 431110, Республика Мордовия, Зубово-Полянский район, р.п. Зубова Поляна, ул. Советская, д. 70 а. Тел: (83458) 2-22-10, (83458) 2-19-91 режим работы с 8.00 ч до 17.00 ч перерыв с 12.00 до 13.00 ч. (МСК).</w:t>
            </w:r>
            <w:bookmarkStart w:id="1" w:name="_Ref305975286"/>
            <w:r w:rsidRPr="007366E0">
              <w:rPr>
                <w:sz w:val="22"/>
                <w:szCs w:val="22"/>
              </w:rPr>
              <w:t xml:space="preserve"> </w:t>
            </w:r>
          </w:p>
          <w:bookmarkEnd w:id="1"/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 xml:space="preserve"> На внешней стороне конверта указывается следующая информация:</w:t>
            </w: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а) наименование и адрес Заказчика;</w:t>
            </w: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б) полное фирменное наименование Участника и его почтовый адрес;</w:t>
            </w: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в) наименование и номер закупочной процедуры, на участие в которой подается данная заявка;</w:t>
            </w: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г) наименование и номер лота.</w:t>
            </w: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 xml:space="preserve">1.2. Заявки в форме электронного образа предоставляются по адресу электронной почты: </w:t>
            </w:r>
            <w:proofErr w:type="spellStart"/>
            <w:r w:rsidRPr="007366E0">
              <w:rPr>
                <w:b/>
                <w:sz w:val="22"/>
                <w:szCs w:val="22"/>
                <w:lang w:val="en-US"/>
              </w:rPr>
              <w:t>elektrotszbv</w:t>
            </w:r>
            <w:proofErr w:type="spellEnd"/>
            <w:r w:rsidRPr="007366E0">
              <w:rPr>
                <w:b/>
                <w:sz w:val="22"/>
                <w:szCs w:val="22"/>
              </w:rPr>
              <w:t>@</w:t>
            </w:r>
            <w:r w:rsidRPr="007366E0">
              <w:rPr>
                <w:b/>
                <w:sz w:val="22"/>
                <w:szCs w:val="22"/>
                <w:lang w:val="en-US"/>
              </w:rPr>
              <w:t>mail</w:t>
            </w:r>
            <w:r w:rsidRPr="007366E0">
              <w:rPr>
                <w:b/>
                <w:sz w:val="22"/>
                <w:szCs w:val="22"/>
              </w:rPr>
              <w:t>.</w:t>
            </w:r>
            <w:proofErr w:type="spellStart"/>
            <w:r w:rsidRPr="007366E0">
              <w:rPr>
                <w:b/>
                <w:sz w:val="22"/>
                <w:szCs w:val="22"/>
              </w:rPr>
              <w:t>ru</w:t>
            </w:r>
            <w:proofErr w:type="spellEnd"/>
            <w:r w:rsidRPr="007366E0">
              <w:rPr>
                <w:sz w:val="22"/>
                <w:szCs w:val="22"/>
              </w:rPr>
              <w:t>. В электронном сообщении указывается следующая информация:</w:t>
            </w: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В теме сообщения:</w:t>
            </w: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а) номер закупочной процедуры, номер лота на участие в которой подается данная заявка</w:t>
            </w: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В сообщении:</w:t>
            </w: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а) полное фирменное наименование Участника и его почтовый адрес;</w:t>
            </w: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б) наименование и номер закупочной процедуры, на участие в которой подается данная заявка;</w:t>
            </w: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Документы заявки в форме электронного образа должны отсканированы в формате PDF, обеспечивающем сохранение всех аутентичных признаков подлинности (качество- от 200 до 300 точек на дюйм), а именно; графических подписи уполномоченного лица, печати и углового штампа бланка (титула), в режиме полной цветопередачи.</w:t>
            </w:r>
          </w:p>
          <w:p w:rsidR="00576E5D" w:rsidRPr="007366E0" w:rsidRDefault="00576E5D" w:rsidP="00D056D0">
            <w:pPr>
              <w:jc w:val="both"/>
              <w:rPr>
                <w:sz w:val="22"/>
                <w:szCs w:val="22"/>
              </w:rPr>
            </w:pP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 xml:space="preserve">В целях обеспечения гарантии нераспространения сведений, содержащихся в заявке, поданной в форме электронного образа, третьим лицам до срока окончания приема заявок, рекомендуется файлы заявки преобразовывать в файл, защищенный паролем, а пароль для снятия защиты и доступа к информации заявки сообщать отдельным сообщением, отправленным по адресу электронной почты </w:t>
            </w:r>
            <w:proofErr w:type="spellStart"/>
            <w:r w:rsidRPr="007366E0">
              <w:rPr>
                <w:b/>
                <w:sz w:val="22"/>
                <w:szCs w:val="22"/>
                <w:lang w:val="en-US"/>
              </w:rPr>
              <w:t>elektrotszbv</w:t>
            </w:r>
            <w:proofErr w:type="spellEnd"/>
            <w:r w:rsidRPr="007366E0">
              <w:rPr>
                <w:b/>
                <w:sz w:val="22"/>
                <w:szCs w:val="22"/>
              </w:rPr>
              <w:t>@</w:t>
            </w:r>
            <w:r w:rsidRPr="007366E0">
              <w:rPr>
                <w:b/>
                <w:sz w:val="22"/>
                <w:szCs w:val="22"/>
                <w:lang w:val="en-US"/>
              </w:rPr>
              <w:t>mail</w:t>
            </w:r>
            <w:r w:rsidRPr="007366E0">
              <w:rPr>
                <w:b/>
                <w:sz w:val="22"/>
                <w:szCs w:val="22"/>
              </w:rPr>
              <w:t>.</w:t>
            </w:r>
            <w:proofErr w:type="spellStart"/>
            <w:r w:rsidRPr="007366E0">
              <w:rPr>
                <w:b/>
                <w:sz w:val="22"/>
                <w:szCs w:val="22"/>
              </w:rPr>
              <w:t>ru</w:t>
            </w:r>
            <w:proofErr w:type="spellEnd"/>
            <w:r w:rsidRPr="007366E0">
              <w:rPr>
                <w:sz w:val="22"/>
                <w:szCs w:val="22"/>
              </w:rPr>
              <w:t xml:space="preserve"> после срока окончания подачи заявок. Сообщение с паролем должно содержать: </w:t>
            </w: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 xml:space="preserve">а) полное фирменное наименование Участника; </w:t>
            </w: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б) наименование и номер запроса котировок, наименование и номер лота, на участие в котором была подана заявка;</w:t>
            </w: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 xml:space="preserve"> в) имя защищенного файла и пароль доступа к нему (пароль должен быть напечатан на том же языке ввода (допускаются только EN Английский (США) и RU Русский) и в том же регистре, в которых он записан в защищенном файле. </w:t>
            </w: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 xml:space="preserve">Сообщение с паролем должно быть отправлено </w:t>
            </w:r>
            <w:r w:rsidRPr="007366E0">
              <w:rPr>
                <w:sz w:val="22"/>
                <w:szCs w:val="22"/>
                <w:highlight w:val="yellow"/>
              </w:rPr>
              <w:t>после окончания срока подачи заявок, но не позднее времени начала рассмотрения заявок</w:t>
            </w: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Заявка, содержащая файл, защищенный паролем, считается не поданной, если Заказчику не удалось осуществить доступ к информации, содержащейся в ней до начала процедуры рассмотрения заявок. При этом Заказчик не несет никакой ответственности.</w:t>
            </w: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</w:p>
        </w:tc>
      </w:tr>
      <w:tr w:rsidR="00E63C94" w:rsidRPr="007366E0" w:rsidTr="00D056D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2.23.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Содержание заявки</w:t>
            </w:r>
          </w:p>
        </w:tc>
        <w:tc>
          <w:tcPr>
            <w:tcW w:w="7373" w:type="dxa"/>
          </w:tcPr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 xml:space="preserve">Заявка должна содержать: </w:t>
            </w: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1.Заявку для участия в запросе котировок по прилагаемой форме (Приложение №1</w:t>
            </w:r>
            <w:r w:rsidR="008B1EDD">
              <w:rPr>
                <w:sz w:val="22"/>
                <w:szCs w:val="22"/>
              </w:rPr>
              <w:t xml:space="preserve"> к ЗД) со следующими приложениями.</w:t>
            </w:r>
          </w:p>
          <w:p w:rsidR="00E63C94" w:rsidRPr="007366E0" w:rsidRDefault="0031103D" w:rsidP="00D056D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-</w:t>
            </w:r>
            <w:r w:rsidR="00E63C94" w:rsidRPr="007366E0">
              <w:rPr>
                <w:sz w:val="22"/>
                <w:szCs w:val="22"/>
              </w:rPr>
              <w:t>Техническое предложение (Приложение №</w:t>
            </w:r>
            <w:r w:rsidR="008B1EDD">
              <w:rPr>
                <w:sz w:val="22"/>
                <w:szCs w:val="22"/>
              </w:rPr>
              <w:t>1</w:t>
            </w:r>
            <w:r w:rsidR="00E63C94" w:rsidRPr="007366E0">
              <w:rPr>
                <w:sz w:val="22"/>
                <w:szCs w:val="22"/>
              </w:rPr>
              <w:t>).</w:t>
            </w:r>
          </w:p>
          <w:p w:rsidR="00E63C94" w:rsidRPr="007366E0" w:rsidRDefault="0031103D" w:rsidP="00D056D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</w:t>
            </w:r>
            <w:r w:rsidR="00E46E7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Анкета</w:t>
            </w:r>
            <w:r w:rsidR="00E63C94" w:rsidRPr="007366E0">
              <w:rPr>
                <w:sz w:val="22"/>
                <w:szCs w:val="22"/>
              </w:rPr>
              <w:t xml:space="preserve"> Участника (Приложение №</w:t>
            </w:r>
            <w:r w:rsidR="008B1EDD">
              <w:rPr>
                <w:sz w:val="22"/>
                <w:szCs w:val="22"/>
              </w:rPr>
              <w:t>2</w:t>
            </w:r>
            <w:r w:rsidR="00E63C94" w:rsidRPr="007366E0">
              <w:rPr>
                <w:sz w:val="22"/>
                <w:szCs w:val="22"/>
              </w:rPr>
              <w:t xml:space="preserve">). </w:t>
            </w:r>
          </w:p>
          <w:p w:rsidR="00E63C94" w:rsidRDefault="0031103D" w:rsidP="00D056D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-</w:t>
            </w:r>
            <w:r w:rsidR="00E63C94" w:rsidRPr="007366E0">
              <w:rPr>
                <w:sz w:val="22"/>
                <w:szCs w:val="22"/>
              </w:rPr>
              <w:t>Сведения об опыте организации по выполнению аналогичных поставок товаров, работ, услуг за последний год (Приложение №</w:t>
            </w:r>
            <w:r w:rsidR="008B1EDD">
              <w:rPr>
                <w:sz w:val="22"/>
                <w:szCs w:val="22"/>
              </w:rPr>
              <w:t>3</w:t>
            </w:r>
            <w:r w:rsidR="00E63C94" w:rsidRPr="007366E0">
              <w:rPr>
                <w:sz w:val="22"/>
                <w:szCs w:val="22"/>
              </w:rPr>
              <w:t>).</w:t>
            </w:r>
          </w:p>
          <w:p w:rsidR="008B1EDD" w:rsidRDefault="0031103D" w:rsidP="00D056D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-Справка</w:t>
            </w:r>
            <w:r w:rsidR="008B1EDD" w:rsidRPr="008B1EDD">
              <w:rPr>
                <w:sz w:val="22"/>
                <w:szCs w:val="22"/>
              </w:rPr>
              <w:t xml:space="preserve"> о наличии у Участника закупки связей, носящих характер </w:t>
            </w:r>
            <w:proofErr w:type="spellStart"/>
            <w:r w:rsidR="008B1EDD" w:rsidRPr="008B1EDD">
              <w:rPr>
                <w:sz w:val="22"/>
                <w:szCs w:val="22"/>
              </w:rPr>
              <w:t>аффилированности</w:t>
            </w:r>
            <w:proofErr w:type="spellEnd"/>
            <w:r w:rsidR="008B1EDD" w:rsidRPr="008B1EDD">
              <w:rPr>
                <w:sz w:val="22"/>
                <w:szCs w:val="22"/>
              </w:rPr>
              <w:t xml:space="preserve"> с сотрудниками Заказчика и/или ко</w:t>
            </w:r>
            <w:r w:rsidR="005273B4">
              <w:rPr>
                <w:sz w:val="22"/>
                <w:szCs w:val="22"/>
              </w:rPr>
              <w:t>нфликта интересов (Приложение №4</w:t>
            </w:r>
            <w:r w:rsidR="008B1EDD" w:rsidRPr="008B1EDD">
              <w:rPr>
                <w:sz w:val="22"/>
                <w:szCs w:val="22"/>
              </w:rPr>
              <w:t>)</w:t>
            </w:r>
          </w:p>
          <w:p w:rsidR="005273B4" w:rsidRDefault="0031103D" w:rsidP="00D056D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-</w:t>
            </w:r>
            <w:r w:rsidR="005273B4" w:rsidRPr="005273B4">
              <w:rPr>
                <w:sz w:val="22"/>
                <w:szCs w:val="22"/>
              </w:rPr>
      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(Приложение№</w:t>
            </w:r>
            <w:r w:rsidR="005273B4">
              <w:rPr>
                <w:sz w:val="22"/>
                <w:szCs w:val="22"/>
              </w:rPr>
              <w:t>5</w:t>
            </w:r>
            <w:r w:rsidR="005273B4" w:rsidRPr="005273B4">
              <w:rPr>
                <w:sz w:val="22"/>
                <w:szCs w:val="22"/>
              </w:rPr>
              <w:t xml:space="preserve"> и Приложение №</w:t>
            </w:r>
            <w:r w:rsidR="005273B4">
              <w:rPr>
                <w:sz w:val="22"/>
                <w:szCs w:val="22"/>
              </w:rPr>
              <w:t>6</w:t>
            </w:r>
            <w:r w:rsidR="005273B4" w:rsidRPr="005273B4">
              <w:rPr>
                <w:sz w:val="22"/>
                <w:szCs w:val="22"/>
              </w:rPr>
              <w:t>).</w:t>
            </w:r>
          </w:p>
          <w:p w:rsidR="0031103D" w:rsidRPr="007366E0" w:rsidRDefault="0031103D" w:rsidP="00D056D0">
            <w:pPr>
              <w:jc w:val="both"/>
              <w:rPr>
                <w:sz w:val="22"/>
                <w:szCs w:val="22"/>
              </w:rPr>
            </w:pPr>
          </w:p>
          <w:p w:rsidR="00E63C94" w:rsidRPr="007366E0" w:rsidRDefault="0031103D" w:rsidP="00D056D0">
            <w:pPr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</w:t>
            </w:r>
            <w:r w:rsidR="0038762F">
              <w:rPr>
                <w:sz w:val="22"/>
                <w:szCs w:val="22"/>
                <w:lang w:eastAsia="ru-RU"/>
              </w:rPr>
              <w:t>.</w:t>
            </w:r>
            <w:r w:rsidR="005273B4" w:rsidRPr="005273B4">
              <w:rPr>
                <w:sz w:val="22"/>
                <w:szCs w:val="22"/>
                <w:lang w:eastAsia="ru-RU"/>
              </w:rPr>
              <w:t xml:space="preserve">Заверенную Участником копию </w:t>
            </w:r>
            <w:r w:rsidR="00E63C94" w:rsidRPr="007366E0">
              <w:rPr>
                <w:sz w:val="22"/>
                <w:szCs w:val="22"/>
                <w:lang w:eastAsia="ru-RU"/>
              </w:rPr>
              <w:t xml:space="preserve">справки об исполнении налогоплательщиком обязанности по уплате налогов, сборов, страховых взносов, пеней и налоговых санкций, выданной   по состоянию не ранее, чем за </w:t>
            </w:r>
            <w:r w:rsidR="000262CE">
              <w:rPr>
                <w:sz w:val="22"/>
                <w:szCs w:val="22"/>
                <w:lang w:eastAsia="ru-RU"/>
              </w:rPr>
              <w:t>6 месяцев</w:t>
            </w:r>
            <w:r w:rsidR="00E63C94" w:rsidRPr="007366E0">
              <w:rPr>
                <w:sz w:val="22"/>
                <w:szCs w:val="22"/>
                <w:lang w:eastAsia="ru-RU"/>
              </w:rPr>
              <w:t xml:space="preserve"> до срока окончания подачи заявок; </w:t>
            </w:r>
          </w:p>
          <w:p w:rsidR="00E63C94" w:rsidRPr="007366E0" w:rsidRDefault="0031103D" w:rsidP="00D056D0">
            <w:pPr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</w:t>
            </w:r>
            <w:r w:rsidR="00E63C94" w:rsidRPr="007366E0">
              <w:rPr>
                <w:sz w:val="22"/>
                <w:szCs w:val="22"/>
                <w:lang w:eastAsia="ru-RU"/>
              </w:rPr>
              <w:t>.</w:t>
            </w:r>
            <w:r w:rsidR="00D056D0" w:rsidRPr="007366E0">
              <w:rPr>
                <w:sz w:val="22"/>
                <w:szCs w:val="22"/>
                <w:lang w:eastAsia="ru-RU"/>
              </w:rPr>
              <w:t>Заверенную Участником копию</w:t>
            </w:r>
            <w:r w:rsidR="00E63C94" w:rsidRPr="007366E0">
              <w:rPr>
                <w:sz w:val="22"/>
                <w:szCs w:val="22"/>
                <w:lang w:eastAsia="ru-RU"/>
              </w:rPr>
              <w:t xml:space="preserve"> свидетельства о регистрации в качестве юридического лица (индивидуального предпринимателя), для физ</w:t>
            </w:r>
            <w:r w:rsidR="00D056D0" w:rsidRPr="007366E0">
              <w:rPr>
                <w:sz w:val="22"/>
                <w:szCs w:val="22"/>
                <w:lang w:eastAsia="ru-RU"/>
              </w:rPr>
              <w:t>ических лиц- заверенную</w:t>
            </w:r>
            <w:r w:rsidR="00E63C94" w:rsidRPr="007366E0">
              <w:rPr>
                <w:sz w:val="22"/>
                <w:szCs w:val="22"/>
                <w:lang w:eastAsia="ru-RU"/>
              </w:rPr>
              <w:t xml:space="preserve"> Участником копи</w:t>
            </w:r>
            <w:r w:rsidR="00D056D0" w:rsidRPr="007366E0">
              <w:rPr>
                <w:sz w:val="22"/>
                <w:szCs w:val="22"/>
                <w:lang w:eastAsia="ru-RU"/>
              </w:rPr>
              <w:t>ю</w:t>
            </w:r>
            <w:r w:rsidR="00E63C94" w:rsidRPr="007366E0">
              <w:rPr>
                <w:sz w:val="22"/>
                <w:szCs w:val="22"/>
                <w:lang w:eastAsia="ru-RU"/>
              </w:rPr>
              <w:t xml:space="preserve"> п</w:t>
            </w:r>
            <w:r w:rsidR="00D056D0" w:rsidRPr="007366E0">
              <w:rPr>
                <w:sz w:val="22"/>
                <w:szCs w:val="22"/>
                <w:lang w:eastAsia="ru-RU"/>
              </w:rPr>
              <w:t>аспорта гражданина РФ, заверенную</w:t>
            </w:r>
            <w:r w:rsidR="00E63C94" w:rsidRPr="007366E0">
              <w:rPr>
                <w:sz w:val="22"/>
                <w:szCs w:val="22"/>
                <w:lang w:eastAsia="ru-RU"/>
              </w:rPr>
              <w:t xml:space="preserve"> Участником копия свидетельства о присвоении идентификационного номера нал</w:t>
            </w:r>
            <w:r w:rsidR="00D056D0" w:rsidRPr="007366E0">
              <w:rPr>
                <w:sz w:val="22"/>
                <w:szCs w:val="22"/>
                <w:lang w:eastAsia="ru-RU"/>
              </w:rPr>
              <w:t>огоплательщика (ИНН), заверенную Участником копию</w:t>
            </w:r>
            <w:r w:rsidR="00E63C94" w:rsidRPr="007366E0">
              <w:rPr>
                <w:sz w:val="22"/>
                <w:szCs w:val="22"/>
                <w:lang w:eastAsia="ru-RU"/>
              </w:rPr>
              <w:t xml:space="preserve"> страхового свидетельства государственного пенсионного страхования;</w:t>
            </w:r>
          </w:p>
          <w:p w:rsidR="00E63C94" w:rsidRPr="007366E0" w:rsidRDefault="0031103D" w:rsidP="00D056D0">
            <w:pPr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</w:t>
            </w:r>
            <w:r w:rsidR="00E63C94" w:rsidRPr="007366E0">
              <w:rPr>
                <w:sz w:val="22"/>
                <w:szCs w:val="22"/>
                <w:lang w:eastAsia="ru-RU"/>
              </w:rPr>
              <w:t xml:space="preserve">.  </w:t>
            </w:r>
            <w:r w:rsidR="00D056D0" w:rsidRPr="007366E0">
              <w:rPr>
                <w:sz w:val="22"/>
                <w:szCs w:val="22"/>
                <w:lang w:eastAsia="ru-RU"/>
              </w:rPr>
              <w:t>Заверенную</w:t>
            </w:r>
            <w:r w:rsidR="00E63C94" w:rsidRPr="007366E0">
              <w:rPr>
                <w:sz w:val="22"/>
                <w:szCs w:val="22"/>
                <w:lang w:eastAsia="ru-RU"/>
              </w:rPr>
              <w:t xml:space="preserve">   Участником копия выписки из Единого государственного реестра юридических лиц (из Единого государственного реестра для индивидуальных предпринимателей), выданной по состоянию не ранее, чем за </w:t>
            </w:r>
            <w:r w:rsidR="005E6986">
              <w:rPr>
                <w:sz w:val="22"/>
                <w:szCs w:val="22"/>
                <w:lang w:eastAsia="ru-RU"/>
              </w:rPr>
              <w:t>6 месяцев</w:t>
            </w:r>
            <w:r w:rsidR="00E63C94" w:rsidRPr="007366E0">
              <w:rPr>
                <w:sz w:val="22"/>
                <w:szCs w:val="22"/>
                <w:lang w:eastAsia="ru-RU"/>
              </w:rPr>
              <w:t xml:space="preserve"> до срока окончания заявки;</w:t>
            </w:r>
          </w:p>
          <w:p w:rsidR="00E63C94" w:rsidRPr="007366E0" w:rsidRDefault="0031103D" w:rsidP="00D056D0">
            <w:pPr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</w:t>
            </w:r>
            <w:r w:rsidR="00E63C94" w:rsidRPr="007366E0">
              <w:rPr>
                <w:sz w:val="22"/>
                <w:szCs w:val="22"/>
                <w:lang w:eastAsia="ru-RU"/>
              </w:rPr>
              <w:t xml:space="preserve">. </w:t>
            </w:r>
            <w:r w:rsidR="00D056D0" w:rsidRPr="007366E0">
              <w:rPr>
                <w:sz w:val="22"/>
                <w:szCs w:val="22"/>
                <w:lang w:eastAsia="ru-RU"/>
              </w:rPr>
              <w:t>Заверенную</w:t>
            </w:r>
            <w:r w:rsidR="00451C15" w:rsidRPr="007366E0">
              <w:rPr>
                <w:sz w:val="22"/>
                <w:szCs w:val="22"/>
                <w:lang w:eastAsia="ru-RU"/>
              </w:rPr>
              <w:t xml:space="preserve"> Участником копия У</w:t>
            </w:r>
            <w:r w:rsidR="00E63C94" w:rsidRPr="007366E0">
              <w:rPr>
                <w:sz w:val="22"/>
                <w:szCs w:val="22"/>
                <w:lang w:eastAsia="ru-RU"/>
              </w:rPr>
              <w:t>става в действующей редакции (для юридических лиц);</w:t>
            </w:r>
          </w:p>
          <w:p w:rsidR="00E63C94" w:rsidRPr="007366E0" w:rsidRDefault="0031103D" w:rsidP="00D056D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E63C94" w:rsidRPr="007366E0">
              <w:rPr>
                <w:sz w:val="22"/>
                <w:szCs w:val="22"/>
              </w:rPr>
              <w:t>.Документы, позволяющие определить является/не является Участник субъектом малого и среднего предпринимательства, а именно:</w:t>
            </w: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-заверенную Участником бухгалтерскую отчетность за предшествующий год;</w:t>
            </w: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- заверенную Участником копии сведений о среднесписочной численности работников за предшествующий год.</w:t>
            </w:r>
          </w:p>
          <w:p w:rsidR="00451C15" w:rsidRPr="007366E0" w:rsidRDefault="0031103D" w:rsidP="00451C15">
            <w:pPr>
              <w:keepNext/>
              <w:widowControl w:val="0"/>
              <w:tabs>
                <w:tab w:val="num" w:pos="142"/>
                <w:tab w:val="left" w:pos="426"/>
                <w:tab w:val="left" w:pos="709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E63C94" w:rsidRPr="007366E0">
              <w:rPr>
                <w:sz w:val="22"/>
                <w:szCs w:val="22"/>
              </w:rPr>
              <w:t>.</w:t>
            </w:r>
            <w:r w:rsidR="00451C15" w:rsidRPr="007366E0">
              <w:rPr>
                <w:sz w:val="22"/>
                <w:szCs w:val="22"/>
              </w:rPr>
              <w:t>Заверенные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закупки есть разрешающие документы, а именно:</w:t>
            </w:r>
          </w:p>
          <w:p w:rsidR="00451C15" w:rsidRPr="007366E0" w:rsidRDefault="00451C15" w:rsidP="00451C15">
            <w:pPr>
              <w:keepNext/>
              <w:widowControl w:val="0"/>
              <w:tabs>
                <w:tab w:val="num" w:pos="142"/>
                <w:tab w:val="left" w:pos="426"/>
                <w:tab w:val="left" w:pos="709"/>
              </w:tabs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-копию действующего свидетельства о допуске к работам, оказывающим влияние на безопасность объектов капитального строительства</w:t>
            </w:r>
            <w:r w:rsidR="00E97A4D">
              <w:rPr>
                <w:sz w:val="22"/>
                <w:szCs w:val="22"/>
              </w:rPr>
              <w:t>,</w:t>
            </w:r>
            <w:r w:rsidRPr="007366E0">
              <w:rPr>
                <w:sz w:val="22"/>
                <w:szCs w:val="22"/>
              </w:rPr>
              <w:t xml:space="preserve"> выданное саморегулируемой организацией, на выполнение работ, предусмотренных Техническим Заданием.</w:t>
            </w:r>
          </w:p>
          <w:p w:rsidR="00E63C94" w:rsidRDefault="00451C15" w:rsidP="00451C15">
            <w:pPr>
              <w:keepNext/>
              <w:widowControl w:val="0"/>
              <w:tabs>
                <w:tab w:val="num" w:pos="142"/>
                <w:tab w:val="left" w:pos="426"/>
                <w:tab w:val="left" w:pos="709"/>
              </w:tabs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 xml:space="preserve">-копию документа о наличии аккредитованной </w:t>
            </w:r>
            <w:proofErr w:type="spellStart"/>
            <w:r w:rsidR="00C738B3">
              <w:rPr>
                <w:sz w:val="22"/>
                <w:szCs w:val="22"/>
              </w:rPr>
              <w:t>электро</w:t>
            </w:r>
            <w:r w:rsidRPr="007366E0">
              <w:rPr>
                <w:sz w:val="22"/>
                <w:szCs w:val="22"/>
              </w:rPr>
              <w:t>лаборатории</w:t>
            </w:r>
            <w:proofErr w:type="spellEnd"/>
            <w:r w:rsidRPr="007366E0">
              <w:rPr>
                <w:sz w:val="22"/>
                <w:szCs w:val="22"/>
              </w:rPr>
              <w:t xml:space="preserve">, или заверенную участником копию договора на услуги </w:t>
            </w:r>
            <w:proofErr w:type="spellStart"/>
            <w:r w:rsidR="00C738B3">
              <w:rPr>
                <w:sz w:val="22"/>
                <w:szCs w:val="22"/>
              </w:rPr>
              <w:t>электро</w:t>
            </w:r>
            <w:r w:rsidRPr="007366E0">
              <w:rPr>
                <w:sz w:val="22"/>
                <w:szCs w:val="22"/>
              </w:rPr>
              <w:t>лаборатории</w:t>
            </w:r>
            <w:proofErr w:type="spellEnd"/>
            <w:r w:rsidRPr="007366E0">
              <w:rPr>
                <w:sz w:val="22"/>
                <w:szCs w:val="22"/>
              </w:rPr>
              <w:t xml:space="preserve"> с организацией</w:t>
            </w:r>
            <w:r w:rsidR="00C738B3">
              <w:rPr>
                <w:sz w:val="22"/>
                <w:szCs w:val="22"/>
              </w:rPr>
              <w:t>,</w:t>
            </w:r>
            <w:r w:rsidRPr="007366E0">
              <w:rPr>
                <w:sz w:val="22"/>
                <w:szCs w:val="22"/>
              </w:rPr>
              <w:t xml:space="preserve"> имеющую в наличии данную лабораторию с приложением документа, подтверждающего наличие у вышеуказанной организации такой лаборатории.</w:t>
            </w:r>
          </w:p>
          <w:p w:rsidR="00F508E7" w:rsidRPr="007366E0" w:rsidRDefault="00F508E7" w:rsidP="00451C15">
            <w:pPr>
              <w:keepNext/>
              <w:widowControl w:val="0"/>
              <w:tabs>
                <w:tab w:val="num" w:pos="142"/>
                <w:tab w:val="left" w:pos="426"/>
                <w:tab w:val="left" w:pos="709"/>
              </w:tabs>
              <w:jc w:val="both"/>
              <w:rPr>
                <w:sz w:val="22"/>
                <w:szCs w:val="22"/>
                <w:lang w:eastAsia="ru-RU"/>
              </w:rPr>
            </w:pPr>
          </w:p>
          <w:p w:rsidR="00F508E7" w:rsidRPr="00FE2D8D" w:rsidRDefault="00F508E7" w:rsidP="00F508E7">
            <w:pPr>
              <w:jc w:val="both"/>
              <w:rPr>
                <w:sz w:val="22"/>
                <w:szCs w:val="22"/>
                <w:lang w:val="x-none"/>
              </w:rPr>
            </w:pPr>
            <w:r w:rsidRPr="00FE2D8D">
              <w:rPr>
                <w:sz w:val="22"/>
                <w:szCs w:val="22"/>
                <w:lang w:val="x-none"/>
              </w:rPr>
              <w:t>В случае</w:t>
            </w:r>
            <w:r>
              <w:rPr>
                <w:sz w:val="22"/>
                <w:szCs w:val="22"/>
              </w:rPr>
              <w:t>,</w:t>
            </w:r>
            <w:r w:rsidRPr="00FE2D8D">
              <w:rPr>
                <w:sz w:val="22"/>
                <w:szCs w:val="22"/>
                <w:lang w:val="x-none"/>
              </w:rPr>
              <w:t xml:space="preserve">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Заказчику в соответствии Участника данному требованию.</w:t>
            </w:r>
          </w:p>
          <w:p w:rsidR="00E63C94" w:rsidRPr="00F508E7" w:rsidRDefault="00E63C94" w:rsidP="00D056D0">
            <w:pPr>
              <w:jc w:val="both"/>
              <w:rPr>
                <w:sz w:val="22"/>
                <w:szCs w:val="22"/>
                <w:lang w:val="x-none"/>
              </w:rPr>
            </w:pP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</w:p>
        </w:tc>
      </w:tr>
      <w:tr w:rsidR="00E63C94" w:rsidRPr="007366E0" w:rsidTr="00D056D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2.24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Порядок оформление заявки на бумажном носителе</w:t>
            </w:r>
          </w:p>
        </w:tc>
        <w:tc>
          <w:tcPr>
            <w:tcW w:w="7373" w:type="dxa"/>
          </w:tcPr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1.Каждый документ, входящий в Заявку, должен быть подписан лицом, имеющим право в соответствии с законодательством РФ действовать от лица Участника запроса котировок без доверенности, или надлежащим образом уполномоченным им лицом на основании доверенности (далее уполномоченного лица). Оригинал или нотариально заверенная копия доверенности прикладываются к Заявке Участника.</w:t>
            </w: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2.Каждый документ, входящий в Заявку, должен быт</w:t>
            </w:r>
            <w:r w:rsidR="00293CFF">
              <w:rPr>
                <w:sz w:val="22"/>
                <w:szCs w:val="22"/>
              </w:rPr>
              <w:t>ь скреплен печатью Участника (</w:t>
            </w:r>
            <w:r w:rsidRPr="007366E0">
              <w:rPr>
                <w:sz w:val="22"/>
                <w:szCs w:val="22"/>
              </w:rPr>
              <w:t>при участии в запросе котировок физического лица – нотариально заверенная собственноручная подпись).</w:t>
            </w: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3.  Требования п.п.1. и 2.  Настоящего пункта не распространяются на нотариально заверенные копии документов или документы, переплетенные типографским способом.</w:t>
            </w: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4. Должна быть проведена нумерация всех без исключений страниц (как внутренняя нумерация листов отдельных приложений, так и сквозная нумерация всех страниц Заявки)</w:t>
            </w:r>
            <w:r w:rsidR="00D056D0" w:rsidRPr="007366E0">
              <w:rPr>
                <w:sz w:val="22"/>
                <w:szCs w:val="22"/>
              </w:rPr>
              <w:t>.</w:t>
            </w: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5. Документы, входящие в Заявку, должны быть прошиты   в том с приложением описи включенных в него документов таким образом, чтобы исключить случайное выпадение или перемещение страниц.  Если Заявка состоит из нескольких томов, каждый том рекомендуется прошить с приложением описи. Каждый том должен иметь сквозную нумерацию. Документы должны быть уложены в последовательности согласно п. 2.23.</w:t>
            </w: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</w:p>
        </w:tc>
      </w:tr>
      <w:tr w:rsidR="00E63C94" w:rsidRPr="007366E0" w:rsidTr="00D056D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2.25.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Место и дата рассмотрения заявок и подведения итогов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 xml:space="preserve">431110, Республика Мордовия, Зубово-Полянский район, р.п. Зубова Поляна, ул. Советская, д. 70 а. </w:t>
            </w:r>
          </w:p>
          <w:p w:rsidR="00E63C94" w:rsidRPr="007366E0" w:rsidRDefault="00E63C94" w:rsidP="00D056D0">
            <w:pPr>
              <w:rPr>
                <w:sz w:val="22"/>
                <w:szCs w:val="22"/>
                <w:highlight w:val="yellow"/>
              </w:rPr>
            </w:pPr>
            <w:r w:rsidRPr="007366E0">
              <w:rPr>
                <w:sz w:val="22"/>
                <w:szCs w:val="22"/>
                <w:highlight w:val="yellow"/>
              </w:rPr>
              <w:t xml:space="preserve">Начало: </w:t>
            </w:r>
            <w:r w:rsidR="00207175">
              <w:rPr>
                <w:sz w:val="22"/>
                <w:szCs w:val="22"/>
                <w:highlight w:val="yellow"/>
              </w:rPr>
              <w:t>04</w:t>
            </w:r>
            <w:r w:rsidR="00E46E77">
              <w:rPr>
                <w:sz w:val="22"/>
                <w:szCs w:val="22"/>
                <w:highlight w:val="yellow"/>
              </w:rPr>
              <w:t xml:space="preserve"> ию</w:t>
            </w:r>
            <w:r w:rsidR="00207175">
              <w:rPr>
                <w:sz w:val="22"/>
                <w:szCs w:val="22"/>
                <w:highlight w:val="yellow"/>
              </w:rPr>
              <w:t>л</w:t>
            </w:r>
            <w:r w:rsidR="00E46E77">
              <w:rPr>
                <w:sz w:val="22"/>
                <w:szCs w:val="22"/>
                <w:highlight w:val="yellow"/>
              </w:rPr>
              <w:t>я</w:t>
            </w:r>
            <w:r w:rsidR="0031103D">
              <w:rPr>
                <w:sz w:val="22"/>
                <w:szCs w:val="22"/>
                <w:highlight w:val="yellow"/>
              </w:rPr>
              <w:t xml:space="preserve"> </w:t>
            </w:r>
            <w:r w:rsidRPr="007366E0">
              <w:rPr>
                <w:sz w:val="22"/>
                <w:szCs w:val="22"/>
                <w:highlight w:val="yellow"/>
              </w:rPr>
              <w:t xml:space="preserve">  2017 </w:t>
            </w:r>
            <w:proofErr w:type="gramStart"/>
            <w:r w:rsidRPr="007366E0">
              <w:rPr>
                <w:sz w:val="22"/>
                <w:szCs w:val="22"/>
                <w:highlight w:val="yellow"/>
              </w:rPr>
              <w:t>года  10</w:t>
            </w:r>
            <w:proofErr w:type="gramEnd"/>
            <w:r w:rsidRPr="007366E0">
              <w:rPr>
                <w:sz w:val="22"/>
                <w:szCs w:val="22"/>
                <w:highlight w:val="yellow"/>
              </w:rPr>
              <w:t xml:space="preserve">  час 00  мин. (МСК), </w:t>
            </w:r>
          </w:p>
          <w:p w:rsidR="00E63C94" w:rsidRPr="007366E0" w:rsidRDefault="00E63C94" w:rsidP="00D056D0">
            <w:pPr>
              <w:rPr>
                <w:sz w:val="22"/>
                <w:szCs w:val="22"/>
              </w:rPr>
            </w:pPr>
            <w:proofErr w:type="gramStart"/>
            <w:r w:rsidRPr="007366E0">
              <w:rPr>
                <w:sz w:val="22"/>
                <w:szCs w:val="22"/>
                <w:highlight w:val="yellow"/>
              </w:rPr>
              <w:t xml:space="preserve">Окончание:  </w:t>
            </w:r>
            <w:r w:rsidR="00207175">
              <w:rPr>
                <w:sz w:val="22"/>
                <w:szCs w:val="22"/>
                <w:highlight w:val="yellow"/>
              </w:rPr>
              <w:t>0</w:t>
            </w:r>
            <w:r w:rsidR="00293CFF">
              <w:rPr>
                <w:sz w:val="22"/>
                <w:szCs w:val="22"/>
                <w:highlight w:val="yellow"/>
              </w:rPr>
              <w:t>4</w:t>
            </w:r>
            <w:proofErr w:type="gramEnd"/>
            <w:r w:rsidR="00293CFF">
              <w:rPr>
                <w:sz w:val="22"/>
                <w:szCs w:val="22"/>
                <w:highlight w:val="yellow"/>
              </w:rPr>
              <w:t xml:space="preserve"> </w:t>
            </w:r>
            <w:r w:rsidR="00207175">
              <w:rPr>
                <w:sz w:val="22"/>
                <w:szCs w:val="22"/>
                <w:highlight w:val="yellow"/>
              </w:rPr>
              <w:t>июл</w:t>
            </w:r>
            <w:r w:rsidR="00E46E77">
              <w:rPr>
                <w:sz w:val="22"/>
                <w:szCs w:val="22"/>
                <w:highlight w:val="yellow"/>
              </w:rPr>
              <w:t>я</w:t>
            </w:r>
            <w:r w:rsidRPr="007366E0">
              <w:rPr>
                <w:sz w:val="22"/>
                <w:szCs w:val="22"/>
                <w:highlight w:val="yellow"/>
              </w:rPr>
              <w:t xml:space="preserve"> 2017 года  в 15 час.00 мин. (МСК)</w:t>
            </w:r>
            <w:r w:rsidRPr="007366E0">
              <w:rPr>
                <w:sz w:val="22"/>
                <w:szCs w:val="22"/>
              </w:rPr>
              <w:t xml:space="preserve">                                </w:t>
            </w:r>
          </w:p>
          <w:p w:rsidR="00E63C94" w:rsidRPr="007366E0" w:rsidRDefault="00E63C94" w:rsidP="00D056D0">
            <w:pPr>
              <w:rPr>
                <w:sz w:val="22"/>
                <w:szCs w:val="22"/>
              </w:rPr>
            </w:pPr>
          </w:p>
        </w:tc>
      </w:tr>
      <w:tr w:rsidR="00E63C94" w:rsidRPr="007366E0" w:rsidTr="0055292B">
        <w:trPr>
          <w:trHeight w:val="45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D056D0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2</w:t>
            </w:r>
            <w:r w:rsidR="00E63C94" w:rsidRPr="007366E0">
              <w:rPr>
                <w:sz w:val="22"/>
                <w:szCs w:val="22"/>
              </w:rPr>
              <w:t>.26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Подписание договора по итогам процедуры закупок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tabs>
                <w:tab w:val="num" w:pos="1980"/>
              </w:tabs>
              <w:jc w:val="both"/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 xml:space="preserve">Договор заключается не ранее чем через </w:t>
            </w:r>
            <w:r w:rsidRPr="007366E0">
              <w:rPr>
                <w:sz w:val="22"/>
                <w:szCs w:val="22"/>
                <w:highlight w:val="yellow"/>
                <w:lang w:eastAsia="ru-RU"/>
              </w:rPr>
              <w:t>семь дней</w:t>
            </w:r>
            <w:r w:rsidRPr="007366E0">
              <w:rPr>
                <w:sz w:val="22"/>
                <w:szCs w:val="22"/>
                <w:lang w:eastAsia="ru-RU"/>
              </w:rPr>
              <w:t xml:space="preserve"> со дня размещения в единой информационной системе Протокола рассмотрения и оценки котировочных заявок и не позднее чем через </w:t>
            </w:r>
            <w:r w:rsidRPr="007366E0">
              <w:rPr>
                <w:sz w:val="22"/>
                <w:szCs w:val="22"/>
                <w:highlight w:val="yellow"/>
                <w:lang w:eastAsia="ru-RU"/>
              </w:rPr>
              <w:t>двадцать дней</w:t>
            </w:r>
            <w:r w:rsidRPr="007366E0">
              <w:rPr>
                <w:sz w:val="22"/>
                <w:szCs w:val="22"/>
                <w:lang w:eastAsia="ru-RU"/>
              </w:rPr>
              <w:t xml:space="preserve"> со дня подписания указанного Протокола</w:t>
            </w:r>
            <w:r w:rsidRPr="007366E0">
              <w:rPr>
                <w:color w:val="365F91"/>
                <w:sz w:val="22"/>
                <w:szCs w:val="22"/>
                <w:lang w:eastAsia="ru-RU"/>
              </w:rPr>
              <w:t xml:space="preserve">. </w:t>
            </w:r>
          </w:p>
          <w:p w:rsidR="00E63C94" w:rsidRPr="007366E0" w:rsidRDefault="00E63C94" w:rsidP="00D056D0">
            <w:pPr>
              <w:tabs>
                <w:tab w:val="num" w:pos="1980"/>
              </w:tabs>
              <w:jc w:val="both"/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Проект договора в течение 2-х рабочих дней со дня подписания Протокола рассмотрения и оценки котировочных заявок передается Победителю закупочной процедуры.</w:t>
            </w:r>
            <w:r w:rsidRPr="007366E0">
              <w:rPr>
                <w:color w:val="365F91"/>
                <w:sz w:val="22"/>
                <w:szCs w:val="22"/>
                <w:lang w:eastAsia="ru-RU"/>
              </w:rPr>
              <w:t xml:space="preserve">  </w:t>
            </w:r>
            <w:r w:rsidRPr="007366E0">
              <w:rPr>
                <w:sz w:val="22"/>
                <w:szCs w:val="22"/>
                <w:lang w:eastAsia="ru-RU"/>
              </w:rPr>
              <w:t>Проект договора составляется в строг</w:t>
            </w:r>
            <w:r w:rsidR="00E97A4D">
              <w:rPr>
                <w:sz w:val="22"/>
                <w:szCs w:val="22"/>
                <w:lang w:eastAsia="ru-RU"/>
              </w:rPr>
              <w:t xml:space="preserve">ом соответствии с Приложением №3 </w:t>
            </w:r>
            <w:r w:rsidR="00E97A4D" w:rsidRPr="007366E0">
              <w:rPr>
                <w:sz w:val="22"/>
                <w:szCs w:val="22"/>
                <w:lang w:eastAsia="ru-RU"/>
              </w:rPr>
              <w:t>к</w:t>
            </w:r>
            <w:r w:rsidRPr="007366E0">
              <w:rPr>
                <w:sz w:val="22"/>
                <w:szCs w:val="22"/>
                <w:lang w:eastAsia="ru-RU"/>
              </w:rPr>
              <w:t xml:space="preserve"> Закупочной документации с включением цены, предложенной Победителем запроса котировок в котировочной заявке.</w:t>
            </w:r>
          </w:p>
          <w:p w:rsidR="00E63C94" w:rsidRPr="007366E0" w:rsidRDefault="00E63C94" w:rsidP="00D056D0">
            <w:pPr>
              <w:tabs>
                <w:tab w:val="left" w:pos="1080"/>
              </w:tabs>
              <w:autoSpaceDE w:val="0"/>
              <w:autoSpaceDN w:val="0"/>
              <w:jc w:val="both"/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 xml:space="preserve">В случае непредставления в указанные в настоящем пункте сроки подписанного договора Участник утрачивает статус Победителя и его действия (бездействия) означают отказ от заключения договора. </w:t>
            </w:r>
          </w:p>
          <w:p w:rsidR="00E63C94" w:rsidRPr="007366E0" w:rsidRDefault="00E63C94" w:rsidP="00D056D0">
            <w:pPr>
              <w:tabs>
                <w:tab w:val="num" w:pos="1980"/>
              </w:tabs>
              <w:jc w:val="both"/>
              <w:rPr>
                <w:sz w:val="22"/>
                <w:szCs w:val="22"/>
                <w:lang w:eastAsia="ru-RU"/>
              </w:rPr>
            </w:pPr>
          </w:p>
          <w:p w:rsidR="00E63C94" w:rsidRPr="007366E0" w:rsidRDefault="00E63C94" w:rsidP="00D056D0">
            <w:pPr>
              <w:tabs>
                <w:tab w:val="left" w:pos="1080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  <w:lang w:eastAsia="ru-RU"/>
              </w:rPr>
              <w:t xml:space="preserve">Победителю, направившему котировочную Заявку в форме электронного образа, необходимо вместе с подписанным договором представить пакет </w:t>
            </w:r>
            <w:r w:rsidR="00D056D0" w:rsidRPr="007366E0">
              <w:rPr>
                <w:sz w:val="22"/>
                <w:szCs w:val="22"/>
                <w:lang w:eastAsia="ru-RU"/>
              </w:rPr>
              <w:t>документов на бумажном носителе согласно п.2.23 и 2.24 настоящей документации.</w:t>
            </w:r>
          </w:p>
        </w:tc>
      </w:tr>
      <w:tr w:rsidR="00E63C94" w:rsidRPr="007366E0" w:rsidTr="00D056D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2.27.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Порядок предоставления Участникам разъяснений положений закупочной документации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 xml:space="preserve">Участник вправе направить нарочно, либо по электронной почте (факсу) запрос о разъяснении положений закупочной документации не позднее </w:t>
            </w:r>
            <w:r w:rsidR="00207175">
              <w:rPr>
                <w:sz w:val="22"/>
                <w:szCs w:val="22"/>
              </w:rPr>
              <w:t>29</w:t>
            </w:r>
            <w:r w:rsidRPr="007366E0">
              <w:rPr>
                <w:sz w:val="22"/>
                <w:szCs w:val="22"/>
                <w:highlight w:val="yellow"/>
              </w:rPr>
              <w:t xml:space="preserve"> </w:t>
            </w:r>
            <w:r w:rsidR="00293CFF">
              <w:rPr>
                <w:sz w:val="22"/>
                <w:szCs w:val="22"/>
                <w:highlight w:val="yellow"/>
              </w:rPr>
              <w:t>июня</w:t>
            </w:r>
            <w:r w:rsidRPr="007366E0">
              <w:rPr>
                <w:sz w:val="22"/>
                <w:szCs w:val="22"/>
                <w:highlight w:val="yellow"/>
              </w:rPr>
              <w:t xml:space="preserve"> 2017 года (не позднее 3-х дней до срока окончания подачи заявок)</w:t>
            </w:r>
            <w:r w:rsidRPr="007366E0">
              <w:rPr>
                <w:sz w:val="22"/>
                <w:szCs w:val="22"/>
              </w:rPr>
              <w:t xml:space="preserve">. Заказчик обязан разместить ответ на данный запрос в ЕИС в форме электронного документа </w:t>
            </w:r>
            <w:r w:rsidR="00207175">
              <w:rPr>
                <w:sz w:val="22"/>
                <w:szCs w:val="22"/>
                <w:highlight w:val="yellow"/>
              </w:rPr>
              <w:t>30</w:t>
            </w:r>
            <w:r w:rsidR="00293CFF">
              <w:rPr>
                <w:sz w:val="22"/>
                <w:szCs w:val="22"/>
                <w:highlight w:val="yellow"/>
              </w:rPr>
              <w:t xml:space="preserve"> </w:t>
            </w:r>
            <w:proofErr w:type="gramStart"/>
            <w:r w:rsidR="00E46E77" w:rsidRPr="00E46E77">
              <w:rPr>
                <w:sz w:val="22"/>
                <w:szCs w:val="22"/>
                <w:highlight w:val="yellow"/>
              </w:rPr>
              <w:t>июня</w:t>
            </w:r>
            <w:r w:rsidR="0031103D" w:rsidRPr="00E46E77">
              <w:rPr>
                <w:sz w:val="22"/>
                <w:szCs w:val="22"/>
                <w:highlight w:val="yellow"/>
              </w:rPr>
              <w:t xml:space="preserve"> </w:t>
            </w:r>
            <w:r w:rsidRPr="00E46E77">
              <w:rPr>
                <w:sz w:val="22"/>
                <w:szCs w:val="22"/>
                <w:highlight w:val="yellow"/>
              </w:rPr>
              <w:t xml:space="preserve"> </w:t>
            </w:r>
            <w:r w:rsidRPr="007366E0">
              <w:rPr>
                <w:sz w:val="22"/>
                <w:szCs w:val="22"/>
                <w:highlight w:val="yellow"/>
              </w:rPr>
              <w:t>2017</w:t>
            </w:r>
            <w:proofErr w:type="gramEnd"/>
            <w:r w:rsidRPr="007366E0">
              <w:rPr>
                <w:sz w:val="22"/>
                <w:szCs w:val="22"/>
                <w:highlight w:val="yellow"/>
              </w:rPr>
              <w:t xml:space="preserve"> год</w:t>
            </w:r>
            <w:r w:rsidRPr="007366E0">
              <w:rPr>
                <w:sz w:val="22"/>
                <w:szCs w:val="22"/>
              </w:rPr>
              <w:t xml:space="preserve">а </w:t>
            </w:r>
            <w:r w:rsidRPr="007366E0">
              <w:rPr>
                <w:sz w:val="22"/>
                <w:szCs w:val="22"/>
                <w:highlight w:val="yellow"/>
              </w:rPr>
              <w:t>(не позднее 1 дня до срока окончания подачи заявок).</w:t>
            </w: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Запрос на разъяснение положений закупочной документации оформляется по предусмотренной форме (см. приложение №</w:t>
            </w:r>
            <w:r w:rsidR="00E97A4D">
              <w:rPr>
                <w:sz w:val="22"/>
                <w:szCs w:val="22"/>
              </w:rPr>
              <w:t>2</w:t>
            </w:r>
            <w:r w:rsidRPr="007366E0">
              <w:rPr>
                <w:sz w:val="22"/>
                <w:szCs w:val="22"/>
              </w:rPr>
              <w:t>).</w:t>
            </w:r>
          </w:p>
          <w:p w:rsidR="00E63C94" w:rsidRPr="007366E0" w:rsidRDefault="00E63C94" w:rsidP="00D056D0">
            <w:pPr>
              <w:rPr>
                <w:sz w:val="22"/>
                <w:szCs w:val="22"/>
              </w:rPr>
            </w:pPr>
          </w:p>
        </w:tc>
      </w:tr>
      <w:tr w:rsidR="00E63C94" w:rsidRPr="007366E0" w:rsidTr="00D056D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2.28.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Особые условия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При рассмотрении заявок, Заказчик не корректирует технические описки (ошибки) в заявках Участников.</w:t>
            </w: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Заявка Участника имеет правовой статус оферты и будет рассматриваться Заказчиком в соответствии с этим.</w:t>
            </w: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 xml:space="preserve">Заказчик вправе принять решение о внесении изменений в извещение о проведении запроса котировок не позднее, чем за два рабочих дня до даты истечения срока подачи заявок на участие в запросе котировок при этом срок подачи заявок на участие в запросе котировок продлевается так, чтобы с даты размещения в единой информационной системе указанных изменений до даты истечения срока подачи заявок на участие в запросе котировок этот срок составлял не менее чем </w:t>
            </w:r>
            <w:r w:rsidR="00207175">
              <w:rPr>
                <w:sz w:val="22"/>
                <w:szCs w:val="22"/>
                <w:lang w:eastAsia="ru-RU"/>
              </w:rPr>
              <w:t>четыре</w:t>
            </w:r>
            <w:r w:rsidRPr="007366E0">
              <w:rPr>
                <w:sz w:val="22"/>
                <w:szCs w:val="22"/>
                <w:lang w:eastAsia="ru-RU"/>
              </w:rPr>
              <w:t xml:space="preserve"> рабочих дней.</w:t>
            </w: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</w:p>
          <w:p w:rsidR="00E63C94" w:rsidRPr="007366E0" w:rsidRDefault="00E63C94" w:rsidP="00D056D0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Во всем, что не урегулировано Извещением о проведении запроса котировок и настоящей Закупочной Документацией, стороны руководствуются действующим законодательством РФ.</w:t>
            </w:r>
          </w:p>
        </w:tc>
      </w:tr>
    </w:tbl>
    <w:p w:rsidR="00E63C94" w:rsidRPr="007366E0" w:rsidRDefault="00E63C94" w:rsidP="00E63C94">
      <w:pPr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 xml:space="preserve">         </w:t>
      </w:r>
    </w:p>
    <w:p w:rsidR="004D6647" w:rsidRPr="007366E0" w:rsidRDefault="00E433BA" w:rsidP="00895800">
      <w:pPr>
        <w:jc w:val="center"/>
        <w:rPr>
          <w:b/>
          <w:sz w:val="22"/>
          <w:szCs w:val="22"/>
          <w:lang w:eastAsia="ru-RU"/>
        </w:rPr>
      </w:pPr>
      <w:bookmarkStart w:id="2" w:name="Определения"/>
      <w:r w:rsidRPr="007366E0">
        <w:rPr>
          <w:b/>
          <w:sz w:val="22"/>
          <w:szCs w:val="22"/>
          <w:lang w:eastAsia="ru-RU"/>
        </w:rPr>
        <w:t>3.</w:t>
      </w:r>
      <w:r w:rsidR="004D6647" w:rsidRPr="007366E0">
        <w:rPr>
          <w:rFonts w:eastAsia="Calibri"/>
          <w:b/>
          <w:sz w:val="22"/>
          <w:szCs w:val="22"/>
          <w:lang w:eastAsia="en-US"/>
        </w:rPr>
        <w:t>Определения, обозначения и сокращения</w:t>
      </w:r>
      <w:bookmarkEnd w:id="2"/>
    </w:p>
    <w:p w:rsidR="004D6647" w:rsidRPr="007366E0" w:rsidRDefault="004D6647" w:rsidP="00895800">
      <w:pPr>
        <w:jc w:val="both"/>
        <w:rPr>
          <w:rFonts w:eastAsia="Calibri"/>
          <w:sz w:val="22"/>
          <w:szCs w:val="22"/>
          <w:lang w:eastAsia="en-US"/>
        </w:rPr>
      </w:pPr>
      <w:r w:rsidRPr="007366E0">
        <w:rPr>
          <w:rFonts w:eastAsia="Calibri"/>
          <w:sz w:val="22"/>
          <w:szCs w:val="22"/>
          <w:lang w:eastAsia="en-US"/>
        </w:rPr>
        <w:t xml:space="preserve">3.1. В настоящей </w:t>
      </w:r>
      <w:r w:rsidR="00895800" w:rsidRPr="007366E0">
        <w:rPr>
          <w:rFonts w:eastAsia="Calibri"/>
          <w:sz w:val="22"/>
          <w:szCs w:val="22"/>
          <w:lang w:eastAsia="en-US"/>
        </w:rPr>
        <w:t>документации</w:t>
      </w:r>
      <w:r w:rsidRPr="007366E0">
        <w:rPr>
          <w:rFonts w:eastAsia="Calibri"/>
          <w:sz w:val="22"/>
          <w:szCs w:val="22"/>
          <w:lang w:eastAsia="en-US"/>
        </w:rPr>
        <w:t xml:space="preserve"> применяются следующие сокращения:</w:t>
      </w:r>
    </w:p>
    <w:p w:rsidR="004D6647" w:rsidRPr="007366E0" w:rsidRDefault="004D6647" w:rsidP="00895800">
      <w:pPr>
        <w:jc w:val="both"/>
        <w:rPr>
          <w:rFonts w:eastAsia="Calibri"/>
          <w:sz w:val="22"/>
          <w:szCs w:val="22"/>
          <w:lang w:eastAsia="en-US"/>
        </w:rPr>
      </w:pPr>
      <w:r w:rsidRPr="007366E0">
        <w:rPr>
          <w:rFonts w:eastAsia="Calibri"/>
          <w:sz w:val="22"/>
          <w:szCs w:val="22"/>
          <w:lang w:eastAsia="en-US"/>
        </w:rPr>
        <w:t xml:space="preserve">Заказчик – </w:t>
      </w:r>
      <w:r w:rsidR="00895800" w:rsidRPr="007366E0">
        <w:rPr>
          <w:rFonts w:eastAsia="Calibri"/>
          <w:sz w:val="22"/>
          <w:szCs w:val="22"/>
          <w:lang w:eastAsia="en-US"/>
        </w:rPr>
        <w:t>Общество с ограниченной ответственностью  «Электротеплосеть»,  (ООО  «Электротеплосеть»)</w:t>
      </w:r>
    </w:p>
    <w:p w:rsidR="004D6647" w:rsidRPr="007366E0" w:rsidRDefault="004D6647" w:rsidP="00895800">
      <w:pPr>
        <w:jc w:val="both"/>
        <w:rPr>
          <w:rFonts w:eastAsia="Calibri"/>
          <w:sz w:val="22"/>
          <w:szCs w:val="22"/>
          <w:lang w:eastAsia="en-US"/>
        </w:rPr>
      </w:pPr>
      <w:r w:rsidRPr="007366E0">
        <w:rPr>
          <w:rFonts w:eastAsia="Calibri"/>
          <w:sz w:val="22"/>
          <w:szCs w:val="22"/>
          <w:lang w:eastAsia="en-US"/>
        </w:rPr>
        <w:t>Комиссия – коллегиальный орган, созданный Заказчиком для принятия решений в рамках проведения закупочных процедур.</w:t>
      </w:r>
    </w:p>
    <w:p w:rsidR="004D6647" w:rsidRPr="007366E0" w:rsidRDefault="004D6647" w:rsidP="00895800">
      <w:pPr>
        <w:jc w:val="both"/>
        <w:rPr>
          <w:rFonts w:eastAsia="Calibri"/>
          <w:sz w:val="22"/>
          <w:szCs w:val="22"/>
          <w:lang w:eastAsia="en-US"/>
        </w:rPr>
      </w:pPr>
      <w:r w:rsidRPr="007366E0">
        <w:rPr>
          <w:rFonts w:eastAsia="Calibri"/>
          <w:sz w:val="22"/>
          <w:szCs w:val="22"/>
          <w:lang w:eastAsia="en-US"/>
        </w:rPr>
        <w:t>Продукция – товары, работы, услуги, являющиеся предметом данной закупочной процедуры.</w:t>
      </w:r>
    </w:p>
    <w:p w:rsidR="004D6647" w:rsidRPr="007366E0" w:rsidRDefault="004D6647" w:rsidP="00895800">
      <w:pPr>
        <w:jc w:val="both"/>
        <w:rPr>
          <w:rFonts w:eastAsia="Calibri"/>
          <w:sz w:val="22"/>
          <w:szCs w:val="22"/>
          <w:lang w:eastAsia="en-US"/>
        </w:rPr>
      </w:pPr>
      <w:r w:rsidRPr="007366E0">
        <w:rPr>
          <w:rFonts w:eastAsia="Calibri"/>
          <w:sz w:val="22"/>
          <w:szCs w:val="22"/>
          <w:lang w:eastAsia="en-US"/>
        </w:rPr>
        <w:t>Участник – любое юридическое лицо,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предприниматель, претендующие на право заключения договора на поставку товаров, выполнения работ, оказания услуг, являющихся предметом данной закупочной процедуры.</w:t>
      </w:r>
    </w:p>
    <w:p w:rsidR="00175092" w:rsidRPr="007366E0" w:rsidRDefault="00AE7601" w:rsidP="004C025A">
      <w:pPr>
        <w:rPr>
          <w:spacing w:val="-3"/>
          <w:sz w:val="22"/>
          <w:szCs w:val="22"/>
          <w:lang w:eastAsia="ru-RU"/>
        </w:rPr>
      </w:pPr>
      <w:r w:rsidRPr="007366E0">
        <w:rPr>
          <w:spacing w:val="-3"/>
          <w:sz w:val="22"/>
          <w:szCs w:val="22"/>
          <w:lang w:eastAsia="ru-RU"/>
        </w:rPr>
        <w:t xml:space="preserve">                              </w:t>
      </w:r>
      <w:r w:rsidR="001B6306" w:rsidRPr="007366E0">
        <w:rPr>
          <w:spacing w:val="-3"/>
          <w:sz w:val="22"/>
          <w:szCs w:val="22"/>
          <w:lang w:eastAsia="ru-RU"/>
        </w:rPr>
        <w:t xml:space="preserve">                                                                         </w:t>
      </w:r>
    </w:p>
    <w:p w:rsidR="00AF7639" w:rsidRPr="007366E0" w:rsidRDefault="00EF2850" w:rsidP="005F00D7">
      <w:pPr>
        <w:jc w:val="center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 xml:space="preserve">                                                          </w:t>
      </w:r>
      <w:r w:rsidR="00DC6CA4" w:rsidRPr="007366E0">
        <w:rPr>
          <w:sz w:val="22"/>
          <w:szCs w:val="22"/>
          <w:lang w:eastAsia="ru-RU"/>
        </w:rPr>
        <w:t xml:space="preserve">                                                                                                                       </w:t>
      </w:r>
    </w:p>
    <w:p w:rsidR="00493633" w:rsidRPr="007366E0" w:rsidRDefault="00493633" w:rsidP="00C93A49">
      <w:pPr>
        <w:jc w:val="right"/>
        <w:rPr>
          <w:sz w:val="22"/>
          <w:szCs w:val="22"/>
          <w:lang w:eastAsia="ru-RU"/>
        </w:rPr>
      </w:pPr>
    </w:p>
    <w:p w:rsidR="0031103D" w:rsidRDefault="0031103D" w:rsidP="00C93A49">
      <w:pPr>
        <w:jc w:val="right"/>
        <w:rPr>
          <w:sz w:val="22"/>
          <w:szCs w:val="22"/>
          <w:lang w:eastAsia="ru-RU"/>
        </w:rPr>
      </w:pPr>
    </w:p>
    <w:p w:rsidR="0031103D" w:rsidRDefault="0031103D" w:rsidP="00C93A49">
      <w:pPr>
        <w:jc w:val="right"/>
        <w:rPr>
          <w:sz w:val="22"/>
          <w:szCs w:val="22"/>
          <w:lang w:eastAsia="ru-RU"/>
        </w:rPr>
      </w:pPr>
    </w:p>
    <w:p w:rsidR="0031103D" w:rsidRDefault="0031103D" w:rsidP="00C93A49">
      <w:pPr>
        <w:jc w:val="right"/>
        <w:rPr>
          <w:sz w:val="22"/>
          <w:szCs w:val="22"/>
          <w:lang w:eastAsia="ru-RU"/>
        </w:rPr>
      </w:pPr>
    </w:p>
    <w:p w:rsidR="0031103D" w:rsidRDefault="0031103D" w:rsidP="00C93A49">
      <w:pPr>
        <w:jc w:val="right"/>
        <w:rPr>
          <w:sz w:val="22"/>
          <w:szCs w:val="22"/>
          <w:lang w:eastAsia="ru-RU"/>
        </w:rPr>
      </w:pPr>
    </w:p>
    <w:p w:rsidR="0031103D" w:rsidRDefault="0031103D" w:rsidP="00C93A49">
      <w:pPr>
        <w:jc w:val="right"/>
        <w:rPr>
          <w:sz w:val="22"/>
          <w:szCs w:val="22"/>
          <w:lang w:eastAsia="ru-RU"/>
        </w:rPr>
      </w:pPr>
    </w:p>
    <w:p w:rsidR="0031103D" w:rsidRDefault="0031103D" w:rsidP="00C93A49">
      <w:pPr>
        <w:jc w:val="right"/>
        <w:rPr>
          <w:sz w:val="22"/>
          <w:szCs w:val="22"/>
          <w:lang w:eastAsia="ru-RU"/>
        </w:rPr>
      </w:pPr>
    </w:p>
    <w:p w:rsidR="0031103D" w:rsidRDefault="0031103D" w:rsidP="00C93A49">
      <w:pPr>
        <w:jc w:val="right"/>
        <w:rPr>
          <w:sz w:val="22"/>
          <w:szCs w:val="22"/>
          <w:lang w:eastAsia="ru-RU"/>
        </w:rPr>
      </w:pPr>
    </w:p>
    <w:p w:rsidR="0031103D" w:rsidRDefault="0031103D" w:rsidP="00C93A49">
      <w:pPr>
        <w:jc w:val="right"/>
        <w:rPr>
          <w:sz w:val="22"/>
          <w:szCs w:val="22"/>
          <w:lang w:eastAsia="ru-RU"/>
        </w:rPr>
      </w:pPr>
    </w:p>
    <w:p w:rsidR="0031103D" w:rsidRDefault="0031103D" w:rsidP="00C93A49">
      <w:pPr>
        <w:jc w:val="right"/>
        <w:rPr>
          <w:sz w:val="22"/>
          <w:szCs w:val="22"/>
          <w:lang w:eastAsia="ru-RU"/>
        </w:rPr>
      </w:pPr>
    </w:p>
    <w:p w:rsidR="0031103D" w:rsidRDefault="0031103D" w:rsidP="00C93A49">
      <w:pPr>
        <w:jc w:val="right"/>
        <w:rPr>
          <w:sz w:val="22"/>
          <w:szCs w:val="22"/>
          <w:lang w:eastAsia="ru-RU"/>
        </w:rPr>
      </w:pPr>
    </w:p>
    <w:p w:rsidR="0031103D" w:rsidRDefault="0031103D" w:rsidP="00C93A49">
      <w:pPr>
        <w:jc w:val="right"/>
        <w:rPr>
          <w:sz w:val="22"/>
          <w:szCs w:val="22"/>
          <w:lang w:eastAsia="ru-RU"/>
        </w:rPr>
      </w:pPr>
    </w:p>
    <w:p w:rsidR="0031103D" w:rsidRDefault="0031103D" w:rsidP="00C93A49">
      <w:pPr>
        <w:jc w:val="right"/>
        <w:rPr>
          <w:sz w:val="22"/>
          <w:szCs w:val="22"/>
          <w:lang w:eastAsia="ru-RU"/>
        </w:rPr>
      </w:pPr>
    </w:p>
    <w:p w:rsidR="0031103D" w:rsidRDefault="0031103D" w:rsidP="00C93A49">
      <w:pPr>
        <w:jc w:val="right"/>
        <w:rPr>
          <w:sz w:val="22"/>
          <w:szCs w:val="22"/>
          <w:lang w:eastAsia="ru-RU"/>
        </w:rPr>
      </w:pPr>
    </w:p>
    <w:p w:rsidR="0031103D" w:rsidRDefault="0031103D" w:rsidP="00C93A49">
      <w:pPr>
        <w:jc w:val="right"/>
        <w:rPr>
          <w:sz w:val="22"/>
          <w:szCs w:val="22"/>
          <w:lang w:eastAsia="ru-RU"/>
        </w:rPr>
      </w:pPr>
    </w:p>
    <w:p w:rsidR="0031103D" w:rsidRDefault="0031103D" w:rsidP="00C93A49">
      <w:pPr>
        <w:jc w:val="right"/>
        <w:rPr>
          <w:sz w:val="22"/>
          <w:szCs w:val="22"/>
          <w:lang w:eastAsia="ru-RU"/>
        </w:rPr>
      </w:pPr>
    </w:p>
    <w:p w:rsidR="0031103D" w:rsidRDefault="0031103D" w:rsidP="00C93A49">
      <w:pPr>
        <w:jc w:val="right"/>
        <w:rPr>
          <w:sz w:val="22"/>
          <w:szCs w:val="22"/>
          <w:lang w:eastAsia="ru-RU"/>
        </w:rPr>
      </w:pPr>
    </w:p>
    <w:p w:rsidR="00293CFF" w:rsidRDefault="00293CFF" w:rsidP="00C93A49">
      <w:pPr>
        <w:jc w:val="right"/>
        <w:rPr>
          <w:sz w:val="22"/>
          <w:szCs w:val="22"/>
          <w:lang w:eastAsia="ru-RU"/>
        </w:rPr>
      </w:pPr>
    </w:p>
    <w:p w:rsidR="00F773A3" w:rsidRPr="007366E0" w:rsidRDefault="003F4B1F" w:rsidP="00C93A49">
      <w:pPr>
        <w:jc w:val="right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Приложение</w:t>
      </w:r>
      <w:r w:rsidR="00493633" w:rsidRPr="007366E0">
        <w:rPr>
          <w:sz w:val="22"/>
          <w:szCs w:val="22"/>
          <w:lang w:eastAsia="ru-RU"/>
        </w:rPr>
        <w:t xml:space="preserve"> №</w:t>
      </w:r>
      <w:r w:rsidR="004C1215" w:rsidRPr="007366E0">
        <w:rPr>
          <w:sz w:val="22"/>
          <w:szCs w:val="22"/>
          <w:lang w:eastAsia="ru-RU"/>
        </w:rPr>
        <w:t>1</w:t>
      </w:r>
      <w:r w:rsidR="007909BA" w:rsidRPr="007366E0">
        <w:rPr>
          <w:sz w:val="22"/>
          <w:szCs w:val="22"/>
          <w:lang w:eastAsia="ru-RU"/>
        </w:rPr>
        <w:t xml:space="preserve"> к З</w:t>
      </w:r>
      <w:r w:rsidR="007D5A96" w:rsidRPr="007366E0">
        <w:rPr>
          <w:sz w:val="22"/>
          <w:szCs w:val="22"/>
          <w:lang w:eastAsia="ru-RU"/>
        </w:rPr>
        <w:t>акупочной документации</w:t>
      </w:r>
    </w:p>
    <w:p w:rsidR="007D5A96" w:rsidRPr="007366E0" w:rsidRDefault="007D5A96" w:rsidP="00C93A49">
      <w:pPr>
        <w:jc w:val="right"/>
        <w:rPr>
          <w:sz w:val="22"/>
          <w:szCs w:val="22"/>
          <w:lang w:eastAsia="ru-RU"/>
        </w:rPr>
      </w:pPr>
    </w:p>
    <w:p w:rsidR="0067271D" w:rsidRPr="007366E0" w:rsidRDefault="00584394" w:rsidP="00D807B3">
      <w:pPr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 xml:space="preserve">                                                              </w:t>
      </w:r>
      <w:r w:rsidR="002F7D18" w:rsidRPr="007366E0">
        <w:rPr>
          <w:sz w:val="22"/>
          <w:szCs w:val="22"/>
          <w:lang w:eastAsia="ru-RU"/>
        </w:rPr>
        <w:t xml:space="preserve">                     </w:t>
      </w:r>
      <w:r w:rsidRPr="007366E0">
        <w:rPr>
          <w:sz w:val="22"/>
          <w:szCs w:val="22"/>
          <w:lang w:eastAsia="ru-RU"/>
        </w:rPr>
        <w:t xml:space="preserve">     </w:t>
      </w:r>
      <w:bookmarkStart w:id="3" w:name="Форма1"/>
      <w:r w:rsidR="00EA63AE" w:rsidRPr="007366E0">
        <w:rPr>
          <w:sz w:val="22"/>
          <w:szCs w:val="22"/>
          <w:lang w:eastAsia="ru-RU"/>
        </w:rPr>
        <w:t xml:space="preserve">                               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972"/>
        <w:gridCol w:w="5094"/>
      </w:tblGrid>
      <w:tr w:rsidR="0067271D" w:rsidRPr="007366E0" w:rsidTr="00DB22AE">
        <w:trPr>
          <w:trHeight w:val="401"/>
        </w:trPr>
        <w:tc>
          <w:tcPr>
            <w:tcW w:w="4972" w:type="dxa"/>
          </w:tcPr>
          <w:bookmarkEnd w:id="3"/>
          <w:p w:rsidR="0067271D" w:rsidRPr="007366E0" w:rsidRDefault="0067271D" w:rsidP="00D807B3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На фирменном бланке Участника</w:t>
            </w:r>
          </w:p>
          <w:p w:rsidR="0067271D" w:rsidRPr="007366E0" w:rsidRDefault="0067271D" w:rsidP="00D807B3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«___»___________ года №______</w:t>
            </w:r>
          </w:p>
        </w:tc>
        <w:tc>
          <w:tcPr>
            <w:tcW w:w="5094" w:type="dxa"/>
            <w:vAlign w:val="center"/>
          </w:tcPr>
          <w:p w:rsidR="0067271D" w:rsidRPr="007366E0" w:rsidRDefault="0067271D" w:rsidP="00D807B3">
            <w:pPr>
              <w:rPr>
                <w:sz w:val="22"/>
                <w:szCs w:val="22"/>
                <w:lang w:eastAsia="ru-RU"/>
              </w:rPr>
            </w:pPr>
          </w:p>
        </w:tc>
      </w:tr>
    </w:tbl>
    <w:p w:rsidR="00680629" w:rsidRPr="00C93A49" w:rsidRDefault="0067271D" w:rsidP="00D807B3">
      <w:pPr>
        <w:rPr>
          <w:lang w:eastAsia="ru-RU"/>
        </w:rPr>
      </w:pPr>
      <w:r w:rsidRPr="00C93A49">
        <w:rPr>
          <w:lang w:eastAsia="ru-RU"/>
        </w:rPr>
        <w:t xml:space="preserve">                                                             </w:t>
      </w:r>
    </w:p>
    <w:p w:rsidR="00146D45" w:rsidRPr="00C93A49" w:rsidRDefault="00146D45" w:rsidP="00146D45">
      <w:pPr>
        <w:shd w:val="clear" w:color="auto" w:fill="FFFFFF"/>
        <w:spacing w:before="48"/>
        <w:ind w:left="48"/>
        <w:jc w:val="right"/>
        <w:rPr>
          <w:b/>
          <w:spacing w:val="-3"/>
          <w:sz w:val="22"/>
          <w:szCs w:val="22"/>
          <w:lang w:eastAsia="ru-RU"/>
        </w:rPr>
      </w:pPr>
      <w:r w:rsidRPr="00C93A49">
        <w:rPr>
          <w:b/>
          <w:spacing w:val="-3"/>
          <w:sz w:val="22"/>
          <w:szCs w:val="22"/>
          <w:lang w:eastAsia="ru-RU"/>
        </w:rPr>
        <w:t xml:space="preserve">                      </w:t>
      </w:r>
    </w:p>
    <w:p w:rsidR="00146D45" w:rsidRPr="00C93A49" w:rsidRDefault="00146D45" w:rsidP="00146D45">
      <w:pPr>
        <w:shd w:val="clear" w:color="auto" w:fill="FFFFFF"/>
        <w:spacing w:before="48"/>
        <w:ind w:left="48"/>
        <w:jc w:val="center"/>
        <w:rPr>
          <w:sz w:val="22"/>
          <w:szCs w:val="22"/>
          <w:lang w:eastAsia="ru-RU"/>
        </w:rPr>
      </w:pPr>
      <w:r w:rsidRPr="00C93A49">
        <w:rPr>
          <w:spacing w:val="-3"/>
          <w:sz w:val="22"/>
          <w:szCs w:val="22"/>
          <w:lang w:eastAsia="ru-RU"/>
        </w:rPr>
        <w:t>КОТИРОВОЧНАЯ  ЗАЯВКА</w:t>
      </w:r>
    </w:p>
    <w:p w:rsidR="00146D45" w:rsidRPr="00C93A49" w:rsidRDefault="00146D45" w:rsidP="00146D45">
      <w:pPr>
        <w:shd w:val="clear" w:color="auto" w:fill="FFFFFF"/>
        <w:spacing w:before="355"/>
        <w:ind w:left="6106"/>
        <w:rPr>
          <w:spacing w:val="-9"/>
          <w:sz w:val="22"/>
          <w:szCs w:val="22"/>
          <w:lang w:eastAsia="ru-RU"/>
        </w:rPr>
      </w:pPr>
      <w:r w:rsidRPr="00C93A49">
        <w:rPr>
          <w:spacing w:val="-9"/>
          <w:sz w:val="22"/>
          <w:szCs w:val="22"/>
          <w:lang w:eastAsia="ru-RU"/>
        </w:rPr>
        <w:t xml:space="preserve"> Дата: «____» ___________________г.</w:t>
      </w:r>
    </w:p>
    <w:p w:rsidR="00146D45" w:rsidRPr="00C93A49" w:rsidRDefault="00146D45" w:rsidP="00146D45">
      <w:pPr>
        <w:rPr>
          <w:sz w:val="22"/>
          <w:szCs w:val="22"/>
          <w:lang w:eastAsia="ru-RU"/>
        </w:rPr>
      </w:pPr>
    </w:p>
    <w:p w:rsidR="00146D45" w:rsidRPr="00C93A49" w:rsidRDefault="00146D45" w:rsidP="00146D45">
      <w:pPr>
        <w:shd w:val="clear" w:color="auto" w:fill="FFFFFF"/>
        <w:spacing w:line="302" w:lineRule="exact"/>
        <w:ind w:left="-900"/>
        <w:rPr>
          <w:spacing w:val="-3"/>
          <w:sz w:val="22"/>
          <w:szCs w:val="22"/>
          <w:lang w:eastAsia="ru-RU"/>
        </w:rPr>
      </w:pPr>
      <w:r w:rsidRPr="00C93A49">
        <w:rPr>
          <w:spacing w:val="-3"/>
          <w:sz w:val="22"/>
          <w:szCs w:val="22"/>
          <w:lang w:eastAsia="ru-RU"/>
        </w:rPr>
        <w:t>Кому:_________________________________________________________________________________________</w:t>
      </w:r>
    </w:p>
    <w:p w:rsidR="00146D45" w:rsidRPr="00C93A49" w:rsidRDefault="00146D45" w:rsidP="00146D45">
      <w:pPr>
        <w:shd w:val="clear" w:color="auto" w:fill="FFFFFF"/>
        <w:tabs>
          <w:tab w:val="left" w:pos="2025"/>
        </w:tabs>
        <w:spacing w:line="302" w:lineRule="exact"/>
        <w:ind w:left="-900"/>
        <w:jc w:val="center"/>
        <w:rPr>
          <w:spacing w:val="-3"/>
          <w:sz w:val="22"/>
          <w:szCs w:val="22"/>
          <w:lang w:eastAsia="ru-RU"/>
        </w:rPr>
      </w:pPr>
      <w:r w:rsidRPr="00C93A49">
        <w:rPr>
          <w:spacing w:val="-3"/>
          <w:sz w:val="22"/>
          <w:szCs w:val="22"/>
          <w:lang w:eastAsia="ru-RU"/>
        </w:rPr>
        <w:t>(наименование заказчика)</w:t>
      </w:r>
    </w:p>
    <w:p w:rsidR="00146D45" w:rsidRPr="00C93A49" w:rsidRDefault="00146D45" w:rsidP="00146D45">
      <w:pPr>
        <w:shd w:val="clear" w:color="auto" w:fill="FFFFFF"/>
        <w:spacing w:line="302" w:lineRule="exact"/>
        <w:ind w:left="-900"/>
        <w:rPr>
          <w:spacing w:val="-3"/>
          <w:sz w:val="22"/>
          <w:szCs w:val="22"/>
          <w:lang w:eastAsia="ru-RU"/>
        </w:rPr>
      </w:pPr>
      <w:r w:rsidRPr="00C93A49">
        <w:rPr>
          <w:spacing w:val="-3"/>
          <w:sz w:val="22"/>
          <w:szCs w:val="22"/>
          <w:lang w:eastAsia="ru-RU"/>
        </w:rPr>
        <w:t>От кого:</w:t>
      </w:r>
    </w:p>
    <w:p w:rsidR="00146D45" w:rsidRPr="00C93A49" w:rsidRDefault="00146D45" w:rsidP="00146D45">
      <w:pPr>
        <w:shd w:val="clear" w:color="auto" w:fill="FFFFFF"/>
        <w:spacing w:line="302" w:lineRule="exact"/>
        <w:ind w:left="-900"/>
        <w:rPr>
          <w:sz w:val="22"/>
          <w:szCs w:val="22"/>
          <w:lang w:eastAsia="ru-RU"/>
        </w:rPr>
      </w:pPr>
      <w:r w:rsidRPr="00C93A49">
        <w:rPr>
          <w:spacing w:val="-1"/>
          <w:sz w:val="22"/>
          <w:szCs w:val="22"/>
          <w:lang w:eastAsia="ru-RU"/>
        </w:rPr>
        <w:t>Наименование юридического лица (ФИО  физического лица):_________________________________________</w:t>
      </w:r>
    </w:p>
    <w:p w:rsidR="00146D45" w:rsidRPr="00C93A49" w:rsidRDefault="00146D45" w:rsidP="00146D45">
      <w:pPr>
        <w:shd w:val="clear" w:color="auto" w:fill="FFFFFF"/>
        <w:tabs>
          <w:tab w:val="left" w:leader="underscore" w:pos="3787"/>
        </w:tabs>
        <w:spacing w:line="302" w:lineRule="exact"/>
        <w:ind w:left="-900"/>
        <w:rPr>
          <w:spacing w:val="-4"/>
          <w:sz w:val="22"/>
          <w:szCs w:val="22"/>
          <w:lang w:eastAsia="ru-RU"/>
        </w:rPr>
      </w:pPr>
      <w:r w:rsidRPr="00C93A49">
        <w:rPr>
          <w:spacing w:val="-4"/>
          <w:sz w:val="22"/>
          <w:szCs w:val="22"/>
          <w:lang w:eastAsia="ru-RU"/>
        </w:rPr>
        <w:t>________________________________________________________________________________________________</w:t>
      </w:r>
    </w:p>
    <w:p w:rsidR="00146D45" w:rsidRPr="00C93A49" w:rsidRDefault="00146D45" w:rsidP="00146D45">
      <w:pPr>
        <w:shd w:val="clear" w:color="auto" w:fill="FFFFFF"/>
        <w:tabs>
          <w:tab w:val="left" w:leader="underscore" w:pos="3787"/>
        </w:tabs>
        <w:spacing w:line="302" w:lineRule="exact"/>
        <w:rPr>
          <w:spacing w:val="-4"/>
          <w:sz w:val="22"/>
          <w:szCs w:val="22"/>
          <w:vertAlign w:val="superscript"/>
          <w:lang w:eastAsia="ru-RU"/>
        </w:rPr>
      </w:pPr>
    </w:p>
    <w:p w:rsidR="00146D45" w:rsidRPr="007366E0" w:rsidRDefault="00146D45" w:rsidP="00146D45">
      <w:pPr>
        <w:shd w:val="clear" w:color="auto" w:fill="FFFFFF"/>
        <w:tabs>
          <w:tab w:val="left" w:leader="underscore" w:pos="3787"/>
        </w:tabs>
        <w:spacing w:line="302" w:lineRule="exact"/>
        <w:ind w:left="-900"/>
        <w:rPr>
          <w:spacing w:val="-4"/>
          <w:sz w:val="22"/>
          <w:szCs w:val="22"/>
          <w:lang w:eastAsia="ru-RU"/>
        </w:rPr>
      </w:pPr>
      <w:r w:rsidRPr="007366E0">
        <w:rPr>
          <w:spacing w:val="-4"/>
          <w:sz w:val="22"/>
          <w:szCs w:val="22"/>
          <w:lang w:eastAsia="ru-RU"/>
        </w:rPr>
        <w:t>Место нахождения (для юридического лица), место жительства (для физического лица): ________________________________________________________________________________________________________________________________________________________________________________________________</w:t>
      </w:r>
    </w:p>
    <w:p w:rsidR="00146D45" w:rsidRPr="007366E0" w:rsidRDefault="00146D45" w:rsidP="00146D45">
      <w:pPr>
        <w:shd w:val="clear" w:color="auto" w:fill="FFFFFF"/>
        <w:tabs>
          <w:tab w:val="left" w:leader="underscore" w:pos="3787"/>
        </w:tabs>
        <w:spacing w:line="302" w:lineRule="exact"/>
        <w:ind w:left="-900"/>
        <w:rPr>
          <w:sz w:val="22"/>
          <w:szCs w:val="22"/>
          <w:lang w:eastAsia="ru-RU"/>
        </w:rPr>
      </w:pPr>
      <w:r w:rsidRPr="007366E0">
        <w:rPr>
          <w:spacing w:val="-4"/>
          <w:sz w:val="22"/>
          <w:szCs w:val="22"/>
          <w:lang w:eastAsia="ru-RU"/>
        </w:rPr>
        <w:t>________________________________________________________________________________________________</w:t>
      </w:r>
    </w:p>
    <w:p w:rsidR="00146D45" w:rsidRPr="007366E0" w:rsidRDefault="00E97A4D" w:rsidP="00146D45">
      <w:pPr>
        <w:shd w:val="clear" w:color="auto" w:fill="FFFFFF"/>
        <w:tabs>
          <w:tab w:val="left" w:leader="underscore" w:pos="3787"/>
        </w:tabs>
        <w:spacing w:line="302" w:lineRule="exact"/>
        <w:ind w:left="-900"/>
        <w:rPr>
          <w:sz w:val="22"/>
          <w:szCs w:val="22"/>
          <w:lang w:eastAsia="ru-RU"/>
        </w:rPr>
      </w:pPr>
      <w:r>
        <w:rPr>
          <w:spacing w:val="-2"/>
          <w:sz w:val="22"/>
          <w:szCs w:val="22"/>
          <w:lang w:eastAsia="ru-RU"/>
        </w:rPr>
        <w:t>Банковские реквизиты У</w:t>
      </w:r>
      <w:r w:rsidR="00146D45" w:rsidRPr="007366E0">
        <w:rPr>
          <w:spacing w:val="-2"/>
          <w:sz w:val="22"/>
          <w:szCs w:val="22"/>
          <w:lang w:eastAsia="ru-RU"/>
        </w:rPr>
        <w:t>частника размещения заказа:</w:t>
      </w:r>
      <w:r w:rsidR="00146D45" w:rsidRPr="007366E0">
        <w:rPr>
          <w:sz w:val="22"/>
          <w:szCs w:val="22"/>
          <w:lang w:eastAsia="ru-RU"/>
        </w:rPr>
        <w:t xml:space="preserve"> __________________________________________________________________________________________________________________________________________________________________________________________ </w:t>
      </w:r>
    </w:p>
    <w:p w:rsidR="00146D45" w:rsidRPr="007366E0" w:rsidRDefault="00146D45" w:rsidP="00146D45">
      <w:pPr>
        <w:shd w:val="clear" w:color="auto" w:fill="FFFFFF"/>
        <w:tabs>
          <w:tab w:val="left" w:leader="underscore" w:pos="3787"/>
        </w:tabs>
        <w:spacing w:line="302" w:lineRule="exact"/>
        <w:ind w:left="-9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_____________________________________________________________________________________________</w:t>
      </w:r>
    </w:p>
    <w:p w:rsidR="00146D45" w:rsidRPr="007366E0" w:rsidRDefault="00146D45" w:rsidP="00146D45">
      <w:pPr>
        <w:shd w:val="clear" w:color="auto" w:fill="FFFFFF"/>
        <w:tabs>
          <w:tab w:val="left" w:leader="underscore" w:pos="3787"/>
        </w:tabs>
        <w:spacing w:line="302" w:lineRule="exact"/>
        <w:ind w:left="-9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Номер контактного телефона: ___________________________________________________________________</w:t>
      </w:r>
    </w:p>
    <w:p w:rsidR="00146D45" w:rsidRPr="007366E0" w:rsidRDefault="00146D45" w:rsidP="00146D45">
      <w:pPr>
        <w:shd w:val="clear" w:color="auto" w:fill="FFFFFF"/>
        <w:tabs>
          <w:tab w:val="left" w:leader="underscore" w:pos="3787"/>
        </w:tabs>
        <w:spacing w:line="302" w:lineRule="exact"/>
        <w:ind w:left="-9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Адрес электронной почты______________________________________________________________________</w:t>
      </w:r>
    </w:p>
    <w:p w:rsidR="00146D45" w:rsidRPr="007366E0" w:rsidRDefault="00146D45" w:rsidP="00146D45">
      <w:pPr>
        <w:shd w:val="clear" w:color="auto" w:fill="FFFFFF"/>
        <w:tabs>
          <w:tab w:val="left" w:leader="underscore" w:pos="3787"/>
        </w:tabs>
        <w:spacing w:line="302" w:lineRule="exact"/>
        <w:ind w:left="-9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ИНН________________________________________________________________________________________</w:t>
      </w:r>
    </w:p>
    <w:p w:rsidR="00146D45" w:rsidRPr="007366E0" w:rsidRDefault="00146D45" w:rsidP="00146D45">
      <w:pPr>
        <w:shd w:val="clear" w:color="auto" w:fill="FFFFFF"/>
        <w:tabs>
          <w:tab w:val="left" w:leader="underscore" w:pos="3787"/>
        </w:tabs>
        <w:spacing w:line="302" w:lineRule="exact"/>
        <w:ind w:left="-9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КПП ________________________________________________________________________________________</w:t>
      </w:r>
    </w:p>
    <w:p w:rsidR="00D11C32" w:rsidRPr="007366E0" w:rsidRDefault="00146D45" w:rsidP="00146D45">
      <w:pPr>
        <w:shd w:val="clear" w:color="auto" w:fill="FFFFFF"/>
        <w:tabs>
          <w:tab w:val="left" w:leader="underscore" w:pos="3787"/>
        </w:tabs>
        <w:spacing w:line="302" w:lineRule="exact"/>
        <w:ind w:left="-90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 xml:space="preserve">           </w:t>
      </w:r>
    </w:p>
    <w:p w:rsidR="00D11C32" w:rsidRPr="007366E0" w:rsidRDefault="00D11C32" w:rsidP="00146D45">
      <w:pPr>
        <w:shd w:val="clear" w:color="auto" w:fill="FFFFFF"/>
        <w:tabs>
          <w:tab w:val="left" w:leader="underscore" w:pos="3787"/>
        </w:tabs>
        <w:spacing w:line="302" w:lineRule="exact"/>
        <w:ind w:left="-900"/>
        <w:jc w:val="both"/>
        <w:rPr>
          <w:sz w:val="22"/>
          <w:szCs w:val="22"/>
          <w:lang w:eastAsia="ru-RU"/>
        </w:rPr>
      </w:pPr>
    </w:p>
    <w:p w:rsidR="00372D22" w:rsidRPr="007366E0" w:rsidRDefault="00146D45" w:rsidP="00146D45">
      <w:pPr>
        <w:shd w:val="clear" w:color="auto" w:fill="FFFFFF"/>
        <w:tabs>
          <w:tab w:val="left" w:leader="underscore" w:pos="3787"/>
        </w:tabs>
        <w:spacing w:line="302" w:lineRule="exact"/>
        <w:ind w:left="-90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 xml:space="preserve">Изучив извещение </w:t>
      </w:r>
      <w:r w:rsidR="00372D22" w:rsidRPr="007366E0">
        <w:rPr>
          <w:sz w:val="22"/>
          <w:szCs w:val="22"/>
          <w:lang w:eastAsia="ru-RU"/>
        </w:rPr>
        <w:t>о проведении</w:t>
      </w:r>
      <w:r w:rsidR="009360EC" w:rsidRPr="007366E0">
        <w:rPr>
          <w:sz w:val="22"/>
          <w:szCs w:val="22"/>
          <w:lang w:eastAsia="ru-RU"/>
        </w:rPr>
        <w:t xml:space="preserve"> </w:t>
      </w:r>
      <w:r w:rsidRPr="007366E0">
        <w:rPr>
          <w:sz w:val="22"/>
          <w:szCs w:val="22"/>
          <w:lang w:eastAsia="ru-RU"/>
        </w:rPr>
        <w:t xml:space="preserve">запросе котировок и </w:t>
      </w:r>
      <w:r w:rsidR="009360EC" w:rsidRPr="007366E0">
        <w:rPr>
          <w:sz w:val="22"/>
          <w:szCs w:val="22"/>
          <w:lang w:eastAsia="ru-RU"/>
        </w:rPr>
        <w:t>закупочную документацию и принимая установленные в них требования и условия запроса котировок</w:t>
      </w:r>
      <w:r w:rsidRPr="007366E0">
        <w:rPr>
          <w:sz w:val="22"/>
          <w:szCs w:val="22"/>
          <w:lang w:eastAsia="ru-RU"/>
        </w:rPr>
        <w:t xml:space="preserve">, </w:t>
      </w:r>
      <w:r w:rsidR="00372D22" w:rsidRPr="007366E0">
        <w:rPr>
          <w:sz w:val="22"/>
          <w:szCs w:val="22"/>
          <w:lang w:eastAsia="ru-RU"/>
        </w:rPr>
        <w:t>предлагаем заключить Договор на: _____________________________________________________________________________________________________</w:t>
      </w:r>
    </w:p>
    <w:p w:rsidR="00372D22" w:rsidRPr="007366E0" w:rsidRDefault="00372D22" w:rsidP="00146D45">
      <w:pPr>
        <w:shd w:val="clear" w:color="auto" w:fill="FFFFFF"/>
        <w:tabs>
          <w:tab w:val="left" w:leader="underscore" w:pos="3787"/>
        </w:tabs>
        <w:spacing w:line="302" w:lineRule="exact"/>
        <w:ind w:left="-900"/>
        <w:jc w:val="both"/>
        <w:rPr>
          <w:i/>
          <w:sz w:val="22"/>
          <w:szCs w:val="22"/>
          <w:vertAlign w:val="superscript"/>
          <w:lang w:eastAsia="ru-RU"/>
        </w:rPr>
      </w:pPr>
      <w:r w:rsidRPr="007366E0">
        <w:rPr>
          <w:sz w:val="22"/>
          <w:szCs w:val="22"/>
          <w:vertAlign w:val="superscript"/>
          <w:lang w:eastAsia="ru-RU"/>
        </w:rPr>
        <w:t xml:space="preserve">                                                                                                    </w:t>
      </w:r>
      <w:r w:rsidRPr="007366E0">
        <w:rPr>
          <w:i/>
          <w:sz w:val="22"/>
          <w:szCs w:val="22"/>
          <w:vertAlign w:val="superscript"/>
          <w:lang w:eastAsia="ru-RU"/>
        </w:rPr>
        <w:t>(предмет запроса котировок)</w:t>
      </w:r>
    </w:p>
    <w:p w:rsidR="00372D22" w:rsidRPr="007366E0" w:rsidRDefault="00372D22" w:rsidP="00146D45">
      <w:pPr>
        <w:shd w:val="clear" w:color="auto" w:fill="FFFFFF"/>
        <w:tabs>
          <w:tab w:val="left" w:leader="underscore" w:pos="3787"/>
        </w:tabs>
        <w:spacing w:line="302" w:lineRule="exact"/>
        <w:ind w:left="-900"/>
        <w:jc w:val="both"/>
        <w:rPr>
          <w:sz w:val="22"/>
          <w:szCs w:val="22"/>
          <w:lang w:eastAsia="ru-RU"/>
        </w:rPr>
      </w:pPr>
    </w:p>
    <w:p w:rsidR="00372D22" w:rsidRPr="007366E0" w:rsidRDefault="00372D22" w:rsidP="00372D22">
      <w:pPr>
        <w:shd w:val="clear" w:color="auto" w:fill="FFFFFF"/>
        <w:tabs>
          <w:tab w:val="left" w:leader="underscore" w:pos="3787"/>
        </w:tabs>
        <w:spacing w:line="302" w:lineRule="exact"/>
        <w:ind w:left="-90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 xml:space="preserve">на условиях </w:t>
      </w:r>
      <w:r w:rsidR="00C93A49" w:rsidRPr="007366E0">
        <w:rPr>
          <w:sz w:val="22"/>
          <w:szCs w:val="22"/>
          <w:lang w:eastAsia="ru-RU"/>
        </w:rPr>
        <w:t xml:space="preserve"> </w:t>
      </w:r>
      <w:r w:rsidR="00146D45" w:rsidRPr="007366E0">
        <w:rPr>
          <w:sz w:val="22"/>
          <w:szCs w:val="22"/>
          <w:lang w:eastAsia="ru-RU"/>
        </w:rPr>
        <w:t xml:space="preserve"> </w:t>
      </w:r>
      <w:r w:rsidRPr="007366E0">
        <w:rPr>
          <w:sz w:val="22"/>
          <w:szCs w:val="22"/>
          <w:lang w:eastAsia="ru-RU"/>
        </w:rPr>
        <w:t xml:space="preserve"> и в соответствии с Техническим предложением с приложениями, Проектом договора с приложениями и другими документами, являющимися неотъемлемыми приложениями к настоящей заявке на общую сумму: </w:t>
      </w:r>
    </w:p>
    <w:p w:rsidR="00372D22" w:rsidRPr="007366E0" w:rsidRDefault="00372D22" w:rsidP="00372D22">
      <w:pPr>
        <w:shd w:val="clear" w:color="auto" w:fill="FFFFFF"/>
        <w:tabs>
          <w:tab w:val="left" w:leader="underscore" w:pos="3787"/>
        </w:tabs>
        <w:spacing w:line="302" w:lineRule="exact"/>
        <w:ind w:left="-900"/>
        <w:jc w:val="both"/>
        <w:rPr>
          <w:sz w:val="22"/>
          <w:szCs w:val="22"/>
          <w:lang w:eastAsia="ru-RU"/>
        </w:rPr>
      </w:pPr>
    </w:p>
    <w:p w:rsidR="00372D22" w:rsidRPr="007366E0" w:rsidRDefault="00372D22" w:rsidP="00372D22">
      <w:pPr>
        <w:shd w:val="clear" w:color="auto" w:fill="FFFFFF"/>
        <w:tabs>
          <w:tab w:val="left" w:leader="underscore" w:pos="3787"/>
        </w:tabs>
        <w:spacing w:line="302" w:lineRule="exact"/>
        <w:ind w:left="-90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Стоимость заявки, без НДС, руб.</w:t>
      </w:r>
      <w:r w:rsidRPr="007366E0">
        <w:rPr>
          <w:sz w:val="22"/>
          <w:szCs w:val="22"/>
          <w:lang w:eastAsia="ru-RU"/>
        </w:rPr>
        <w:tab/>
        <w:t>__________________________________________________________</w:t>
      </w:r>
    </w:p>
    <w:p w:rsidR="00372D22" w:rsidRPr="007366E0" w:rsidRDefault="00372D22" w:rsidP="00372D22">
      <w:pPr>
        <w:shd w:val="clear" w:color="auto" w:fill="FFFFFF"/>
        <w:tabs>
          <w:tab w:val="left" w:leader="underscore" w:pos="3787"/>
        </w:tabs>
        <w:spacing w:line="302" w:lineRule="exact"/>
        <w:ind w:left="-900"/>
        <w:jc w:val="both"/>
        <w:rPr>
          <w:sz w:val="22"/>
          <w:szCs w:val="22"/>
          <w:lang w:eastAsia="ru-RU"/>
        </w:rPr>
      </w:pPr>
    </w:p>
    <w:p w:rsidR="00372D22" w:rsidRPr="007366E0" w:rsidRDefault="00372D22" w:rsidP="00372D22">
      <w:pPr>
        <w:shd w:val="clear" w:color="auto" w:fill="FFFFFF"/>
        <w:tabs>
          <w:tab w:val="left" w:leader="underscore" w:pos="3787"/>
        </w:tabs>
        <w:spacing w:line="302" w:lineRule="exact"/>
        <w:ind w:left="-90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кроме того, НДС, руб.</w:t>
      </w:r>
      <w:r w:rsidRPr="007366E0">
        <w:rPr>
          <w:sz w:val="22"/>
          <w:szCs w:val="22"/>
          <w:lang w:eastAsia="ru-RU"/>
        </w:rPr>
        <w:tab/>
        <w:t>_________________________________________________________</w:t>
      </w:r>
    </w:p>
    <w:p w:rsidR="00372D22" w:rsidRPr="007366E0" w:rsidRDefault="00372D22" w:rsidP="00372D22">
      <w:pPr>
        <w:shd w:val="clear" w:color="auto" w:fill="FFFFFF"/>
        <w:tabs>
          <w:tab w:val="left" w:leader="underscore" w:pos="3787"/>
        </w:tabs>
        <w:spacing w:line="302" w:lineRule="exact"/>
        <w:ind w:left="-900"/>
        <w:jc w:val="both"/>
        <w:rPr>
          <w:sz w:val="22"/>
          <w:szCs w:val="22"/>
          <w:lang w:eastAsia="ru-RU"/>
        </w:rPr>
      </w:pPr>
    </w:p>
    <w:p w:rsidR="00372D22" w:rsidRPr="007366E0" w:rsidRDefault="00372D22" w:rsidP="00372D22">
      <w:pPr>
        <w:shd w:val="clear" w:color="auto" w:fill="FFFFFF"/>
        <w:tabs>
          <w:tab w:val="left" w:leader="underscore" w:pos="3787"/>
        </w:tabs>
        <w:spacing w:line="302" w:lineRule="exact"/>
        <w:ind w:left="-90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Итого,</w:t>
      </w:r>
    </w:p>
    <w:p w:rsidR="00372D22" w:rsidRPr="007366E0" w:rsidRDefault="00E97A4D" w:rsidP="00372D22">
      <w:pPr>
        <w:shd w:val="clear" w:color="auto" w:fill="FFFFFF"/>
        <w:tabs>
          <w:tab w:val="left" w:leader="underscore" w:pos="3787"/>
        </w:tabs>
        <w:spacing w:line="302" w:lineRule="exact"/>
        <w:ind w:left="-900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С</w:t>
      </w:r>
      <w:r w:rsidR="00372D22" w:rsidRPr="007366E0">
        <w:rPr>
          <w:sz w:val="22"/>
          <w:szCs w:val="22"/>
          <w:lang w:eastAsia="ru-RU"/>
        </w:rPr>
        <w:t>тоимость заявки с НДС, руб.</w:t>
      </w:r>
      <w:r w:rsidR="00372D22" w:rsidRPr="007366E0">
        <w:rPr>
          <w:sz w:val="22"/>
          <w:szCs w:val="22"/>
          <w:lang w:eastAsia="ru-RU"/>
        </w:rPr>
        <w:tab/>
        <w:t>_________________________________________________________</w:t>
      </w:r>
    </w:p>
    <w:p w:rsidR="00372D22" w:rsidRPr="007366E0" w:rsidRDefault="00372D22" w:rsidP="00372D22">
      <w:pPr>
        <w:shd w:val="clear" w:color="auto" w:fill="FFFFFF"/>
        <w:tabs>
          <w:tab w:val="left" w:leader="underscore" w:pos="3787"/>
        </w:tabs>
        <w:spacing w:line="302" w:lineRule="exact"/>
        <w:ind w:left="-900"/>
        <w:jc w:val="both"/>
        <w:rPr>
          <w:sz w:val="22"/>
          <w:szCs w:val="22"/>
          <w:lang w:eastAsia="ru-RU"/>
        </w:rPr>
      </w:pPr>
    </w:p>
    <w:p w:rsidR="00D11C32" w:rsidRPr="007366E0" w:rsidRDefault="00D11C32" w:rsidP="00D11C32">
      <w:pPr>
        <w:ind w:left="-902" w:firstLine="709"/>
        <w:rPr>
          <w:spacing w:val="-2"/>
          <w:sz w:val="22"/>
          <w:szCs w:val="22"/>
          <w:lang w:eastAsia="ru-RU"/>
        </w:rPr>
      </w:pPr>
    </w:p>
    <w:p w:rsidR="00146D45" w:rsidRPr="007366E0" w:rsidRDefault="00146D45" w:rsidP="00D11C32">
      <w:pPr>
        <w:ind w:left="-902" w:firstLine="709"/>
        <w:rPr>
          <w:sz w:val="22"/>
          <w:szCs w:val="22"/>
          <w:lang w:eastAsia="ru-RU"/>
        </w:rPr>
      </w:pPr>
      <w:r w:rsidRPr="007366E0">
        <w:rPr>
          <w:spacing w:val="-4"/>
          <w:sz w:val="22"/>
          <w:szCs w:val="22"/>
          <w:lang w:eastAsia="ru-RU"/>
        </w:rPr>
        <w:t xml:space="preserve">            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3135"/>
        <w:gridCol w:w="5087"/>
      </w:tblGrid>
      <w:tr w:rsidR="00C93A49" w:rsidRPr="007366E0" w:rsidTr="008C6C1F">
        <w:tc>
          <w:tcPr>
            <w:tcW w:w="10173" w:type="dxa"/>
            <w:gridSpan w:val="3"/>
          </w:tcPr>
          <w:p w:rsidR="008235CC" w:rsidRPr="007366E0" w:rsidRDefault="008235CC" w:rsidP="00992FAE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 xml:space="preserve">Цена предложения включает в себя </w:t>
            </w:r>
            <w:r w:rsidR="00AC7413" w:rsidRPr="007366E0">
              <w:rPr>
                <w:sz w:val="22"/>
                <w:szCs w:val="22"/>
              </w:rPr>
              <w:t>конечную сумму, с учетом всех затрат, издержек и иных возможных расходов Участника, в том числе</w:t>
            </w:r>
            <w:r w:rsidR="004E50C5" w:rsidRPr="007366E0">
              <w:rPr>
                <w:sz w:val="22"/>
                <w:szCs w:val="22"/>
              </w:rPr>
              <w:t xml:space="preserve"> уплату налогов, сборов, таможенных и других обязательных </w:t>
            </w:r>
            <w:r w:rsidR="00B81679" w:rsidRPr="007366E0">
              <w:rPr>
                <w:sz w:val="22"/>
                <w:szCs w:val="22"/>
              </w:rPr>
              <w:t>платежей, НДС</w:t>
            </w:r>
            <w:r w:rsidR="00992FAE">
              <w:rPr>
                <w:sz w:val="22"/>
                <w:szCs w:val="22"/>
              </w:rPr>
              <w:t>.</w:t>
            </w:r>
          </w:p>
        </w:tc>
      </w:tr>
      <w:tr w:rsidR="00C93A49" w:rsidRPr="007366E0" w:rsidTr="008C6C1F">
        <w:tc>
          <w:tcPr>
            <w:tcW w:w="1951" w:type="dxa"/>
          </w:tcPr>
          <w:p w:rsidR="008235CC" w:rsidRPr="007366E0" w:rsidRDefault="008235CC" w:rsidP="00D807B3">
            <w:pPr>
              <w:rPr>
                <w:sz w:val="22"/>
                <w:szCs w:val="22"/>
              </w:rPr>
            </w:pPr>
          </w:p>
        </w:tc>
        <w:tc>
          <w:tcPr>
            <w:tcW w:w="8222" w:type="dxa"/>
            <w:gridSpan w:val="2"/>
          </w:tcPr>
          <w:p w:rsidR="008235CC" w:rsidRPr="007366E0" w:rsidRDefault="008235CC" w:rsidP="00D807B3">
            <w:pPr>
              <w:rPr>
                <w:sz w:val="22"/>
                <w:szCs w:val="22"/>
              </w:rPr>
            </w:pPr>
          </w:p>
        </w:tc>
      </w:tr>
      <w:tr w:rsidR="00C93A49" w:rsidRPr="007366E0" w:rsidTr="008C6C1F">
        <w:tc>
          <w:tcPr>
            <w:tcW w:w="10173" w:type="dxa"/>
            <w:gridSpan w:val="3"/>
          </w:tcPr>
          <w:p w:rsidR="0005143A" w:rsidRPr="007366E0" w:rsidRDefault="0005143A" w:rsidP="00471F78">
            <w:pPr>
              <w:jc w:val="both"/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 xml:space="preserve">Порядок оплаты: </w:t>
            </w:r>
            <w:r w:rsidR="0098770F" w:rsidRPr="007366E0">
              <w:rPr>
                <w:sz w:val="22"/>
                <w:szCs w:val="22"/>
              </w:rPr>
              <w:t xml:space="preserve"> </w:t>
            </w:r>
            <w:r w:rsidR="00471F78" w:rsidRPr="007366E0">
              <w:rPr>
                <w:sz w:val="22"/>
                <w:szCs w:val="22"/>
              </w:rPr>
              <w:t>________________________________________________________________________</w:t>
            </w:r>
          </w:p>
        </w:tc>
      </w:tr>
      <w:tr w:rsidR="00C93A49" w:rsidRPr="007366E0" w:rsidTr="008C6C1F">
        <w:tc>
          <w:tcPr>
            <w:tcW w:w="10173" w:type="dxa"/>
            <w:gridSpan w:val="3"/>
          </w:tcPr>
          <w:p w:rsidR="008235CC" w:rsidRPr="007366E0" w:rsidRDefault="008235CC" w:rsidP="00D807B3">
            <w:pPr>
              <w:rPr>
                <w:sz w:val="22"/>
                <w:szCs w:val="22"/>
              </w:rPr>
            </w:pPr>
          </w:p>
        </w:tc>
      </w:tr>
      <w:tr w:rsidR="00C93A49" w:rsidRPr="007366E0" w:rsidTr="008C6C1F">
        <w:tc>
          <w:tcPr>
            <w:tcW w:w="10173" w:type="dxa"/>
            <w:gridSpan w:val="3"/>
          </w:tcPr>
          <w:p w:rsidR="008235CC" w:rsidRPr="007366E0" w:rsidRDefault="00D353C7" w:rsidP="003B60AC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 xml:space="preserve">Срок </w:t>
            </w:r>
            <w:r w:rsidR="002D78BE" w:rsidRPr="007366E0">
              <w:rPr>
                <w:sz w:val="22"/>
                <w:szCs w:val="22"/>
              </w:rPr>
              <w:t>выполнения работ</w:t>
            </w:r>
            <w:r w:rsidR="00AB6EAA" w:rsidRPr="007366E0">
              <w:rPr>
                <w:sz w:val="22"/>
                <w:szCs w:val="22"/>
              </w:rPr>
              <w:t>:</w:t>
            </w:r>
            <w:r w:rsidR="00FB4FE5" w:rsidRPr="007366E0">
              <w:rPr>
                <w:sz w:val="22"/>
                <w:szCs w:val="22"/>
              </w:rPr>
              <w:t xml:space="preserve"> </w:t>
            </w:r>
            <w:r w:rsidR="003B60AC" w:rsidRPr="007366E0">
              <w:rPr>
                <w:sz w:val="22"/>
                <w:szCs w:val="22"/>
              </w:rPr>
              <w:t>_____________________________________________________________________</w:t>
            </w:r>
            <w:r w:rsidRPr="007366E0">
              <w:rPr>
                <w:sz w:val="22"/>
                <w:szCs w:val="22"/>
              </w:rPr>
              <w:t xml:space="preserve"> </w:t>
            </w:r>
            <w:r w:rsidR="00AB6EAA" w:rsidRPr="007366E0">
              <w:rPr>
                <w:sz w:val="22"/>
                <w:szCs w:val="22"/>
              </w:rPr>
              <w:t xml:space="preserve"> </w:t>
            </w:r>
          </w:p>
        </w:tc>
      </w:tr>
      <w:tr w:rsidR="00C93A49" w:rsidRPr="007366E0" w:rsidTr="0083013E">
        <w:tc>
          <w:tcPr>
            <w:tcW w:w="10173" w:type="dxa"/>
            <w:gridSpan w:val="3"/>
          </w:tcPr>
          <w:p w:rsidR="008235CC" w:rsidRPr="007366E0" w:rsidRDefault="008235CC" w:rsidP="00D807B3">
            <w:pPr>
              <w:rPr>
                <w:sz w:val="22"/>
                <w:szCs w:val="22"/>
              </w:rPr>
            </w:pPr>
          </w:p>
        </w:tc>
      </w:tr>
      <w:tr w:rsidR="00C93A49" w:rsidRPr="007366E0" w:rsidTr="00015D23">
        <w:tc>
          <w:tcPr>
            <w:tcW w:w="5086" w:type="dxa"/>
            <w:gridSpan w:val="2"/>
            <w:vAlign w:val="center"/>
          </w:tcPr>
          <w:p w:rsidR="00715D1E" w:rsidRPr="007366E0" w:rsidRDefault="0078510C" w:rsidP="002D78BE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 xml:space="preserve">Гарантия качества  на </w:t>
            </w:r>
            <w:r w:rsidR="002D78BE" w:rsidRPr="007366E0">
              <w:rPr>
                <w:sz w:val="22"/>
                <w:szCs w:val="22"/>
              </w:rPr>
              <w:t xml:space="preserve"> выполняемую работу</w:t>
            </w:r>
          </w:p>
        </w:tc>
        <w:tc>
          <w:tcPr>
            <w:tcW w:w="5087" w:type="dxa"/>
            <w:tcBorders>
              <w:bottom w:val="single" w:sz="4" w:space="0" w:color="auto"/>
            </w:tcBorders>
          </w:tcPr>
          <w:p w:rsidR="00715D1E" w:rsidRPr="007366E0" w:rsidRDefault="00715D1E" w:rsidP="00D807B3">
            <w:pPr>
              <w:rPr>
                <w:sz w:val="22"/>
                <w:szCs w:val="22"/>
              </w:rPr>
            </w:pPr>
          </w:p>
          <w:p w:rsidR="00715D1E" w:rsidRPr="007366E0" w:rsidRDefault="00715D1E" w:rsidP="00D807B3">
            <w:pPr>
              <w:rPr>
                <w:sz w:val="22"/>
                <w:szCs w:val="22"/>
              </w:rPr>
            </w:pPr>
          </w:p>
        </w:tc>
      </w:tr>
      <w:tr w:rsidR="00C93A49" w:rsidRPr="007366E0" w:rsidTr="0083013E">
        <w:tc>
          <w:tcPr>
            <w:tcW w:w="10173" w:type="dxa"/>
            <w:gridSpan w:val="3"/>
          </w:tcPr>
          <w:p w:rsidR="005106FE" w:rsidRPr="007366E0" w:rsidRDefault="005106FE" w:rsidP="00D807B3">
            <w:pPr>
              <w:rPr>
                <w:sz w:val="22"/>
                <w:szCs w:val="22"/>
              </w:rPr>
            </w:pPr>
          </w:p>
        </w:tc>
      </w:tr>
      <w:tr w:rsidR="00C93A49" w:rsidRPr="007366E0" w:rsidTr="005106FE">
        <w:tc>
          <w:tcPr>
            <w:tcW w:w="10173" w:type="dxa"/>
            <w:gridSpan w:val="3"/>
          </w:tcPr>
          <w:p w:rsidR="008235CC" w:rsidRPr="007366E0" w:rsidRDefault="00687FC6" w:rsidP="00DE5426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М</w:t>
            </w:r>
            <w:r w:rsidR="008235CC" w:rsidRPr="007366E0">
              <w:rPr>
                <w:sz w:val="22"/>
                <w:szCs w:val="22"/>
              </w:rPr>
              <w:t xml:space="preserve">есто </w:t>
            </w:r>
            <w:r w:rsidR="003B60AC" w:rsidRPr="007366E0">
              <w:rPr>
                <w:sz w:val="22"/>
                <w:szCs w:val="22"/>
              </w:rPr>
              <w:t xml:space="preserve">поставки </w:t>
            </w:r>
            <w:proofErr w:type="gramStart"/>
            <w:r w:rsidR="003B60AC" w:rsidRPr="007366E0">
              <w:rPr>
                <w:sz w:val="22"/>
                <w:szCs w:val="22"/>
              </w:rPr>
              <w:t>товара</w:t>
            </w:r>
            <w:r w:rsidR="007F3401" w:rsidRPr="007366E0">
              <w:rPr>
                <w:sz w:val="22"/>
                <w:szCs w:val="22"/>
              </w:rPr>
              <w:t xml:space="preserve">  </w:t>
            </w:r>
            <w:r w:rsidR="003B60AC" w:rsidRPr="007366E0">
              <w:rPr>
                <w:sz w:val="22"/>
                <w:szCs w:val="22"/>
              </w:rPr>
              <w:t>(</w:t>
            </w:r>
            <w:proofErr w:type="gramEnd"/>
            <w:r w:rsidR="003B60AC" w:rsidRPr="007366E0">
              <w:rPr>
                <w:sz w:val="22"/>
                <w:szCs w:val="22"/>
              </w:rPr>
              <w:t>выполнения работ, оказания услуг)</w:t>
            </w:r>
            <w:r w:rsidR="007F3401" w:rsidRPr="007366E0">
              <w:rPr>
                <w:sz w:val="22"/>
                <w:szCs w:val="22"/>
              </w:rPr>
              <w:t xml:space="preserve">: Республика Мордовия, Зубово-Полянский район, </w:t>
            </w:r>
            <w:r w:rsidR="00F23163" w:rsidRPr="007366E0">
              <w:rPr>
                <w:sz w:val="22"/>
                <w:szCs w:val="22"/>
              </w:rPr>
              <w:t xml:space="preserve">р.п. </w:t>
            </w:r>
            <w:proofErr w:type="spellStart"/>
            <w:r w:rsidR="00DE5426">
              <w:rPr>
                <w:sz w:val="22"/>
                <w:szCs w:val="22"/>
              </w:rPr>
              <w:t>Явас</w:t>
            </w:r>
            <w:proofErr w:type="spellEnd"/>
            <w:r w:rsidR="00DE5426">
              <w:rPr>
                <w:sz w:val="22"/>
                <w:szCs w:val="22"/>
              </w:rPr>
              <w:t>,  ПС-110/10 «</w:t>
            </w:r>
            <w:proofErr w:type="spellStart"/>
            <w:r w:rsidR="00DE5426">
              <w:rPr>
                <w:sz w:val="22"/>
                <w:szCs w:val="22"/>
              </w:rPr>
              <w:t>Явас</w:t>
            </w:r>
            <w:proofErr w:type="spellEnd"/>
            <w:r w:rsidR="00DE5426">
              <w:rPr>
                <w:sz w:val="22"/>
                <w:szCs w:val="22"/>
              </w:rPr>
              <w:t>».</w:t>
            </w:r>
          </w:p>
        </w:tc>
      </w:tr>
    </w:tbl>
    <w:p w:rsidR="00C03D9A" w:rsidRPr="007366E0" w:rsidRDefault="00C03D9A" w:rsidP="00D807B3">
      <w:pPr>
        <w:rPr>
          <w:sz w:val="22"/>
          <w:szCs w:val="22"/>
        </w:rPr>
      </w:pPr>
    </w:p>
    <w:p w:rsidR="00BA3EDB" w:rsidRPr="007366E0" w:rsidRDefault="00BA3EDB" w:rsidP="00D807B3">
      <w:pPr>
        <w:rPr>
          <w:sz w:val="22"/>
          <w:szCs w:val="22"/>
          <w:lang w:eastAsia="ru-RU"/>
        </w:rPr>
      </w:pPr>
      <w:r w:rsidRPr="007366E0">
        <w:rPr>
          <w:sz w:val="22"/>
          <w:szCs w:val="22"/>
        </w:rPr>
        <w:t>Настоящее Предложение имеет правовой статус оферты и действует до «____»_______________________ года.</w:t>
      </w:r>
    </w:p>
    <w:p w:rsidR="00C03D9A" w:rsidRPr="007366E0" w:rsidRDefault="00BA3EDB" w:rsidP="00D807B3">
      <w:pPr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 xml:space="preserve"> </w:t>
      </w:r>
    </w:p>
    <w:p w:rsidR="00BA3EDB" w:rsidRPr="007366E0" w:rsidRDefault="00BA3EDB" w:rsidP="00D807B3">
      <w:pPr>
        <w:rPr>
          <w:sz w:val="22"/>
          <w:szCs w:val="22"/>
        </w:rPr>
      </w:pPr>
      <w:r w:rsidRPr="007366E0">
        <w:rPr>
          <w:sz w:val="22"/>
          <w:szCs w:val="22"/>
        </w:rPr>
        <w:t xml:space="preserve">Настоящим </w:t>
      </w:r>
      <w:r w:rsidR="00946B33" w:rsidRPr="007366E0">
        <w:rPr>
          <w:sz w:val="22"/>
          <w:szCs w:val="22"/>
        </w:rPr>
        <w:t>подтверждаем, что</w:t>
      </w:r>
      <w:r w:rsidRPr="007366E0">
        <w:rPr>
          <w:sz w:val="22"/>
          <w:szCs w:val="22"/>
        </w:rPr>
        <w:t>:</w:t>
      </w:r>
    </w:p>
    <w:p w:rsidR="00946B33" w:rsidRPr="007366E0" w:rsidRDefault="00946B33" w:rsidP="00946B33">
      <w:pPr>
        <w:pStyle w:val="af7"/>
        <w:numPr>
          <w:ilvl w:val="1"/>
          <w:numId w:val="21"/>
        </w:numPr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(</w:t>
      </w:r>
      <w:r w:rsidRPr="007366E0">
        <w:rPr>
          <w:i/>
          <w:sz w:val="22"/>
          <w:szCs w:val="22"/>
          <w:lang w:eastAsia="ru-RU"/>
        </w:rPr>
        <w:t xml:space="preserve">наименование Участника) </w:t>
      </w:r>
      <w:r w:rsidRPr="007366E0">
        <w:rPr>
          <w:sz w:val="22"/>
          <w:szCs w:val="22"/>
          <w:lang w:eastAsia="ru-RU"/>
        </w:rPr>
        <w:t>обладает гражданской правоспособностью</w:t>
      </w:r>
      <w:r w:rsidRPr="007366E0">
        <w:rPr>
          <w:i/>
          <w:sz w:val="22"/>
          <w:szCs w:val="22"/>
          <w:lang w:eastAsia="ru-RU"/>
        </w:rPr>
        <w:t xml:space="preserve"> </w:t>
      </w:r>
      <w:r w:rsidRPr="007366E0">
        <w:rPr>
          <w:sz w:val="22"/>
          <w:szCs w:val="22"/>
          <w:lang w:eastAsia="ru-RU"/>
        </w:rPr>
        <w:t>для заключения договора.</w:t>
      </w:r>
    </w:p>
    <w:p w:rsidR="003024A5" w:rsidRPr="007366E0" w:rsidRDefault="003024A5" w:rsidP="003024A5">
      <w:pPr>
        <w:pStyle w:val="af7"/>
        <w:ind w:left="1419"/>
        <w:rPr>
          <w:sz w:val="22"/>
          <w:szCs w:val="22"/>
          <w:lang w:eastAsia="ru-RU"/>
        </w:rPr>
      </w:pPr>
    </w:p>
    <w:p w:rsidR="00BA3EDB" w:rsidRPr="007366E0" w:rsidRDefault="00BA3EDB" w:rsidP="00946B33">
      <w:pPr>
        <w:pStyle w:val="af7"/>
        <w:numPr>
          <w:ilvl w:val="1"/>
          <w:numId w:val="21"/>
        </w:numPr>
        <w:jc w:val="both"/>
        <w:rPr>
          <w:sz w:val="22"/>
          <w:szCs w:val="22"/>
        </w:rPr>
      </w:pPr>
      <w:r w:rsidRPr="007366E0">
        <w:rPr>
          <w:sz w:val="22"/>
          <w:szCs w:val="22"/>
        </w:rPr>
        <w:t xml:space="preserve">Ликвидация </w:t>
      </w:r>
      <w:r w:rsidR="00837EDB" w:rsidRPr="007366E0">
        <w:rPr>
          <w:i/>
          <w:sz w:val="22"/>
          <w:szCs w:val="22"/>
        </w:rPr>
        <w:t>(наименование Участника)</w:t>
      </w:r>
      <w:r w:rsidRPr="007366E0">
        <w:rPr>
          <w:sz w:val="22"/>
          <w:szCs w:val="22"/>
        </w:rPr>
        <w:t xml:space="preserve"> не проводится, решение арбитражного суда о признании </w:t>
      </w:r>
      <w:r w:rsidR="007C2B1F" w:rsidRPr="007366E0">
        <w:rPr>
          <w:i/>
          <w:sz w:val="22"/>
          <w:szCs w:val="22"/>
        </w:rPr>
        <w:t>(наименование Участника)</w:t>
      </w:r>
      <w:r w:rsidRPr="007366E0">
        <w:rPr>
          <w:sz w:val="22"/>
          <w:szCs w:val="22"/>
        </w:rPr>
        <w:t xml:space="preserve"> банкротом и об открытии конкурсного производства отсутствует (если иное – указать).</w:t>
      </w:r>
    </w:p>
    <w:p w:rsidR="00F23163" w:rsidRPr="007366E0" w:rsidRDefault="00F23163" w:rsidP="00946B33">
      <w:pPr>
        <w:pStyle w:val="af7"/>
        <w:ind w:left="1419"/>
        <w:jc w:val="both"/>
        <w:rPr>
          <w:sz w:val="22"/>
          <w:szCs w:val="22"/>
        </w:rPr>
      </w:pPr>
    </w:p>
    <w:p w:rsidR="00BA3EDB" w:rsidRPr="007366E0" w:rsidRDefault="00BA3EDB" w:rsidP="00946B33">
      <w:pPr>
        <w:pStyle w:val="af7"/>
        <w:numPr>
          <w:ilvl w:val="1"/>
          <w:numId w:val="21"/>
        </w:numPr>
        <w:jc w:val="both"/>
        <w:rPr>
          <w:sz w:val="22"/>
          <w:szCs w:val="22"/>
        </w:rPr>
      </w:pPr>
      <w:r w:rsidRPr="007366E0">
        <w:rPr>
          <w:sz w:val="22"/>
          <w:szCs w:val="22"/>
        </w:rPr>
        <w:t xml:space="preserve">Деятельность </w:t>
      </w:r>
      <w:r w:rsidR="007C2B1F" w:rsidRPr="007366E0">
        <w:rPr>
          <w:i/>
          <w:sz w:val="22"/>
          <w:szCs w:val="22"/>
        </w:rPr>
        <w:t>(наименование Участника)</w:t>
      </w:r>
      <w:r w:rsidRPr="007366E0">
        <w:rPr>
          <w:sz w:val="22"/>
          <w:szCs w:val="22"/>
        </w:rPr>
        <w:t xml:space="preserve"> в порядке, предусмотренном Кодексом РФ об административных правонарушениях, на день подачи заявки на участие в запросе котировок не приостановлена (если иное – указать).</w:t>
      </w:r>
    </w:p>
    <w:p w:rsidR="00F23163" w:rsidRPr="007366E0" w:rsidRDefault="00F23163" w:rsidP="00946B33">
      <w:pPr>
        <w:pStyle w:val="af7"/>
        <w:ind w:left="1419"/>
        <w:jc w:val="both"/>
        <w:rPr>
          <w:sz w:val="22"/>
          <w:szCs w:val="22"/>
        </w:rPr>
      </w:pPr>
    </w:p>
    <w:p w:rsidR="00BA3EDB" w:rsidRPr="007366E0" w:rsidRDefault="00BA3EDB" w:rsidP="00946B33">
      <w:pPr>
        <w:pStyle w:val="af7"/>
        <w:numPr>
          <w:ilvl w:val="1"/>
          <w:numId w:val="21"/>
        </w:numPr>
        <w:jc w:val="both"/>
        <w:rPr>
          <w:sz w:val="22"/>
          <w:szCs w:val="22"/>
        </w:rPr>
      </w:pPr>
      <w:r w:rsidRPr="007366E0">
        <w:rPr>
          <w:sz w:val="22"/>
          <w:szCs w:val="22"/>
        </w:rPr>
        <w:t>Задолженность по начисленным налогам, сборам и иным обязательным платежам в бюджеты любого уровня или государственные внебюджетные фонды</w:t>
      </w:r>
      <w:r w:rsidR="007C2B1F" w:rsidRPr="007366E0">
        <w:rPr>
          <w:sz w:val="22"/>
          <w:szCs w:val="22"/>
        </w:rPr>
        <w:t xml:space="preserve"> у </w:t>
      </w:r>
      <w:r w:rsidR="007C2B1F" w:rsidRPr="007366E0">
        <w:rPr>
          <w:i/>
          <w:sz w:val="22"/>
          <w:szCs w:val="22"/>
        </w:rPr>
        <w:t>(наименование Участника)</w:t>
      </w:r>
      <w:r w:rsidRPr="007366E0">
        <w:rPr>
          <w:sz w:val="22"/>
          <w:szCs w:val="22"/>
        </w:rPr>
        <w:t xml:space="preserve"> отсутствует (если иное – указать);</w:t>
      </w:r>
    </w:p>
    <w:p w:rsidR="00F23163" w:rsidRPr="007366E0" w:rsidRDefault="00F23163" w:rsidP="00946B33">
      <w:pPr>
        <w:jc w:val="both"/>
        <w:rPr>
          <w:sz w:val="22"/>
          <w:szCs w:val="22"/>
        </w:rPr>
      </w:pPr>
      <w:r w:rsidRPr="007366E0">
        <w:rPr>
          <w:sz w:val="22"/>
          <w:szCs w:val="22"/>
        </w:rPr>
        <w:t xml:space="preserve">                   </w:t>
      </w:r>
    </w:p>
    <w:p w:rsidR="00BA3EDB" w:rsidRPr="007366E0" w:rsidRDefault="00E97A4D" w:rsidP="00946B33">
      <w:pPr>
        <w:pStyle w:val="af7"/>
        <w:numPr>
          <w:ilvl w:val="1"/>
          <w:numId w:val="2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предусмотренных </w:t>
      </w:r>
      <w:r w:rsidRPr="007366E0">
        <w:rPr>
          <w:sz w:val="22"/>
          <w:szCs w:val="22"/>
        </w:rPr>
        <w:t>действующим</w:t>
      </w:r>
      <w:r w:rsidR="00BA3EDB" w:rsidRPr="007366E0">
        <w:rPr>
          <w:sz w:val="22"/>
          <w:szCs w:val="22"/>
        </w:rPr>
        <w:t xml:space="preserve"> законо</w:t>
      </w:r>
      <w:r>
        <w:rPr>
          <w:sz w:val="22"/>
          <w:szCs w:val="22"/>
        </w:rPr>
        <w:t>дательством реестрах</w:t>
      </w:r>
      <w:r w:rsidR="00BA3EDB" w:rsidRPr="007366E0">
        <w:rPr>
          <w:sz w:val="22"/>
          <w:szCs w:val="22"/>
        </w:rPr>
        <w:t xml:space="preserve"> недобросовестных поставщиков </w:t>
      </w:r>
      <w:r w:rsidR="00F23163" w:rsidRPr="007366E0">
        <w:rPr>
          <w:sz w:val="22"/>
          <w:szCs w:val="22"/>
        </w:rPr>
        <w:t xml:space="preserve">      </w:t>
      </w:r>
      <w:r w:rsidR="00BA3EDB" w:rsidRPr="007366E0">
        <w:rPr>
          <w:sz w:val="22"/>
          <w:szCs w:val="22"/>
        </w:rPr>
        <w:t>сведения о</w:t>
      </w:r>
      <w:r w:rsidR="007C2B1F" w:rsidRPr="007366E0">
        <w:rPr>
          <w:sz w:val="22"/>
          <w:szCs w:val="22"/>
        </w:rPr>
        <w:t>б</w:t>
      </w:r>
      <w:r w:rsidR="00BA3EDB" w:rsidRPr="007366E0">
        <w:rPr>
          <w:sz w:val="22"/>
          <w:szCs w:val="22"/>
        </w:rPr>
        <w:t xml:space="preserve"> </w:t>
      </w:r>
      <w:r w:rsidR="007C2B1F" w:rsidRPr="007366E0">
        <w:rPr>
          <w:i/>
          <w:sz w:val="22"/>
          <w:szCs w:val="22"/>
        </w:rPr>
        <w:t>(наименование Участника)</w:t>
      </w:r>
      <w:r w:rsidR="00BA3EDB" w:rsidRPr="007366E0">
        <w:rPr>
          <w:sz w:val="22"/>
          <w:szCs w:val="22"/>
        </w:rPr>
        <w:t xml:space="preserve"> отсутствуют.</w:t>
      </w:r>
    </w:p>
    <w:p w:rsidR="00946B33" w:rsidRPr="007366E0" w:rsidRDefault="00946B33" w:rsidP="00946B33">
      <w:pPr>
        <w:pStyle w:val="af7"/>
        <w:jc w:val="both"/>
        <w:rPr>
          <w:sz w:val="22"/>
          <w:szCs w:val="22"/>
        </w:rPr>
      </w:pPr>
    </w:p>
    <w:p w:rsidR="00946B33" w:rsidRPr="007366E0" w:rsidRDefault="00946B33" w:rsidP="003024A5">
      <w:pPr>
        <w:ind w:left="1059"/>
        <w:rPr>
          <w:sz w:val="22"/>
          <w:szCs w:val="22"/>
        </w:rPr>
      </w:pPr>
    </w:p>
    <w:p w:rsidR="00F23163" w:rsidRPr="007366E0" w:rsidRDefault="00F23163" w:rsidP="00D807B3">
      <w:pPr>
        <w:rPr>
          <w:sz w:val="22"/>
          <w:szCs w:val="22"/>
        </w:rPr>
      </w:pPr>
      <w:r w:rsidRPr="007366E0">
        <w:rPr>
          <w:sz w:val="22"/>
          <w:szCs w:val="22"/>
        </w:rPr>
        <w:t xml:space="preserve">  </w:t>
      </w:r>
    </w:p>
    <w:p w:rsidR="00BA3EDB" w:rsidRPr="007366E0" w:rsidRDefault="00BA3EDB" w:rsidP="00D807B3">
      <w:pPr>
        <w:rPr>
          <w:i/>
          <w:sz w:val="22"/>
          <w:szCs w:val="22"/>
        </w:rPr>
      </w:pPr>
      <w:r w:rsidRPr="007366E0">
        <w:rPr>
          <w:sz w:val="22"/>
          <w:szCs w:val="22"/>
        </w:rPr>
        <w:t xml:space="preserve">Также, </w:t>
      </w:r>
      <w:r w:rsidR="003024A5" w:rsidRPr="007366E0">
        <w:rPr>
          <w:sz w:val="22"/>
          <w:szCs w:val="22"/>
        </w:rPr>
        <w:t>мы</w:t>
      </w:r>
      <w:r w:rsidR="003024A5" w:rsidRPr="007366E0">
        <w:rPr>
          <w:i/>
          <w:sz w:val="22"/>
          <w:szCs w:val="22"/>
        </w:rPr>
        <w:t xml:space="preserve"> </w:t>
      </w:r>
      <w:r w:rsidR="003024A5" w:rsidRPr="007366E0">
        <w:rPr>
          <w:sz w:val="22"/>
          <w:szCs w:val="22"/>
        </w:rPr>
        <w:t>подтверждаем</w:t>
      </w:r>
      <w:r w:rsidRPr="007366E0">
        <w:rPr>
          <w:sz w:val="22"/>
          <w:szCs w:val="22"/>
        </w:rPr>
        <w:t xml:space="preserve"> согласие со следующими условиями:</w:t>
      </w:r>
    </w:p>
    <w:p w:rsidR="00BA3EDB" w:rsidRPr="007366E0" w:rsidRDefault="000A464E" w:rsidP="00D807B3">
      <w:pPr>
        <w:rPr>
          <w:sz w:val="22"/>
          <w:szCs w:val="22"/>
        </w:rPr>
      </w:pPr>
      <w:r w:rsidRPr="007366E0">
        <w:rPr>
          <w:sz w:val="22"/>
          <w:szCs w:val="22"/>
        </w:rPr>
        <w:t xml:space="preserve">       </w:t>
      </w:r>
      <w:r w:rsidR="00BA3EDB" w:rsidRPr="007366E0">
        <w:rPr>
          <w:sz w:val="22"/>
          <w:szCs w:val="22"/>
        </w:rPr>
        <w:t xml:space="preserve">- Нам не будут возмещены какие-либо издержки, понесенные нашей организацией в ходе рассмотрения Приглашения, подготовки квалификационной документации и нашей заявки; </w:t>
      </w:r>
    </w:p>
    <w:p w:rsidR="003024A5" w:rsidRPr="007366E0" w:rsidRDefault="003024A5" w:rsidP="00D807B3">
      <w:pPr>
        <w:rPr>
          <w:sz w:val="22"/>
          <w:szCs w:val="22"/>
        </w:rPr>
      </w:pPr>
    </w:p>
    <w:p w:rsidR="003024A5" w:rsidRPr="007366E0" w:rsidRDefault="00AF7639" w:rsidP="00D807B3">
      <w:pPr>
        <w:rPr>
          <w:sz w:val="22"/>
          <w:szCs w:val="22"/>
        </w:rPr>
      </w:pPr>
      <w:r w:rsidRPr="007366E0">
        <w:rPr>
          <w:sz w:val="22"/>
          <w:szCs w:val="22"/>
        </w:rPr>
        <w:t xml:space="preserve">      </w:t>
      </w:r>
      <w:r w:rsidR="000A464E" w:rsidRPr="007366E0">
        <w:rPr>
          <w:sz w:val="22"/>
          <w:szCs w:val="22"/>
        </w:rPr>
        <w:t xml:space="preserve"> - Мы</w:t>
      </w:r>
      <w:r w:rsidR="00BA3EDB" w:rsidRPr="007366E0">
        <w:rPr>
          <w:sz w:val="22"/>
          <w:szCs w:val="22"/>
        </w:rPr>
        <w:t xml:space="preserve"> подтверждае</w:t>
      </w:r>
      <w:r w:rsidR="000A464E" w:rsidRPr="007366E0">
        <w:rPr>
          <w:sz w:val="22"/>
          <w:szCs w:val="22"/>
        </w:rPr>
        <w:t>м</w:t>
      </w:r>
      <w:r w:rsidR="00BA3EDB" w:rsidRPr="007366E0">
        <w:rPr>
          <w:sz w:val="22"/>
          <w:szCs w:val="22"/>
        </w:rPr>
        <w:t>, что все сделанные заявления и гарантии, а также представленная в нашей заявке информация являются полными и точными во всех деталях,</w:t>
      </w:r>
      <w:r w:rsidR="003024A5" w:rsidRPr="007366E0">
        <w:rPr>
          <w:sz w:val="22"/>
          <w:szCs w:val="22"/>
        </w:rPr>
        <w:t xml:space="preserve"> соответствуют действительности.</w:t>
      </w:r>
    </w:p>
    <w:p w:rsidR="003024A5" w:rsidRPr="007366E0" w:rsidRDefault="003024A5" w:rsidP="00D807B3">
      <w:pPr>
        <w:rPr>
          <w:sz w:val="22"/>
          <w:szCs w:val="22"/>
        </w:rPr>
      </w:pPr>
    </w:p>
    <w:p w:rsidR="00BA3EDB" w:rsidRPr="007366E0" w:rsidRDefault="005B7018" w:rsidP="005B7018">
      <w:pPr>
        <w:jc w:val="both"/>
        <w:rPr>
          <w:sz w:val="22"/>
          <w:szCs w:val="22"/>
        </w:rPr>
      </w:pPr>
      <w:r w:rsidRPr="007366E0">
        <w:rPr>
          <w:sz w:val="22"/>
          <w:szCs w:val="22"/>
        </w:rPr>
        <w:t xml:space="preserve">   </w:t>
      </w:r>
      <w:r w:rsidR="00BA3EDB" w:rsidRPr="007366E0">
        <w:rPr>
          <w:sz w:val="22"/>
          <w:szCs w:val="22"/>
        </w:rPr>
        <w:t xml:space="preserve"> </w:t>
      </w:r>
      <w:r w:rsidRPr="007366E0">
        <w:rPr>
          <w:sz w:val="22"/>
          <w:szCs w:val="22"/>
        </w:rPr>
        <w:t xml:space="preserve">- Мы </w:t>
      </w:r>
      <w:r w:rsidR="00BA3EDB" w:rsidRPr="007366E0">
        <w:rPr>
          <w:sz w:val="22"/>
          <w:szCs w:val="22"/>
        </w:rPr>
        <w:t>подтверждаем</w:t>
      </w:r>
      <w:r w:rsidRPr="007366E0">
        <w:rPr>
          <w:sz w:val="22"/>
          <w:szCs w:val="22"/>
        </w:rPr>
        <w:t xml:space="preserve"> намерение заключить договор в полном соответствии с Проектом договора, являющимся приложением к Закупочной документации, и на условиях нашей заявки в установленном в Закупочной документации порядке, в случае признания </w:t>
      </w:r>
      <w:r w:rsidRPr="007366E0">
        <w:rPr>
          <w:i/>
          <w:sz w:val="22"/>
          <w:szCs w:val="22"/>
        </w:rPr>
        <w:t>(наименование Участника)</w:t>
      </w:r>
      <w:r w:rsidRPr="007366E0">
        <w:rPr>
          <w:sz w:val="22"/>
          <w:szCs w:val="22"/>
        </w:rPr>
        <w:t xml:space="preserve"> Победителем запроса котировок, либо единственным Участником, соответствующим требования Закупочной документации</w:t>
      </w:r>
    </w:p>
    <w:p w:rsidR="000A25FF" w:rsidRPr="007366E0" w:rsidRDefault="000A25FF" w:rsidP="00D807B3">
      <w:pPr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80"/>
        <w:gridCol w:w="3379"/>
        <w:gridCol w:w="3380"/>
      </w:tblGrid>
      <w:tr w:rsidR="00F10610" w:rsidRPr="007366E0" w:rsidTr="001F6487">
        <w:tc>
          <w:tcPr>
            <w:tcW w:w="3380" w:type="dxa"/>
            <w:shd w:val="clear" w:color="auto" w:fill="auto"/>
          </w:tcPr>
          <w:p w:rsidR="00BA3EDB" w:rsidRPr="007366E0" w:rsidRDefault="00BA3EDB" w:rsidP="00D807B3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___________________</w:t>
            </w:r>
          </w:p>
        </w:tc>
        <w:tc>
          <w:tcPr>
            <w:tcW w:w="3379" w:type="dxa"/>
            <w:shd w:val="clear" w:color="auto" w:fill="auto"/>
          </w:tcPr>
          <w:p w:rsidR="00BA3EDB" w:rsidRPr="007366E0" w:rsidRDefault="00BA3EDB" w:rsidP="00D807B3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___________________</w:t>
            </w:r>
          </w:p>
        </w:tc>
        <w:tc>
          <w:tcPr>
            <w:tcW w:w="3380" w:type="dxa"/>
            <w:shd w:val="clear" w:color="auto" w:fill="auto"/>
          </w:tcPr>
          <w:p w:rsidR="00BA3EDB" w:rsidRPr="007366E0" w:rsidRDefault="00BA3EDB" w:rsidP="00D807B3">
            <w:pPr>
              <w:rPr>
                <w:sz w:val="22"/>
                <w:szCs w:val="22"/>
              </w:rPr>
            </w:pPr>
            <w:r w:rsidRPr="007366E0">
              <w:rPr>
                <w:sz w:val="22"/>
                <w:szCs w:val="22"/>
              </w:rPr>
              <w:t>___________________</w:t>
            </w:r>
          </w:p>
        </w:tc>
      </w:tr>
      <w:tr w:rsidR="00F10610" w:rsidRPr="007366E0" w:rsidTr="001F6487">
        <w:tc>
          <w:tcPr>
            <w:tcW w:w="3380" w:type="dxa"/>
            <w:shd w:val="clear" w:color="auto" w:fill="auto"/>
          </w:tcPr>
          <w:p w:rsidR="00BA3EDB" w:rsidRPr="007366E0" w:rsidRDefault="00BA3EDB" w:rsidP="00D807B3">
            <w:pPr>
              <w:rPr>
                <w:sz w:val="22"/>
                <w:szCs w:val="22"/>
                <w:vertAlign w:val="superscript"/>
              </w:rPr>
            </w:pPr>
            <w:r w:rsidRPr="007366E0">
              <w:rPr>
                <w:sz w:val="22"/>
                <w:szCs w:val="22"/>
                <w:vertAlign w:val="superscript"/>
              </w:rPr>
              <w:t>должность</w:t>
            </w:r>
          </w:p>
        </w:tc>
        <w:tc>
          <w:tcPr>
            <w:tcW w:w="3379" w:type="dxa"/>
            <w:shd w:val="clear" w:color="auto" w:fill="auto"/>
          </w:tcPr>
          <w:p w:rsidR="00BA3EDB" w:rsidRPr="007366E0" w:rsidRDefault="00BA3EDB" w:rsidP="00D807B3">
            <w:pPr>
              <w:rPr>
                <w:sz w:val="22"/>
                <w:szCs w:val="22"/>
                <w:vertAlign w:val="superscript"/>
              </w:rPr>
            </w:pPr>
            <w:r w:rsidRPr="007366E0"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3380" w:type="dxa"/>
            <w:shd w:val="clear" w:color="auto" w:fill="auto"/>
          </w:tcPr>
          <w:p w:rsidR="00BA3EDB" w:rsidRPr="007366E0" w:rsidRDefault="00BA3EDB" w:rsidP="00D807B3">
            <w:pPr>
              <w:rPr>
                <w:sz w:val="22"/>
                <w:szCs w:val="22"/>
                <w:vertAlign w:val="superscript"/>
              </w:rPr>
            </w:pPr>
            <w:r w:rsidRPr="007366E0">
              <w:rPr>
                <w:sz w:val="22"/>
                <w:szCs w:val="22"/>
                <w:vertAlign w:val="superscript"/>
              </w:rPr>
              <w:t>расшифровка</w:t>
            </w:r>
          </w:p>
        </w:tc>
      </w:tr>
      <w:tr w:rsidR="00F10610" w:rsidRPr="007366E0" w:rsidTr="001F6487">
        <w:tc>
          <w:tcPr>
            <w:tcW w:w="3380" w:type="dxa"/>
            <w:shd w:val="clear" w:color="auto" w:fill="auto"/>
          </w:tcPr>
          <w:p w:rsidR="00BA3EDB" w:rsidRPr="007366E0" w:rsidRDefault="00BA3EDB" w:rsidP="00D807B3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3379" w:type="dxa"/>
            <w:shd w:val="clear" w:color="auto" w:fill="auto"/>
          </w:tcPr>
          <w:p w:rsidR="00BA3EDB" w:rsidRPr="007366E0" w:rsidRDefault="00BA3EDB" w:rsidP="00D807B3">
            <w:pPr>
              <w:rPr>
                <w:sz w:val="22"/>
                <w:szCs w:val="22"/>
              </w:rPr>
            </w:pPr>
            <w:proofErr w:type="spellStart"/>
            <w:r w:rsidRPr="007366E0">
              <w:rPr>
                <w:sz w:val="22"/>
                <w:szCs w:val="22"/>
              </w:rPr>
              <w:t>м.п</w:t>
            </w:r>
            <w:proofErr w:type="spellEnd"/>
            <w:r w:rsidRPr="007366E0">
              <w:rPr>
                <w:sz w:val="22"/>
                <w:szCs w:val="22"/>
              </w:rPr>
              <w:t>.</w:t>
            </w:r>
          </w:p>
        </w:tc>
        <w:tc>
          <w:tcPr>
            <w:tcW w:w="3380" w:type="dxa"/>
            <w:shd w:val="clear" w:color="auto" w:fill="auto"/>
          </w:tcPr>
          <w:p w:rsidR="00BA3EDB" w:rsidRPr="007366E0" w:rsidRDefault="00BA3EDB" w:rsidP="00D807B3">
            <w:pPr>
              <w:rPr>
                <w:sz w:val="22"/>
                <w:szCs w:val="22"/>
                <w:vertAlign w:val="superscript"/>
              </w:rPr>
            </w:pPr>
          </w:p>
        </w:tc>
      </w:tr>
    </w:tbl>
    <w:p w:rsidR="00883A74" w:rsidRPr="00C93A49" w:rsidRDefault="00883A74" w:rsidP="00D807B3">
      <w:r w:rsidRPr="00C93A49">
        <w:tab/>
      </w:r>
    </w:p>
    <w:p w:rsidR="003F4B1F" w:rsidRPr="00C93A49" w:rsidRDefault="00883A74" w:rsidP="00D807B3">
      <w:pPr>
        <w:rPr>
          <w:i/>
          <w:sz w:val="20"/>
          <w:szCs w:val="20"/>
          <w:lang w:eastAsia="ru-RU"/>
        </w:rPr>
      </w:pPr>
      <w:r w:rsidRPr="00C93A49">
        <w:rPr>
          <w:i/>
          <w:sz w:val="24"/>
          <w:szCs w:val="24"/>
          <w:lang w:eastAsia="ru-RU"/>
        </w:rPr>
        <w:t>Примечание</w:t>
      </w:r>
      <w:r w:rsidRPr="00C93A49">
        <w:rPr>
          <w:i/>
          <w:lang w:eastAsia="ru-RU"/>
        </w:rPr>
        <w:t xml:space="preserve"> - </w:t>
      </w:r>
      <w:r w:rsidRPr="00C93A49">
        <w:rPr>
          <w:i/>
          <w:sz w:val="20"/>
          <w:szCs w:val="20"/>
          <w:lang w:eastAsia="ru-RU"/>
        </w:rPr>
        <w:t>Письмо должно быть подписано и скреплено</w:t>
      </w:r>
      <w:r w:rsidR="00C11D6D" w:rsidRPr="00C93A49">
        <w:rPr>
          <w:i/>
          <w:sz w:val="20"/>
          <w:szCs w:val="20"/>
          <w:lang w:eastAsia="ru-RU"/>
        </w:rPr>
        <w:t xml:space="preserve"> печатью</w:t>
      </w:r>
    </w:p>
    <w:p w:rsidR="003D093D" w:rsidRPr="00C93A49" w:rsidRDefault="003F4B1F" w:rsidP="00D807B3">
      <w:pPr>
        <w:rPr>
          <w:i/>
          <w:sz w:val="20"/>
          <w:szCs w:val="20"/>
          <w:lang w:eastAsia="ru-RU"/>
        </w:rPr>
      </w:pPr>
      <w:r w:rsidRPr="00C93A49">
        <w:rPr>
          <w:i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</w:t>
      </w:r>
    </w:p>
    <w:p w:rsidR="00CE4881" w:rsidRDefault="003D093D" w:rsidP="00B86301">
      <w:pPr>
        <w:jc w:val="right"/>
        <w:rPr>
          <w:i/>
          <w:sz w:val="20"/>
          <w:szCs w:val="20"/>
          <w:lang w:eastAsia="ru-RU"/>
        </w:rPr>
      </w:pPr>
      <w:r w:rsidRPr="00C93A49">
        <w:rPr>
          <w:i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</w:t>
      </w:r>
    </w:p>
    <w:p w:rsidR="00CE4881" w:rsidRDefault="00CE4881" w:rsidP="00B86301">
      <w:pPr>
        <w:jc w:val="right"/>
        <w:rPr>
          <w:i/>
          <w:sz w:val="20"/>
          <w:szCs w:val="20"/>
          <w:lang w:eastAsia="ru-RU"/>
        </w:rPr>
      </w:pPr>
    </w:p>
    <w:p w:rsidR="003D2865" w:rsidRPr="00C93A49" w:rsidRDefault="005A325C" w:rsidP="00D807B3">
      <w:pPr>
        <w:rPr>
          <w:szCs w:val="24"/>
          <w:lang w:eastAsia="ru-RU"/>
        </w:rPr>
      </w:pPr>
      <w:r w:rsidRPr="00C93A49">
        <w:rPr>
          <w:i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</w:t>
      </w:r>
      <w:r w:rsidR="00BD5C0F" w:rsidRPr="00C93A49">
        <w:rPr>
          <w:szCs w:val="24"/>
          <w:lang w:eastAsia="ru-RU"/>
        </w:rPr>
        <w:t xml:space="preserve">                </w:t>
      </w: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31103D" w:rsidRDefault="0031103D" w:rsidP="0035563B">
      <w:pPr>
        <w:jc w:val="right"/>
        <w:rPr>
          <w:sz w:val="20"/>
          <w:szCs w:val="20"/>
          <w:lang w:eastAsia="ru-RU"/>
        </w:rPr>
      </w:pPr>
    </w:p>
    <w:p w:rsidR="00293CFF" w:rsidRDefault="00293CFF" w:rsidP="0035563B">
      <w:pPr>
        <w:jc w:val="right"/>
        <w:rPr>
          <w:sz w:val="20"/>
          <w:szCs w:val="20"/>
          <w:lang w:eastAsia="ru-RU"/>
        </w:rPr>
      </w:pPr>
    </w:p>
    <w:p w:rsidR="0035563B" w:rsidRDefault="0035563B" w:rsidP="0035563B">
      <w:pPr>
        <w:jc w:val="right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>Приложение №1</w:t>
      </w:r>
    </w:p>
    <w:p w:rsidR="0035563B" w:rsidRDefault="00493633" w:rsidP="00493633">
      <w:pPr>
        <w:jc w:val="right"/>
        <w:rPr>
          <w:szCs w:val="24"/>
          <w:lang w:eastAsia="ru-RU"/>
        </w:rPr>
      </w:pPr>
      <w:r w:rsidRPr="00493633">
        <w:rPr>
          <w:sz w:val="20"/>
          <w:szCs w:val="20"/>
          <w:lang w:eastAsia="ru-RU"/>
        </w:rPr>
        <w:t>к котировочной заявке № ___ от  __________________ 2017 года</w:t>
      </w:r>
    </w:p>
    <w:p w:rsidR="0035563B" w:rsidRDefault="0035563B" w:rsidP="002D78BE">
      <w:pPr>
        <w:jc w:val="center"/>
        <w:rPr>
          <w:szCs w:val="24"/>
          <w:lang w:eastAsia="ru-RU"/>
        </w:rPr>
      </w:pPr>
    </w:p>
    <w:p w:rsidR="0035563B" w:rsidRDefault="0035563B" w:rsidP="002D78BE">
      <w:pPr>
        <w:jc w:val="center"/>
        <w:rPr>
          <w:szCs w:val="24"/>
          <w:lang w:eastAsia="ru-RU"/>
        </w:rPr>
      </w:pPr>
    </w:p>
    <w:p w:rsidR="003D2865" w:rsidRPr="00C93A49" w:rsidRDefault="00514726" w:rsidP="002D78BE">
      <w:pPr>
        <w:jc w:val="center"/>
        <w:rPr>
          <w:szCs w:val="24"/>
          <w:lang w:eastAsia="ru-RU"/>
        </w:rPr>
      </w:pPr>
      <w:r>
        <w:rPr>
          <w:szCs w:val="24"/>
          <w:lang w:eastAsia="ru-RU"/>
        </w:rPr>
        <w:t>Техническое предложение</w:t>
      </w:r>
      <w:r w:rsidR="00E20E70">
        <w:rPr>
          <w:szCs w:val="24"/>
          <w:lang w:eastAsia="ru-RU"/>
        </w:rPr>
        <w:t xml:space="preserve"> на выполнение работ</w:t>
      </w:r>
    </w:p>
    <w:p w:rsidR="003D2865" w:rsidRPr="00C93A49" w:rsidRDefault="003D2865" w:rsidP="00D807B3">
      <w:pPr>
        <w:rPr>
          <w:szCs w:val="24"/>
          <w:lang w:eastAsia="ru-RU"/>
        </w:rPr>
      </w:pPr>
    </w:p>
    <w:p w:rsidR="003D2865" w:rsidRPr="00C93A49" w:rsidRDefault="003D2865" w:rsidP="00D807B3">
      <w:pPr>
        <w:rPr>
          <w:szCs w:val="24"/>
          <w:lang w:eastAsia="ru-RU"/>
        </w:rPr>
      </w:pPr>
    </w:p>
    <w:p w:rsidR="003D2865" w:rsidRPr="00C93A49" w:rsidRDefault="003D2865" w:rsidP="00D807B3"/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3D2865" w:rsidRPr="00C93A49" w:rsidTr="002F63E7">
        <w:tc>
          <w:tcPr>
            <w:tcW w:w="10314" w:type="dxa"/>
            <w:tcBorders>
              <w:bottom w:val="single" w:sz="4" w:space="0" w:color="auto"/>
            </w:tcBorders>
          </w:tcPr>
          <w:p w:rsidR="003D2865" w:rsidRPr="00C93A49" w:rsidRDefault="003D2865" w:rsidP="00D807B3">
            <w:pPr>
              <w:rPr>
                <w:szCs w:val="24"/>
                <w:lang w:eastAsia="ru-RU"/>
              </w:rPr>
            </w:pPr>
          </w:p>
        </w:tc>
      </w:tr>
      <w:tr w:rsidR="003D2865" w:rsidRPr="00C93A49" w:rsidTr="002F63E7">
        <w:tc>
          <w:tcPr>
            <w:tcW w:w="10314" w:type="dxa"/>
            <w:tcBorders>
              <w:top w:val="single" w:sz="4" w:space="0" w:color="auto"/>
            </w:tcBorders>
          </w:tcPr>
          <w:p w:rsidR="003D2865" w:rsidRPr="00C93A49" w:rsidRDefault="003D2865" w:rsidP="00D807B3">
            <w:pPr>
              <w:rPr>
                <w:szCs w:val="24"/>
                <w:lang w:eastAsia="ru-RU"/>
              </w:rPr>
            </w:pPr>
            <w:r w:rsidRPr="00C93A49">
              <w:rPr>
                <w:i/>
                <w:szCs w:val="24"/>
                <w:vertAlign w:val="superscript"/>
              </w:rPr>
              <w:t>(наименование Участника)</w:t>
            </w:r>
          </w:p>
        </w:tc>
      </w:tr>
    </w:tbl>
    <w:p w:rsidR="003D2865" w:rsidRPr="007366E0" w:rsidRDefault="003D2865" w:rsidP="00D807B3">
      <w:pPr>
        <w:rPr>
          <w:sz w:val="22"/>
          <w:szCs w:val="22"/>
        </w:rPr>
      </w:pPr>
      <w:r w:rsidRPr="007366E0">
        <w:rPr>
          <w:sz w:val="22"/>
          <w:szCs w:val="22"/>
          <w:lang w:eastAsia="ru-RU"/>
        </w:rPr>
        <w:t xml:space="preserve">Предлагает </w:t>
      </w:r>
      <w:r w:rsidR="00514726" w:rsidRPr="007366E0">
        <w:rPr>
          <w:sz w:val="22"/>
          <w:szCs w:val="22"/>
          <w:lang w:eastAsia="ru-RU"/>
        </w:rPr>
        <w:t xml:space="preserve">выполнить </w:t>
      </w:r>
      <w:r w:rsidR="005B7018" w:rsidRPr="007366E0">
        <w:rPr>
          <w:sz w:val="22"/>
          <w:szCs w:val="22"/>
          <w:lang w:eastAsia="ru-RU"/>
        </w:rPr>
        <w:t xml:space="preserve">работы </w:t>
      </w:r>
      <w:r w:rsidR="00E20E70" w:rsidRPr="007366E0">
        <w:rPr>
          <w:sz w:val="22"/>
          <w:szCs w:val="22"/>
          <w:lang w:eastAsia="ru-RU"/>
        </w:rPr>
        <w:t>___________________________________________________________________</w:t>
      </w:r>
    </w:p>
    <w:p w:rsidR="00E20E70" w:rsidRPr="007366E0" w:rsidRDefault="00E20E70" w:rsidP="00E20E70">
      <w:pPr>
        <w:keepNext/>
        <w:keepLines/>
        <w:rPr>
          <w:bCs/>
          <w:i/>
          <w:color w:val="000000"/>
          <w:sz w:val="22"/>
          <w:szCs w:val="22"/>
          <w:lang w:eastAsia="ru-RU"/>
        </w:rPr>
      </w:pPr>
      <w:r w:rsidRPr="007366E0">
        <w:rPr>
          <w:bCs/>
          <w:i/>
          <w:color w:val="000000"/>
          <w:sz w:val="22"/>
          <w:szCs w:val="22"/>
          <w:lang w:eastAsia="ru-RU"/>
        </w:rPr>
        <w:t>Здесь Участник запроса котировок в свободной форме приводит свое техническое предложение, опираясь на проект Технического задания на выполнение работ в соответствии с требованиями.)</w:t>
      </w:r>
    </w:p>
    <w:p w:rsidR="003D2865" w:rsidRPr="007366E0" w:rsidRDefault="003D2865" w:rsidP="00D807B3">
      <w:pPr>
        <w:rPr>
          <w:sz w:val="22"/>
          <w:szCs w:val="22"/>
        </w:rPr>
      </w:pPr>
    </w:p>
    <w:p w:rsidR="003D2865" w:rsidRPr="007366E0" w:rsidRDefault="003D2865" w:rsidP="00D807B3">
      <w:pPr>
        <w:rPr>
          <w:sz w:val="22"/>
          <w:szCs w:val="22"/>
        </w:rPr>
      </w:pPr>
    </w:p>
    <w:p w:rsidR="003D2865" w:rsidRPr="007366E0" w:rsidRDefault="003D2865" w:rsidP="00D807B3">
      <w:pPr>
        <w:rPr>
          <w:sz w:val="22"/>
          <w:szCs w:val="22"/>
        </w:rPr>
      </w:pPr>
    </w:p>
    <w:p w:rsidR="003D2865" w:rsidRPr="007366E0" w:rsidRDefault="003D2865" w:rsidP="00D807B3">
      <w:pPr>
        <w:rPr>
          <w:sz w:val="22"/>
          <w:szCs w:val="22"/>
        </w:rPr>
      </w:pPr>
      <w:r w:rsidRPr="007366E0">
        <w:rPr>
          <w:sz w:val="22"/>
          <w:szCs w:val="22"/>
        </w:rPr>
        <w:t xml:space="preserve">Руководитель предприятия _____________________________________________ </w:t>
      </w:r>
    </w:p>
    <w:p w:rsidR="003D2865" w:rsidRPr="007366E0" w:rsidRDefault="003D2865" w:rsidP="00D807B3">
      <w:pPr>
        <w:rPr>
          <w:sz w:val="22"/>
          <w:szCs w:val="22"/>
          <w:vertAlign w:val="superscript"/>
        </w:rPr>
      </w:pPr>
      <w:r w:rsidRPr="007366E0">
        <w:rPr>
          <w:sz w:val="22"/>
          <w:szCs w:val="22"/>
        </w:rPr>
        <w:t xml:space="preserve"> </w:t>
      </w:r>
      <w:r w:rsidRPr="007366E0">
        <w:rPr>
          <w:sz w:val="22"/>
          <w:szCs w:val="22"/>
          <w:vertAlign w:val="superscript"/>
        </w:rPr>
        <w:t>(должность, подпись, расшифровка подписи)</w:t>
      </w:r>
    </w:p>
    <w:p w:rsidR="003D2865" w:rsidRPr="007366E0" w:rsidRDefault="003D2865" w:rsidP="00D807B3">
      <w:pPr>
        <w:rPr>
          <w:sz w:val="22"/>
          <w:szCs w:val="22"/>
        </w:rPr>
      </w:pPr>
      <w:r w:rsidRPr="007366E0">
        <w:rPr>
          <w:sz w:val="22"/>
          <w:szCs w:val="22"/>
        </w:rPr>
        <w:t>М.П.</w:t>
      </w:r>
    </w:p>
    <w:p w:rsidR="003D2865" w:rsidRPr="007366E0" w:rsidRDefault="003D2865" w:rsidP="00D807B3">
      <w:pPr>
        <w:rPr>
          <w:i/>
          <w:sz w:val="22"/>
          <w:szCs w:val="22"/>
          <w:lang w:eastAsia="ru-RU"/>
        </w:rPr>
      </w:pPr>
    </w:p>
    <w:p w:rsidR="005A325C" w:rsidRPr="00C93A49" w:rsidRDefault="00EB77FE" w:rsidP="00D807B3">
      <w:r w:rsidRPr="00C93A49">
        <w:t xml:space="preserve">                                                                                                              </w:t>
      </w:r>
    </w:p>
    <w:p w:rsidR="004F5B6E" w:rsidRPr="00C93A49" w:rsidRDefault="005A325C" w:rsidP="00D807B3">
      <w:r w:rsidRPr="00C93A49">
        <w:t xml:space="preserve">                                                                                                                    </w:t>
      </w:r>
    </w:p>
    <w:p w:rsidR="00C93A49" w:rsidRDefault="004F5B6E" w:rsidP="00D807B3">
      <w:r w:rsidRPr="00C93A49">
        <w:t xml:space="preserve">                                                                                                                     </w:t>
      </w:r>
    </w:p>
    <w:p w:rsidR="00C93A49" w:rsidRDefault="00C93A49" w:rsidP="00D807B3"/>
    <w:p w:rsidR="00C93A49" w:rsidRDefault="00C93A49" w:rsidP="00D807B3"/>
    <w:p w:rsidR="0031103D" w:rsidRDefault="0031103D" w:rsidP="00C93A49">
      <w:pPr>
        <w:jc w:val="right"/>
        <w:rPr>
          <w:sz w:val="20"/>
          <w:szCs w:val="20"/>
        </w:rPr>
      </w:pPr>
    </w:p>
    <w:p w:rsidR="0031103D" w:rsidRDefault="0031103D" w:rsidP="00C93A49">
      <w:pPr>
        <w:jc w:val="right"/>
        <w:rPr>
          <w:sz w:val="20"/>
          <w:szCs w:val="20"/>
        </w:rPr>
      </w:pPr>
    </w:p>
    <w:p w:rsidR="0031103D" w:rsidRDefault="0031103D" w:rsidP="00C93A49">
      <w:pPr>
        <w:jc w:val="right"/>
        <w:rPr>
          <w:sz w:val="20"/>
          <w:szCs w:val="20"/>
        </w:rPr>
      </w:pPr>
    </w:p>
    <w:p w:rsidR="0031103D" w:rsidRDefault="0031103D" w:rsidP="00C93A49">
      <w:pPr>
        <w:jc w:val="right"/>
        <w:rPr>
          <w:sz w:val="20"/>
          <w:szCs w:val="20"/>
        </w:rPr>
      </w:pPr>
    </w:p>
    <w:p w:rsidR="0031103D" w:rsidRDefault="0031103D" w:rsidP="00C93A49">
      <w:pPr>
        <w:jc w:val="right"/>
        <w:rPr>
          <w:sz w:val="20"/>
          <w:szCs w:val="20"/>
        </w:rPr>
      </w:pPr>
    </w:p>
    <w:p w:rsidR="0031103D" w:rsidRDefault="0031103D" w:rsidP="00C93A49">
      <w:pPr>
        <w:jc w:val="right"/>
        <w:rPr>
          <w:sz w:val="20"/>
          <w:szCs w:val="20"/>
        </w:rPr>
      </w:pPr>
    </w:p>
    <w:p w:rsidR="0031103D" w:rsidRDefault="0031103D" w:rsidP="00C93A49">
      <w:pPr>
        <w:jc w:val="right"/>
        <w:rPr>
          <w:sz w:val="20"/>
          <w:szCs w:val="20"/>
        </w:rPr>
      </w:pPr>
    </w:p>
    <w:p w:rsidR="0031103D" w:rsidRDefault="0031103D" w:rsidP="00C93A49">
      <w:pPr>
        <w:jc w:val="right"/>
        <w:rPr>
          <w:sz w:val="20"/>
          <w:szCs w:val="20"/>
        </w:rPr>
      </w:pPr>
    </w:p>
    <w:p w:rsidR="0031103D" w:rsidRDefault="0031103D" w:rsidP="00C93A49">
      <w:pPr>
        <w:jc w:val="right"/>
        <w:rPr>
          <w:sz w:val="20"/>
          <w:szCs w:val="20"/>
        </w:rPr>
      </w:pPr>
    </w:p>
    <w:p w:rsidR="0031103D" w:rsidRDefault="0031103D" w:rsidP="00C93A49">
      <w:pPr>
        <w:jc w:val="right"/>
        <w:rPr>
          <w:sz w:val="20"/>
          <w:szCs w:val="20"/>
        </w:rPr>
      </w:pPr>
    </w:p>
    <w:p w:rsidR="0031103D" w:rsidRDefault="0031103D" w:rsidP="00C93A49">
      <w:pPr>
        <w:jc w:val="right"/>
        <w:rPr>
          <w:sz w:val="20"/>
          <w:szCs w:val="20"/>
        </w:rPr>
      </w:pPr>
    </w:p>
    <w:p w:rsidR="0031103D" w:rsidRDefault="0031103D" w:rsidP="00C93A49">
      <w:pPr>
        <w:jc w:val="right"/>
        <w:rPr>
          <w:sz w:val="20"/>
          <w:szCs w:val="20"/>
        </w:rPr>
      </w:pPr>
    </w:p>
    <w:p w:rsidR="0031103D" w:rsidRDefault="0031103D" w:rsidP="00C93A49">
      <w:pPr>
        <w:jc w:val="right"/>
        <w:rPr>
          <w:sz w:val="20"/>
          <w:szCs w:val="20"/>
        </w:rPr>
      </w:pPr>
    </w:p>
    <w:p w:rsidR="0031103D" w:rsidRDefault="0031103D" w:rsidP="00C93A49">
      <w:pPr>
        <w:jc w:val="right"/>
        <w:rPr>
          <w:sz w:val="20"/>
          <w:szCs w:val="20"/>
        </w:rPr>
      </w:pPr>
    </w:p>
    <w:p w:rsidR="0031103D" w:rsidRDefault="0031103D" w:rsidP="00C93A49">
      <w:pPr>
        <w:jc w:val="right"/>
        <w:rPr>
          <w:sz w:val="20"/>
          <w:szCs w:val="20"/>
        </w:rPr>
      </w:pPr>
    </w:p>
    <w:p w:rsidR="0031103D" w:rsidRDefault="0031103D" w:rsidP="00C93A49">
      <w:pPr>
        <w:jc w:val="right"/>
        <w:rPr>
          <w:sz w:val="20"/>
          <w:szCs w:val="20"/>
        </w:rPr>
      </w:pPr>
    </w:p>
    <w:p w:rsidR="0031103D" w:rsidRDefault="0031103D" w:rsidP="00C93A49">
      <w:pPr>
        <w:jc w:val="right"/>
        <w:rPr>
          <w:sz w:val="20"/>
          <w:szCs w:val="20"/>
        </w:rPr>
      </w:pPr>
    </w:p>
    <w:p w:rsidR="0031103D" w:rsidRDefault="0031103D" w:rsidP="00C93A49">
      <w:pPr>
        <w:jc w:val="right"/>
        <w:rPr>
          <w:sz w:val="20"/>
          <w:szCs w:val="20"/>
        </w:rPr>
      </w:pPr>
    </w:p>
    <w:p w:rsidR="0031103D" w:rsidRDefault="0031103D" w:rsidP="00C93A49">
      <w:pPr>
        <w:jc w:val="right"/>
        <w:rPr>
          <w:sz w:val="20"/>
          <w:szCs w:val="20"/>
        </w:rPr>
      </w:pPr>
    </w:p>
    <w:p w:rsidR="0031103D" w:rsidRDefault="0031103D" w:rsidP="00C93A49">
      <w:pPr>
        <w:jc w:val="right"/>
        <w:rPr>
          <w:sz w:val="20"/>
          <w:szCs w:val="20"/>
        </w:rPr>
      </w:pPr>
    </w:p>
    <w:p w:rsidR="0031103D" w:rsidRDefault="0031103D" w:rsidP="00C93A49">
      <w:pPr>
        <w:jc w:val="right"/>
        <w:rPr>
          <w:sz w:val="20"/>
          <w:szCs w:val="20"/>
        </w:rPr>
      </w:pPr>
    </w:p>
    <w:p w:rsidR="0031103D" w:rsidRDefault="0031103D" w:rsidP="00C93A49">
      <w:pPr>
        <w:jc w:val="right"/>
        <w:rPr>
          <w:sz w:val="20"/>
          <w:szCs w:val="20"/>
        </w:rPr>
      </w:pPr>
    </w:p>
    <w:p w:rsidR="0031103D" w:rsidRDefault="0031103D" w:rsidP="00C93A49">
      <w:pPr>
        <w:jc w:val="right"/>
        <w:rPr>
          <w:sz w:val="20"/>
          <w:szCs w:val="20"/>
        </w:rPr>
      </w:pPr>
    </w:p>
    <w:p w:rsidR="0031103D" w:rsidRDefault="0031103D" w:rsidP="00C93A49">
      <w:pPr>
        <w:jc w:val="right"/>
        <w:rPr>
          <w:sz w:val="20"/>
          <w:szCs w:val="20"/>
        </w:rPr>
      </w:pPr>
    </w:p>
    <w:p w:rsidR="0031103D" w:rsidRDefault="0031103D" w:rsidP="00C93A49">
      <w:pPr>
        <w:jc w:val="right"/>
        <w:rPr>
          <w:sz w:val="20"/>
          <w:szCs w:val="20"/>
        </w:rPr>
      </w:pPr>
    </w:p>
    <w:p w:rsidR="0031103D" w:rsidRDefault="0031103D" w:rsidP="00C93A49">
      <w:pPr>
        <w:jc w:val="right"/>
        <w:rPr>
          <w:sz w:val="20"/>
          <w:szCs w:val="20"/>
        </w:rPr>
      </w:pPr>
    </w:p>
    <w:p w:rsidR="00293CFF" w:rsidRDefault="00293CFF" w:rsidP="00C93A49">
      <w:pPr>
        <w:jc w:val="right"/>
        <w:rPr>
          <w:sz w:val="20"/>
          <w:szCs w:val="20"/>
        </w:rPr>
      </w:pPr>
    </w:p>
    <w:p w:rsidR="007336B4" w:rsidRPr="00C93A49" w:rsidRDefault="003F4B1F" w:rsidP="00C93A49">
      <w:pPr>
        <w:jc w:val="right"/>
        <w:rPr>
          <w:sz w:val="20"/>
          <w:szCs w:val="20"/>
        </w:rPr>
      </w:pPr>
      <w:r w:rsidRPr="00C93A49">
        <w:rPr>
          <w:sz w:val="20"/>
          <w:szCs w:val="20"/>
        </w:rPr>
        <w:t xml:space="preserve">Приложение </w:t>
      </w:r>
      <w:r w:rsidR="000C3AE7">
        <w:rPr>
          <w:sz w:val="20"/>
          <w:szCs w:val="20"/>
        </w:rPr>
        <w:t xml:space="preserve">№2  </w:t>
      </w:r>
    </w:p>
    <w:p w:rsidR="00784D6D" w:rsidRPr="00C93A49" w:rsidRDefault="00493633" w:rsidP="00493633">
      <w:pPr>
        <w:jc w:val="right"/>
        <w:rPr>
          <w:i/>
          <w:sz w:val="20"/>
          <w:szCs w:val="20"/>
          <w:lang w:eastAsia="ru-RU"/>
        </w:rPr>
      </w:pPr>
      <w:r w:rsidRPr="00493633">
        <w:rPr>
          <w:sz w:val="20"/>
          <w:szCs w:val="20"/>
          <w:lang w:eastAsia="ru-RU"/>
        </w:rPr>
        <w:t>к котировочной заявке № ___ от  __________________ 2017 года</w:t>
      </w:r>
    </w:p>
    <w:p w:rsidR="00405B17" w:rsidRPr="00C93A49" w:rsidRDefault="00405B17" w:rsidP="00C93A49">
      <w:pPr>
        <w:jc w:val="center"/>
        <w:rPr>
          <w:lang w:eastAsia="ru-RU"/>
        </w:rPr>
      </w:pPr>
      <w:bookmarkStart w:id="4" w:name="Форма2"/>
      <w:bookmarkStart w:id="5" w:name="_Toc266173622"/>
      <w:bookmarkEnd w:id="4"/>
      <w:r w:rsidRPr="00C93A49">
        <w:rPr>
          <w:lang w:eastAsia="ru-RU"/>
        </w:rPr>
        <w:t>Анкета Участника</w:t>
      </w:r>
      <w:bookmarkEnd w:id="5"/>
    </w:p>
    <w:p w:rsidR="00405B17" w:rsidRPr="00C93A49" w:rsidRDefault="00405B17" w:rsidP="00D807B3">
      <w:pPr>
        <w:rPr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6368"/>
        <w:gridCol w:w="2693"/>
      </w:tblGrid>
      <w:tr w:rsidR="00405B17" w:rsidRPr="00C93A49" w:rsidTr="00DB22AE">
        <w:trPr>
          <w:cantSplit/>
          <w:trHeight w:val="284"/>
          <w:tblHeader/>
        </w:trPr>
        <w:tc>
          <w:tcPr>
            <w:tcW w:w="720" w:type="dxa"/>
            <w:vAlign w:val="center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№</w:t>
            </w:r>
          </w:p>
        </w:tc>
        <w:tc>
          <w:tcPr>
            <w:tcW w:w="6368" w:type="dxa"/>
            <w:vAlign w:val="center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693" w:type="dxa"/>
            <w:vAlign w:val="center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 xml:space="preserve">Сведения об Участнике  </w:t>
            </w:r>
          </w:p>
        </w:tc>
      </w:tr>
      <w:tr w:rsidR="00405B17" w:rsidRPr="00C93A49" w:rsidTr="00DB22AE">
        <w:trPr>
          <w:cantSplit/>
          <w:trHeight w:val="284"/>
        </w:trPr>
        <w:tc>
          <w:tcPr>
            <w:tcW w:w="720" w:type="dxa"/>
            <w:vAlign w:val="center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6368" w:type="dxa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 xml:space="preserve">Организационно-правовая форма и фирменное наименование Участника  </w:t>
            </w:r>
          </w:p>
        </w:tc>
        <w:tc>
          <w:tcPr>
            <w:tcW w:w="2693" w:type="dxa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</w:p>
        </w:tc>
      </w:tr>
      <w:tr w:rsidR="00405B17" w:rsidRPr="00C93A49" w:rsidTr="00DB22AE">
        <w:trPr>
          <w:cantSplit/>
          <w:trHeight w:val="284"/>
        </w:trPr>
        <w:tc>
          <w:tcPr>
            <w:tcW w:w="720" w:type="dxa"/>
            <w:vAlign w:val="center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6368" w:type="dxa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2693" w:type="dxa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</w:p>
        </w:tc>
      </w:tr>
      <w:tr w:rsidR="00405B17" w:rsidRPr="00C93A49" w:rsidTr="00DB22AE">
        <w:trPr>
          <w:cantSplit/>
          <w:trHeight w:val="284"/>
        </w:trPr>
        <w:tc>
          <w:tcPr>
            <w:tcW w:w="720" w:type="dxa"/>
            <w:vAlign w:val="center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6368" w:type="dxa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693" w:type="dxa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</w:p>
        </w:tc>
      </w:tr>
      <w:tr w:rsidR="00405B17" w:rsidRPr="00C93A49" w:rsidTr="00DB22AE">
        <w:trPr>
          <w:cantSplit/>
          <w:trHeight w:val="284"/>
        </w:trPr>
        <w:tc>
          <w:tcPr>
            <w:tcW w:w="720" w:type="dxa"/>
            <w:vAlign w:val="center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6368" w:type="dxa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 xml:space="preserve">ИНН Участника  </w:t>
            </w:r>
          </w:p>
        </w:tc>
        <w:tc>
          <w:tcPr>
            <w:tcW w:w="2693" w:type="dxa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</w:p>
        </w:tc>
      </w:tr>
      <w:tr w:rsidR="00405B17" w:rsidRPr="00C93A49" w:rsidTr="00DB22AE">
        <w:trPr>
          <w:cantSplit/>
          <w:trHeight w:val="284"/>
        </w:trPr>
        <w:tc>
          <w:tcPr>
            <w:tcW w:w="720" w:type="dxa"/>
            <w:vAlign w:val="center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6368" w:type="dxa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КПП Участника</w:t>
            </w:r>
          </w:p>
        </w:tc>
        <w:tc>
          <w:tcPr>
            <w:tcW w:w="2693" w:type="dxa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</w:p>
        </w:tc>
      </w:tr>
      <w:tr w:rsidR="00405B17" w:rsidRPr="00C93A49" w:rsidTr="00DB22AE">
        <w:trPr>
          <w:cantSplit/>
          <w:trHeight w:val="284"/>
        </w:trPr>
        <w:tc>
          <w:tcPr>
            <w:tcW w:w="720" w:type="dxa"/>
            <w:vAlign w:val="center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6368" w:type="dxa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ОГРН Участника</w:t>
            </w:r>
          </w:p>
        </w:tc>
        <w:tc>
          <w:tcPr>
            <w:tcW w:w="2693" w:type="dxa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</w:p>
        </w:tc>
      </w:tr>
      <w:tr w:rsidR="00E97A4D" w:rsidRPr="00C93A49" w:rsidTr="00DB22AE">
        <w:trPr>
          <w:cantSplit/>
          <w:trHeight w:val="284"/>
        </w:trPr>
        <w:tc>
          <w:tcPr>
            <w:tcW w:w="720" w:type="dxa"/>
            <w:vAlign w:val="center"/>
          </w:tcPr>
          <w:p w:rsidR="00E97A4D" w:rsidRPr="007366E0" w:rsidRDefault="00E97A4D" w:rsidP="00D807B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6368" w:type="dxa"/>
          </w:tcPr>
          <w:p w:rsidR="00E97A4D" w:rsidRPr="007366E0" w:rsidRDefault="00E97A4D" w:rsidP="00D807B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ОКПО Участника</w:t>
            </w:r>
          </w:p>
        </w:tc>
        <w:tc>
          <w:tcPr>
            <w:tcW w:w="2693" w:type="dxa"/>
          </w:tcPr>
          <w:p w:rsidR="00E97A4D" w:rsidRPr="007366E0" w:rsidRDefault="00E97A4D" w:rsidP="00D807B3">
            <w:pPr>
              <w:rPr>
                <w:sz w:val="22"/>
                <w:szCs w:val="22"/>
                <w:lang w:eastAsia="ru-RU"/>
              </w:rPr>
            </w:pPr>
          </w:p>
        </w:tc>
      </w:tr>
      <w:tr w:rsidR="00405B17" w:rsidRPr="00C93A49" w:rsidTr="00DB22AE">
        <w:trPr>
          <w:cantSplit/>
          <w:trHeight w:val="284"/>
        </w:trPr>
        <w:tc>
          <w:tcPr>
            <w:tcW w:w="720" w:type="dxa"/>
            <w:vAlign w:val="center"/>
          </w:tcPr>
          <w:p w:rsidR="00405B17" w:rsidRPr="007366E0" w:rsidRDefault="00E97A4D" w:rsidP="00D807B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6368" w:type="dxa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Юридический адрес</w:t>
            </w:r>
          </w:p>
        </w:tc>
        <w:tc>
          <w:tcPr>
            <w:tcW w:w="2693" w:type="dxa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</w:p>
        </w:tc>
      </w:tr>
      <w:tr w:rsidR="00405B17" w:rsidRPr="00C93A49" w:rsidTr="00DB22AE">
        <w:trPr>
          <w:cantSplit/>
          <w:trHeight w:val="284"/>
        </w:trPr>
        <w:tc>
          <w:tcPr>
            <w:tcW w:w="720" w:type="dxa"/>
            <w:vAlign w:val="center"/>
          </w:tcPr>
          <w:p w:rsidR="00405B17" w:rsidRPr="007366E0" w:rsidRDefault="00E97A4D" w:rsidP="00D807B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6368" w:type="dxa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Почтовый адрес</w:t>
            </w:r>
          </w:p>
        </w:tc>
        <w:tc>
          <w:tcPr>
            <w:tcW w:w="2693" w:type="dxa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</w:p>
        </w:tc>
      </w:tr>
      <w:tr w:rsidR="00405B17" w:rsidRPr="00C93A49" w:rsidTr="00DB22AE">
        <w:trPr>
          <w:cantSplit/>
          <w:trHeight w:val="284"/>
        </w:trPr>
        <w:tc>
          <w:tcPr>
            <w:tcW w:w="720" w:type="dxa"/>
            <w:vAlign w:val="center"/>
          </w:tcPr>
          <w:p w:rsidR="00405B17" w:rsidRPr="007366E0" w:rsidRDefault="00E97A4D" w:rsidP="00D807B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6368" w:type="dxa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Филиалы: перечислить наименования и почтовые адреса</w:t>
            </w:r>
          </w:p>
        </w:tc>
        <w:tc>
          <w:tcPr>
            <w:tcW w:w="2693" w:type="dxa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</w:p>
        </w:tc>
      </w:tr>
      <w:tr w:rsidR="00405B17" w:rsidRPr="00C93A49" w:rsidTr="00DB22AE">
        <w:trPr>
          <w:cantSplit/>
          <w:trHeight w:val="284"/>
        </w:trPr>
        <w:tc>
          <w:tcPr>
            <w:tcW w:w="720" w:type="dxa"/>
            <w:vAlign w:val="center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1</w:t>
            </w:r>
            <w:r w:rsidR="00E97A4D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6368" w:type="dxa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Банковские реквизиты (наименование и адрес банка, номер расчетного счета Участника   в банке, телефоны банка, прочие банковские реквизиты)</w:t>
            </w:r>
          </w:p>
        </w:tc>
        <w:tc>
          <w:tcPr>
            <w:tcW w:w="2693" w:type="dxa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</w:p>
        </w:tc>
      </w:tr>
      <w:tr w:rsidR="00405B17" w:rsidRPr="00C93A49" w:rsidTr="00DB22AE">
        <w:trPr>
          <w:cantSplit/>
          <w:trHeight w:val="284"/>
        </w:trPr>
        <w:tc>
          <w:tcPr>
            <w:tcW w:w="720" w:type="dxa"/>
            <w:vAlign w:val="center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1</w:t>
            </w:r>
            <w:r w:rsidR="00E97A4D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6368" w:type="dxa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 xml:space="preserve">Телефоны Участника  </w:t>
            </w:r>
          </w:p>
        </w:tc>
        <w:tc>
          <w:tcPr>
            <w:tcW w:w="2693" w:type="dxa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</w:p>
        </w:tc>
      </w:tr>
      <w:tr w:rsidR="00405B17" w:rsidRPr="00C93A49" w:rsidTr="00DB22AE">
        <w:trPr>
          <w:cantSplit/>
          <w:trHeight w:val="284"/>
        </w:trPr>
        <w:tc>
          <w:tcPr>
            <w:tcW w:w="720" w:type="dxa"/>
            <w:vAlign w:val="center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1</w:t>
            </w:r>
            <w:r w:rsidR="00E97A4D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6368" w:type="dxa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Факс Участника   (с указанием кода города)</w:t>
            </w:r>
          </w:p>
        </w:tc>
        <w:tc>
          <w:tcPr>
            <w:tcW w:w="2693" w:type="dxa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</w:p>
        </w:tc>
      </w:tr>
      <w:tr w:rsidR="00405B17" w:rsidRPr="00C93A49" w:rsidTr="00DB22AE">
        <w:trPr>
          <w:cantSplit/>
          <w:trHeight w:val="284"/>
        </w:trPr>
        <w:tc>
          <w:tcPr>
            <w:tcW w:w="720" w:type="dxa"/>
            <w:vAlign w:val="center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1</w:t>
            </w:r>
            <w:r w:rsidR="00E97A4D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6368" w:type="dxa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 xml:space="preserve">Адрес электронной почты Участника </w:t>
            </w:r>
          </w:p>
        </w:tc>
        <w:tc>
          <w:tcPr>
            <w:tcW w:w="2693" w:type="dxa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</w:p>
        </w:tc>
      </w:tr>
      <w:tr w:rsidR="00405B17" w:rsidRPr="00C93A49" w:rsidTr="00DB22AE">
        <w:trPr>
          <w:cantSplit/>
          <w:trHeight w:val="28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1</w:t>
            </w:r>
            <w:r w:rsidR="00E97A4D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</w:p>
        </w:tc>
      </w:tr>
      <w:tr w:rsidR="00405B17" w:rsidRPr="00C93A49" w:rsidTr="00DB22AE">
        <w:trPr>
          <w:cantSplit/>
          <w:trHeight w:val="284"/>
        </w:trPr>
        <w:tc>
          <w:tcPr>
            <w:tcW w:w="720" w:type="dxa"/>
            <w:vAlign w:val="center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1</w:t>
            </w:r>
            <w:r w:rsidR="00E97A4D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6368" w:type="dxa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Фамилия, Имя и Отчество ответственного лица Участника   с указанием должности и контактного телефона</w:t>
            </w:r>
          </w:p>
        </w:tc>
        <w:tc>
          <w:tcPr>
            <w:tcW w:w="2693" w:type="dxa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</w:p>
        </w:tc>
      </w:tr>
      <w:tr w:rsidR="00405B17" w:rsidRPr="00C93A49" w:rsidTr="00DB22AE">
        <w:trPr>
          <w:cantSplit/>
          <w:trHeight w:val="284"/>
        </w:trPr>
        <w:tc>
          <w:tcPr>
            <w:tcW w:w="720" w:type="dxa"/>
            <w:vAlign w:val="center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>1</w:t>
            </w:r>
            <w:r w:rsidR="00E97A4D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6368" w:type="dxa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7366E0">
              <w:rPr>
                <w:sz w:val="22"/>
                <w:szCs w:val="22"/>
                <w:lang w:eastAsia="ru-RU"/>
              </w:rPr>
              <w:t xml:space="preserve">Является ли Участник плательщиком НДС </w:t>
            </w:r>
          </w:p>
        </w:tc>
        <w:tc>
          <w:tcPr>
            <w:tcW w:w="2693" w:type="dxa"/>
          </w:tcPr>
          <w:p w:rsidR="00405B17" w:rsidRPr="007366E0" w:rsidRDefault="00405B17" w:rsidP="00D807B3">
            <w:pPr>
              <w:rPr>
                <w:sz w:val="22"/>
                <w:szCs w:val="22"/>
                <w:lang w:eastAsia="ru-RU"/>
              </w:rPr>
            </w:pPr>
          </w:p>
        </w:tc>
      </w:tr>
    </w:tbl>
    <w:p w:rsidR="00405B17" w:rsidRPr="00C93A49" w:rsidRDefault="00405B17" w:rsidP="00D807B3">
      <w:pPr>
        <w:rPr>
          <w:sz w:val="22"/>
          <w:szCs w:val="22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25"/>
        <w:gridCol w:w="3426"/>
        <w:gridCol w:w="3427"/>
      </w:tblGrid>
      <w:tr w:rsidR="00405B17" w:rsidRPr="00C93A49" w:rsidTr="00DB22AE">
        <w:tc>
          <w:tcPr>
            <w:tcW w:w="3425" w:type="dxa"/>
            <w:shd w:val="clear" w:color="auto" w:fill="auto"/>
          </w:tcPr>
          <w:p w:rsidR="00405B17" w:rsidRPr="00C93A49" w:rsidRDefault="00405B17" w:rsidP="00D807B3">
            <w:pPr>
              <w:rPr>
                <w:sz w:val="22"/>
                <w:szCs w:val="22"/>
              </w:rPr>
            </w:pPr>
          </w:p>
          <w:p w:rsidR="00405B17" w:rsidRPr="00C93A49" w:rsidRDefault="00405B17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___________________</w:t>
            </w:r>
          </w:p>
        </w:tc>
        <w:tc>
          <w:tcPr>
            <w:tcW w:w="3426" w:type="dxa"/>
            <w:shd w:val="clear" w:color="auto" w:fill="auto"/>
          </w:tcPr>
          <w:p w:rsidR="00405B17" w:rsidRPr="00C93A49" w:rsidRDefault="00405B17" w:rsidP="00D807B3">
            <w:pPr>
              <w:rPr>
                <w:sz w:val="22"/>
                <w:szCs w:val="22"/>
              </w:rPr>
            </w:pPr>
          </w:p>
          <w:p w:rsidR="00405B17" w:rsidRPr="00C93A49" w:rsidRDefault="00405B17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___________________</w:t>
            </w:r>
          </w:p>
        </w:tc>
        <w:tc>
          <w:tcPr>
            <w:tcW w:w="3427" w:type="dxa"/>
            <w:shd w:val="clear" w:color="auto" w:fill="auto"/>
          </w:tcPr>
          <w:p w:rsidR="00405B17" w:rsidRPr="00C93A49" w:rsidRDefault="00405B17" w:rsidP="00D807B3">
            <w:pPr>
              <w:rPr>
                <w:sz w:val="22"/>
                <w:szCs w:val="22"/>
              </w:rPr>
            </w:pPr>
          </w:p>
          <w:p w:rsidR="00405B17" w:rsidRPr="00C93A49" w:rsidRDefault="00405B17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__________________</w:t>
            </w:r>
          </w:p>
        </w:tc>
      </w:tr>
      <w:tr w:rsidR="00405B17" w:rsidRPr="00C93A49" w:rsidTr="00DB22AE">
        <w:tc>
          <w:tcPr>
            <w:tcW w:w="3425" w:type="dxa"/>
            <w:shd w:val="clear" w:color="auto" w:fill="auto"/>
          </w:tcPr>
          <w:p w:rsidR="00405B17" w:rsidRPr="00C93A49" w:rsidRDefault="00405B17" w:rsidP="00D807B3">
            <w:pPr>
              <w:rPr>
                <w:vertAlign w:val="superscript"/>
              </w:rPr>
            </w:pPr>
            <w:r w:rsidRPr="00C93A49">
              <w:rPr>
                <w:vertAlign w:val="superscript"/>
              </w:rPr>
              <w:t>должность</w:t>
            </w:r>
          </w:p>
        </w:tc>
        <w:tc>
          <w:tcPr>
            <w:tcW w:w="3426" w:type="dxa"/>
            <w:shd w:val="clear" w:color="auto" w:fill="auto"/>
          </w:tcPr>
          <w:p w:rsidR="00405B17" w:rsidRPr="00C93A49" w:rsidRDefault="00405B17" w:rsidP="00D807B3">
            <w:pPr>
              <w:rPr>
                <w:vertAlign w:val="superscript"/>
              </w:rPr>
            </w:pPr>
            <w:r w:rsidRPr="00C93A49">
              <w:rPr>
                <w:vertAlign w:val="superscript"/>
              </w:rPr>
              <w:t>подпись</w:t>
            </w:r>
          </w:p>
        </w:tc>
        <w:tc>
          <w:tcPr>
            <w:tcW w:w="3427" w:type="dxa"/>
            <w:shd w:val="clear" w:color="auto" w:fill="auto"/>
          </w:tcPr>
          <w:p w:rsidR="00405B17" w:rsidRPr="00C93A49" w:rsidRDefault="00405B17" w:rsidP="00D807B3">
            <w:pPr>
              <w:rPr>
                <w:vertAlign w:val="superscript"/>
              </w:rPr>
            </w:pPr>
            <w:r w:rsidRPr="00C93A49">
              <w:rPr>
                <w:vertAlign w:val="superscript"/>
              </w:rPr>
              <w:t>расшифровка</w:t>
            </w:r>
          </w:p>
        </w:tc>
      </w:tr>
      <w:tr w:rsidR="00405B17" w:rsidRPr="00C93A49" w:rsidTr="00DB22AE">
        <w:tc>
          <w:tcPr>
            <w:tcW w:w="3425" w:type="dxa"/>
            <w:shd w:val="clear" w:color="auto" w:fill="auto"/>
          </w:tcPr>
          <w:p w:rsidR="00405B17" w:rsidRPr="00C93A49" w:rsidRDefault="00405B17" w:rsidP="00D807B3">
            <w:pPr>
              <w:rPr>
                <w:vertAlign w:val="superscript"/>
              </w:rPr>
            </w:pPr>
          </w:p>
        </w:tc>
        <w:tc>
          <w:tcPr>
            <w:tcW w:w="3426" w:type="dxa"/>
            <w:shd w:val="clear" w:color="auto" w:fill="auto"/>
          </w:tcPr>
          <w:p w:rsidR="00405B17" w:rsidRPr="00C93A49" w:rsidRDefault="00405B17" w:rsidP="00D807B3">
            <w:proofErr w:type="spellStart"/>
            <w:r w:rsidRPr="00C93A49">
              <w:t>м.п</w:t>
            </w:r>
            <w:proofErr w:type="spellEnd"/>
            <w:r w:rsidRPr="00C93A49">
              <w:t>.</w:t>
            </w:r>
          </w:p>
        </w:tc>
        <w:tc>
          <w:tcPr>
            <w:tcW w:w="3427" w:type="dxa"/>
            <w:shd w:val="clear" w:color="auto" w:fill="auto"/>
          </w:tcPr>
          <w:p w:rsidR="00405B17" w:rsidRPr="00C93A49" w:rsidRDefault="00405B17" w:rsidP="00D807B3">
            <w:pPr>
              <w:rPr>
                <w:vertAlign w:val="superscript"/>
              </w:rPr>
            </w:pPr>
          </w:p>
        </w:tc>
      </w:tr>
    </w:tbl>
    <w:p w:rsidR="00405B17" w:rsidRPr="00C93A49" w:rsidRDefault="00405B17" w:rsidP="00D807B3">
      <w:pPr>
        <w:rPr>
          <w:i/>
          <w:snapToGrid w:val="0"/>
          <w:sz w:val="24"/>
          <w:szCs w:val="24"/>
          <w:lang w:eastAsia="ru-RU"/>
        </w:rPr>
      </w:pPr>
      <w:r w:rsidRPr="00C93A49">
        <w:rPr>
          <w:i/>
          <w:snapToGrid w:val="0"/>
          <w:sz w:val="24"/>
          <w:szCs w:val="24"/>
          <w:lang w:eastAsia="ru-RU"/>
        </w:rPr>
        <w:t>Примечание:</w:t>
      </w:r>
    </w:p>
    <w:p w:rsidR="00405B17" w:rsidRPr="00C93A49" w:rsidRDefault="00405B17" w:rsidP="00D807B3">
      <w:pPr>
        <w:rPr>
          <w:i/>
          <w:snapToGrid w:val="0"/>
          <w:sz w:val="20"/>
          <w:szCs w:val="24"/>
          <w:lang w:eastAsia="ru-RU"/>
        </w:rPr>
      </w:pPr>
      <w:r w:rsidRPr="00C93A49">
        <w:rPr>
          <w:i/>
          <w:snapToGrid w:val="0"/>
          <w:sz w:val="20"/>
          <w:szCs w:val="24"/>
          <w:lang w:eastAsia="ru-RU"/>
        </w:rPr>
        <w:t>Инструкция по заполнению</w:t>
      </w:r>
    </w:p>
    <w:p w:rsidR="00405B17" w:rsidRPr="00C93A49" w:rsidRDefault="00405B17" w:rsidP="00D807B3">
      <w:pPr>
        <w:rPr>
          <w:i/>
          <w:sz w:val="20"/>
          <w:szCs w:val="24"/>
          <w:lang w:eastAsia="ru-RU"/>
        </w:rPr>
      </w:pPr>
      <w:r w:rsidRPr="00C93A49">
        <w:rPr>
          <w:i/>
          <w:sz w:val="20"/>
          <w:szCs w:val="24"/>
          <w:lang w:eastAsia="ru-RU"/>
        </w:rPr>
        <w:t>Участники должны заполнить приведенную выше таблицу по всем позициям. В случае отсутствия каких-либо данных указать слово «нет».</w:t>
      </w:r>
    </w:p>
    <w:p w:rsidR="00B97698" w:rsidRPr="00C93A49" w:rsidRDefault="00405B17" w:rsidP="00D807B3">
      <w:pPr>
        <w:rPr>
          <w:snapToGrid w:val="0"/>
          <w:lang w:eastAsia="ru-RU"/>
        </w:rPr>
      </w:pPr>
      <w:r w:rsidRPr="00C93A49">
        <w:rPr>
          <w:i/>
          <w:sz w:val="20"/>
          <w:szCs w:val="24"/>
          <w:lang w:eastAsia="ru-RU"/>
        </w:rPr>
        <w:t>В графе 10 "Банковские реквизиты…" указываются реквизиты, которые будут использованы при за</w:t>
      </w:r>
      <w:r w:rsidR="00CD1156" w:rsidRPr="00C93A49">
        <w:rPr>
          <w:i/>
          <w:sz w:val="20"/>
          <w:szCs w:val="24"/>
          <w:lang w:eastAsia="ru-RU"/>
        </w:rPr>
        <w:t>ключении Договора</w:t>
      </w:r>
      <w:r w:rsidR="00AC6A21" w:rsidRPr="00C93A49">
        <w:rPr>
          <w:i/>
          <w:sz w:val="20"/>
          <w:szCs w:val="24"/>
          <w:lang w:eastAsia="ru-RU"/>
        </w:rPr>
        <w:t>.</w:t>
      </w:r>
    </w:p>
    <w:p w:rsidR="0031103D" w:rsidRDefault="00AC6A21" w:rsidP="00493633">
      <w:pPr>
        <w:rPr>
          <w:snapToGrid w:val="0"/>
          <w:lang w:eastAsia="ru-RU"/>
        </w:rPr>
      </w:pPr>
      <w:r w:rsidRPr="00C93A49">
        <w:rPr>
          <w:snapToGrid w:val="0"/>
          <w:lang w:eastAsia="ru-RU"/>
        </w:rPr>
        <w:t xml:space="preserve">                                                                                                                 </w:t>
      </w:r>
      <w:r w:rsidR="00493633">
        <w:rPr>
          <w:snapToGrid w:val="0"/>
          <w:lang w:eastAsia="ru-RU"/>
        </w:rPr>
        <w:t xml:space="preserve">        </w:t>
      </w:r>
      <w:r w:rsidRPr="00C93A49">
        <w:rPr>
          <w:snapToGrid w:val="0"/>
          <w:lang w:eastAsia="ru-RU"/>
        </w:rPr>
        <w:t xml:space="preserve">    </w:t>
      </w:r>
    </w:p>
    <w:p w:rsidR="0031103D" w:rsidRDefault="0031103D" w:rsidP="00493633">
      <w:pPr>
        <w:rPr>
          <w:snapToGrid w:val="0"/>
          <w:lang w:eastAsia="ru-RU"/>
        </w:rPr>
      </w:pPr>
    </w:p>
    <w:p w:rsidR="0031103D" w:rsidRDefault="0031103D" w:rsidP="00493633">
      <w:pPr>
        <w:rPr>
          <w:snapToGrid w:val="0"/>
          <w:lang w:eastAsia="ru-RU"/>
        </w:rPr>
      </w:pPr>
    </w:p>
    <w:p w:rsidR="0031103D" w:rsidRDefault="0031103D" w:rsidP="00493633">
      <w:pPr>
        <w:rPr>
          <w:snapToGrid w:val="0"/>
          <w:lang w:eastAsia="ru-RU"/>
        </w:rPr>
      </w:pPr>
    </w:p>
    <w:p w:rsidR="0031103D" w:rsidRDefault="0031103D" w:rsidP="00493633">
      <w:pPr>
        <w:rPr>
          <w:snapToGrid w:val="0"/>
          <w:lang w:eastAsia="ru-RU"/>
        </w:rPr>
      </w:pPr>
    </w:p>
    <w:p w:rsidR="0031103D" w:rsidRDefault="0031103D" w:rsidP="00493633">
      <w:pPr>
        <w:rPr>
          <w:snapToGrid w:val="0"/>
          <w:lang w:eastAsia="ru-RU"/>
        </w:rPr>
      </w:pPr>
    </w:p>
    <w:p w:rsidR="0031103D" w:rsidRDefault="0031103D" w:rsidP="00493633">
      <w:pPr>
        <w:rPr>
          <w:snapToGrid w:val="0"/>
          <w:lang w:eastAsia="ru-RU"/>
        </w:rPr>
      </w:pPr>
    </w:p>
    <w:p w:rsidR="00493633" w:rsidRDefault="004B7427" w:rsidP="0031103D">
      <w:pPr>
        <w:jc w:val="right"/>
        <w:rPr>
          <w:snapToGrid w:val="0"/>
          <w:sz w:val="20"/>
          <w:szCs w:val="20"/>
          <w:lang w:eastAsia="ru-RU"/>
        </w:rPr>
      </w:pPr>
      <w:r w:rsidRPr="00C93A49">
        <w:rPr>
          <w:snapToGrid w:val="0"/>
          <w:sz w:val="20"/>
          <w:szCs w:val="20"/>
          <w:lang w:eastAsia="ru-RU"/>
        </w:rPr>
        <w:t xml:space="preserve">Приложение </w:t>
      </w:r>
      <w:r>
        <w:rPr>
          <w:snapToGrid w:val="0"/>
          <w:sz w:val="20"/>
          <w:szCs w:val="20"/>
          <w:lang w:eastAsia="ru-RU"/>
        </w:rPr>
        <w:t>№</w:t>
      </w:r>
      <w:r w:rsidR="00493633">
        <w:rPr>
          <w:snapToGrid w:val="0"/>
          <w:sz w:val="20"/>
          <w:szCs w:val="20"/>
          <w:lang w:eastAsia="ru-RU"/>
        </w:rPr>
        <w:t>3</w:t>
      </w:r>
      <w:r w:rsidR="00466457" w:rsidRPr="00C93A49">
        <w:rPr>
          <w:snapToGrid w:val="0"/>
          <w:sz w:val="20"/>
          <w:szCs w:val="20"/>
          <w:lang w:eastAsia="ru-RU"/>
        </w:rPr>
        <w:t xml:space="preserve">  </w:t>
      </w:r>
    </w:p>
    <w:p w:rsidR="002D78BE" w:rsidRPr="00C93A49" w:rsidRDefault="00493633" w:rsidP="00493633">
      <w:pPr>
        <w:jc w:val="right"/>
        <w:rPr>
          <w:lang w:eastAsia="ru-RU"/>
        </w:rPr>
      </w:pPr>
      <w:r w:rsidRPr="00493633">
        <w:rPr>
          <w:snapToGrid w:val="0"/>
          <w:sz w:val="20"/>
          <w:szCs w:val="20"/>
          <w:lang w:eastAsia="ru-RU"/>
        </w:rPr>
        <w:t>к котировочной заявке № ___ от __________________ 2017 года</w:t>
      </w:r>
      <w:r w:rsidR="00784D6D" w:rsidRPr="00C93A49">
        <w:rPr>
          <w:lang w:eastAsia="ru-RU"/>
        </w:rPr>
        <w:tab/>
        <w:t xml:space="preserve">                                     </w:t>
      </w:r>
      <w:r w:rsidR="00AC6A21" w:rsidRPr="00C93A49">
        <w:rPr>
          <w:lang w:eastAsia="ru-RU"/>
        </w:rPr>
        <w:t xml:space="preserve">                         </w:t>
      </w:r>
    </w:p>
    <w:p w:rsidR="0031103D" w:rsidRDefault="0031103D" w:rsidP="00C93A49">
      <w:pPr>
        <w:jc w:val="center"/>
        <w:rPr>
          <w:snapToGrid w:val="0"/>
          <w:sz w:val="22"/>
          <w:szCs w:val="22"/>
          <w:lang w:eastAsia="ru-RU"/>
        </w:rPr>
      </w:pPr>
    </w:p>
    <w:p w:rsidR="0031103D" w:rsidRDefault="0031103D" w:rsidP="00C93A49">
      <w:pPr>
        <w:jc w:val="center"/>
        <w:rPr>
          <w:snapToGrid w:val="0"/>
          <w:sz w:val="22"/>
          <w:szCs w:val="22"/>
          <w:lang w:eastAsia="ru-RU"/>
        </w:rPr>
      </w:pPr>
    </w:p>
    <w:p w:rsidR="00C93A49" w:rsidRPr="007366E0" w:rsidRDefault="00942EE3" w:rsidP="00C93A49">
      <w:pPr>
        <w:jc w:val="center"/>
        <w:rPr>
          <w:snapToGrid w:val="0"/>
          <w:sz w:val="22"/>
          <w:szCs w:val="22"/>
          <w:lang w:eastAsia="ru-RU"/>
        </w:rPr>
      </w:pPr>
      <w:r w:rsidRPr="007366E0">
        <w:rPr>
          <w:snapToGrid w:val="0"/>
          <w:sz w:val="22"/>
          <w:szCs w:val="22"/>
          <w:lang w:eastAsia="ru-RU"/>
        </w:rPr>
        <w:t xml:space="preserve">Сведения </w:t>
      </w:r>
    </w:p>
    <w:p w:rsidR="00942EE3" w:rsidRPr="007366E0" w:rsidRDefault="00645287" w:rsidP="00C93A49">
      <w:pPr>
        <w:jc w:val="center"/>
        <w:rPr>
          <w:caps/>
          <w:snapToGrid w:val="0"/>
          <w:sz w:val="22"/>
          <w:szCs w:val="22"/>
          <w:lang w:eastAsia="ru-RU"/>
        </w:rPr>
      </w:pPr>
      <w:r w:rsidRPr="007366E0">
        <w:rPr>
          <w:snapToGrid w:val="0"/>
          <w:sz w:val="22"/>
          <w:szCs w:val="22"/>
          <w:lang w:eastAsia="ru-RU"/>
        </w:rPr>
        <w:t xml:space="preserve">об опыте Участника по </w:t>
      </w:r>
      <w:r w:rsidR="002D78BE" w:rsidRPr="007366E0">
        <w:rPr>
          <w:snapToGrid w:val="0"/>
          <w:sz w:val="22"/>
          <w:szCs w:val="22"/>
          <w:lang w:eastAsia="ru-RU"/>
        </w:rPr>
        <w:t xml:space="preserve">выполнению </w:t>
      </w:r>
      <w:r w:rsidR="00F470EB" w:rsidRPr="007366E0">
        <w:rPr>
          <w:snapToGrid w:val="0"/>
          <w:sz w:val="22"/>
          <w:szCs w:val="22"/>
          <w:lang w:eastAsia="ru-RU"/>
        </w:rPr>
        <w:t>работ</w:t>
      </w:r>
      <w:r w:rsidR="00F470EB">
        <w:rPr>
          <w:snapToGrid w:val="0"/>
          <w:sz w:val="22"/>
          <w:szCs w:val="22"/>
          <w:lang w:eastAsia="ru-RU"/>
        </w:rPr>
        <w:t>,</w:t>
      </w:r>
      <w:r w:rsidR="00F470EB" w:rsidRPr="007366E0">
        <w:rPr>
          <w:snapToGrid w:val="0"/>
          <w:sz w:val="22"/>
          <w:szCs w:val="22"/>
          <w:lang w:eastAsia="ru-RU"/>
        </w:rPr>
        <w:t xml:space="preserve"> являющихся</w:t>
      </w:r>
      <w:r w:rsidR="00A9504C" w:rsidRPr="007366E0">
        <w:rPr>
          <w:snapToGrid w:val="0"/>
          <w:sz w:val="22"/>
          <w:szCs w:val="22"/>
          <w:lang w:eastAsia="ru-RU"/>
        </w:rPr>
        <w:t xml:space="preserve"> предметом закупочной процедуры</w:t>
      </w:r>
      <w:r w:rsidR="00942EE3" w:rsidRPr="007366E0">
        <w:rPr>
          <w:snapToGrid w:val="0"/>
          <w:sz w:val="22"/>
          <w:szCs w:val="22"/>
          <w:lang w:eastAsia="ru-RU"/>
        </w:rPr>
        <w:t>.</w:t>
      </w:r>
    </w:p>
    <w:p w:rsidR="00942EE3" w:rsidRPr="007366E0" w:rsidRDefault="00942EE3" w:rsidP="00D807B3">
      <w:pPr>
        <w:rPr>
          <w:caps/>
          <w:snapToGrid w:val="0"/>
          <w:sz w:val="22"/>
          <w:szCs w:val="22"/>
          <w:lang w:eastAsia="ru-RU"/>
        </w:rPr>
      </w:pPr>
    </w:p>
    <w:p w:rsidR="00942EE3" w:rsidRPr="007366E0" w:rsidRDefault="00942EE3" w:rsidP="00D807B3">
      <w:pPr>
        <w:rPr>
          <w:i/>
          <w:iCs/>
          <w:sz w:val="22"/>
          <w:szCs w:val="22"/>
          <w:lang w:eastAsia="ru-RU"/>
        </w:rPr>
      </w:pPr>
      <w:r w:rsidRPr="007366E0">
        <w:rPr>
          <w:iCs/>
          <w:sz w:val="22"/>
          <w:szCs w:val="22"/>
          <w:lang w:eastAsia="ru-RU"/>
        </w:rPr>
        <w:t>Наименование Участника</w:t>
      </w:r>
      <w:r w:rsidRPr="007366E0">
        <w:rPr>
          <w:i/>
          <w:iCs/>
          <w:sz w:val="22"/>
          <w:szCs w:val="22"/>
          <w:lang w:eastAsia="ru-RU"/>
        </w:rPr>
        <w:t xml:space="preserve"> __________________________________________</w:t>
      </w:r>
    </w:p>
    <w:p w:rsidR="00942EE3" w:rsidRPr="007366E0" w:rsidRDefault="00942EE3" w:rsidP="00D807B3">
      <w:pPr>
        <w:rPr>
          <w:i/>
          <w:iCs/>
          <w:sz w:val="22"/>
          <w:szCs w:val="22"/>
          <w:lang w:eastAsia="ru-RU"/>
        </w:rPr>
      </w:pPr>
    </w:p>
    <w:p w:rsidR="00942EE3" w:rsidRPr="00C93A49" w:rsidRDefault="00942EE3" w:rsidP="00D807B3">
      <w:pPr>
        <w:rPr>
          <w:snapToGrid w:val="0"/>
          <w:sz w:val="22"/>
          <w:szCs w:val="22"/>
          <w:lang w:eastAsia="ru-RU"/>
        </w:rPr>
      </w:pPr>
    </w:p>
    <w:tbl>
      <w:tblPr>
        <w:tblpPr w:leftFromText="180" w:rightFromText="180" w:vertAnchor="text" w:horzAnchor="margin" w:tblpXSpec="center" w:tblpY="573"/>
        <w:tblW w:w="10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"/>
        <w:gridCol w:w="2025"/>
        <w:gridCol w:w="1276"/>
        <w:gridCol w:w="1276"/>
        <w:gridCol w:w="1128"/>
        <w:gridCol w:w="1849"/>
        <w:gridCol w:w="1417"/>
        <w:gridCol w:w="1418"/>
      </w:tblGrid>
      <w:tr w:rsidR="00576CFD" w:rsidRPr="00576CFD" w:rsidTr="00040C07">
        <w:trPr>
          <w:cantSplit/>
          <w:trHeight w:val="423"/>
          <w:tblHeader/>
        </w:trPr>
        <w:tc>
          <w:tcPr>
            <w:tcW w:w="527" w:type="dxa"/>
            <w:vMerge w:val="restart"/>
          </w:tcPr>
          <w:p w:rsidR="00576CFD" w:rsidRPr="00576CFD" w:rsidRDefault="00576CFD" w:rsidP="00576CFD">
            <w:pPr>
              <w:keepNext/>
              <w:keepLines/>
              <w:jc w:val="both"/>
              <w:rPr>
                <w:sz w:val="20"/>
                <w:szCs w:val="20"/>
                <w:lang w:eastAsia="ru-RU"/>
              </w:rPr>
            </w:pPr>
            <w:r w:rsidRPr="00576CFD">
              <w:rPr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2025" w:type="dxa"/>
            <w:vMerge w:val="restart"/>
          </w:tcPr>
          <w:p w:rsidR="00576CFD" w:rsidRPr="00576CFD" w:rsidRDefault="00576CFD" w:rsidP="00576CFD">
            <w:pPr>
              <w:keepNext/>
              <w:keepLines/>
              <w:jc w:val="both"/>
              <w:rPr>
                <w:sz w:val="20"/>
                <w:szCs w:val="20"/>
                <w:lang w:eastAsia="ru-RU"/>
              </w:rPr>
            </w:pPr>
            <w:r w:rsidRPr="00576CFD">
              <w:rPr>
                <w:sz w:val="20"/>
                <w:szCs w:val="20"/>
                <w:lang w:eastAsia="ru-RU"/>
              </w:rPr>
              <w:t>Сроки оказания услуг (год и месяц начала оказания услуг – год и месяц фактического или планируемого окончания выполнения, для незавершенных договоров – процент выполнения)</w:t>
            </w:r>
          </w:p>
        </w:tc>
        <w:tc>
          <w:tcPr>
            <w:tcW w:w="1276" w:type="dxa"/>
            <w:vMerge w:val="restart"/>
          </w:tcPr>
          <w:p w:rsidR="00576CFD" w:rsidRPr="00576CFD" w:rsidRDefault="00576CFD" w:rsidP="00576CFD">
            <w:pPr>
              <w:keepNext/>
              <w:keepLines/>
              <w:jc w:val="both"/>
              <w:rPr>
                <w:sz w:val="20"/>
                <w:szCs w:val="20"/>
                <w:lang w:eastAsia="ru-RU"/>
              </w:rPr>
            </w:pPr>
            <w:r w:rsidRPr="00576CFD">
              <w:rPr>
                <w:sz w:val="20"/>
                <w:szCs w:val="20"/>
                <w:lang w:eastAsia="ru-RU"/>
              </w:rPr>
              <w:t>Заказчик (наименование, адрес, контактное лицо, контактные телефоны)</w:t>
            </w:r>
          </w:p>
        </w:tc>
        <w:tc>
          <w:tcPr>
            <w:tcW w:w="1276" w:type="dxa"/>
            <w:vMerge w:val="restart"/>
          </w:tcPr>
          <w:p w:rsidR="00576CFD" w:rsidRPr="00576CFD" w:rsidRDefault="00576CFD" w:rsidP="00576CFD">
            <w:pPr>
              <w:keepNext/>
              <w:keepLines/>
              <w:jc w:val="both"/>
              <w:rPr>
                <w:sz w:val="20"/>
                <w:szCs w:val="20"/>
                <w:lang w:eastAsia="ru-RU"/>
              </w:rPr>
            </w:pPr>
            <w:r w:rsidRPr="00576CFD">
              <w:rPr>
                <w:sz w:val="20"/>
                <w:szCs w:val="20"/>
                <w:lang w:eastAsia="ru-RU"/>
              </w:rPr>
              <w:t xml:space="preserve">Предмет договора, вид услуг </w:t>
            </w:r>
            <w:r w:rsidRPr="00576CFD">
              <w:rPr>
                <w:bCs/>
                <w:iCs/>
                <w:sz w:val="20"/>
                <w:szCs w:val="20"/>
                <w:lang w:eastAsia="ru-RU"/>
              </w:rPr>
              <w:t>(объем и состав работ, описание основных условий договора)</w:t>
            </w:r>
          </w:p>
        </w:tc>
        <w:tc>
          <w:tcPr>
            <w:tcW w:w="4394" w:type="dxa"/>
            <w:gridSpan w:val="3"/>
          </w:tcPr>
          <w:p w:rsidR="00576CFD" w:rsidRPr="00576CFD" w:rsidRDefault="00576CFD" w:rsidP="00576CFD">
            <w:pPr>
              <w:jc w:val="center"/>
              <w:rPr>
                <w:sz w:val="24"/>
                <w:szCs w:val="24"/>
                <w:lang w:eastAsia="ru-RU"/>
              </w:rPr>
            </w:pPr>
            <w:r w:rsidRPr="00576CFD">
              <w:rPr>
                <w:sz w:val="20"/>
                <w:szCs w:val="20"/>
                <w:lang w:eastAsia="ru-RU"/>
              </w:rPr>
              <w:t>Сумма по договору, рублей</w:t>
            </w:r>
          </w:p>
        </w:tc>
        <w:tc>
          <w:tcPr>
            <w:tcW w:w="1418" w:type="dxa"/>
            <w:shd w:val="clear" w:color="auto" w:fill="auto"/>
          </w:tcPr>
          <w:p w:rsidR="00576CFD" w:rsidRPr="00576CFD" w:rsidRDefault="00576CFD" w:rsidP="00576CFD">
            <w:pPr>
              <w:rPr>
                <w:sz w:val="24"/>
                <w:szCs w:val="24"/>
                <w:lang w:eastAsia="ru-RU"/>
              </w:rPr>
            </w:pPr>
          </w:p>
        </w:tc>
      </w:tr>
      <w:tr w:rsidR="00576CFD" w:rsidRPr="00576CFD" w:rsidTr="00576CFD">
        <w:trPr>
          <w:cantSplit/>
          <w:trHeight w:val="1603"/>
          <w:tblHeader/>
        </w:trPr>
        <w:tc>
          <w:tcPr>
            <w:tcW w:w="527" w:type="dxa"/>
            <w:vMerge/>
          </w:tcPr>
          <w:p w:rsidR="00576CFD" w:rsidRPr="00576CFD" w:rsidRDefault="00576CFD" w:rsidP="00576CFD">
            <w:pPr>
              <w:keepNext/>
              <w:keepLines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  <w:vMerge/>
          </w:tcPr>
          <w:p w:rsidR="00576CFD" w:rsidRPr="00576CFD" w:rsidRDefault="00576CFD" w:rsidP="00576CFD">
            <w:pPr>
              <w:keepNext/>
              <w:keepLines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576CFD" w:rsidRPr="00576CFD" w:rsidRDefault="00576CFD" w:rsidP="00576CFD">
            <w:pPr>
              <w:keepNext/>
              <w:keepLines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576CFD" w:rsidRPr="00576CFD" w:rsidRDefault="00576CFD" w:rsidP="00576CFD">
            <w:pPr>
              <w:keepNext/>
              <w:keepLines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</w:tcPr>
          <w:p w:rsidR="00576CFD" w:rsidRPr="00576CFD" w:rsidRDefault="00576CFD" w:rsidP="00576CFD">
            <w:pPr>
              <w:keepNext/>
              <w:keepLines/>
              <w:jc w:val="both"/>
              <w:rPr>
                <w:sz w:val="20"/>
                <w:szCs w:val="20"/>
                <w:lang w:eastAsia="ru-RU"/>
              </w:rPr>
            </w:pPr>
            <w:r w:rsidRPr="00576CFD">
              <w:rPr>
                <w:sz w:val="20"/>
                <w:szCs w:val="20"/>
                <w:lang w:eastAsia="ru-RU"/>
              </w:rPr>
              <w:t>Общая сумма по договору</w:t>
            </w:r>
          </w:p>
        </w:tc>
        <w:tc>
          <w:tcPr>
            <w:tcW w:w="1849" w:type="dxa"/>
          </w:tcPr>
          <w:p w:rsidR="00576CFD" w:rsidRPr="00576CFD" w:rsidRDefault="00576CFD" w:rsidP="00576CFD">
            <w:pPr>
              <w:keepNext/>
              <w:keepLines/>
              <w:jc w:val="both"/>
              <w:rPr>
                <w:sz w:val="20"/>
                <w:szCs w:val="20"/>
                <w:lang w:eastAsia="ru-RU"/>
              </w:rPr>
            </w:pPr>
            <w:r w:rsidRPr="00576CFD">
              <w:rPr>
                <w:sz w:val="20"/>
                <w:szCs w:val="20"/>
                <w:lang w:eastAsia="ru-RU"/>
              </w:rPr>
              <w:t>Номенклатура</w:t>
            </w:r>
            <w:r w:rsidR="00E97A4D">
              <w:rPr>
                <w:sz w:val="20"/>
                <w:szCs w:val="20"/>
                <w:lang w:eastAsia="ru-RU"/>
              </w:rPr>
              <w:t>,</w:t>
            </w:r>
            <w:r w:rsidRPr="00576CFD">
              <w:rPr>
                <w:sz w:val="20"/>
                <w:szCs w:val="20"/>
                <w:lang w:eastAsia="ru-RU"/>
              </w:rPr>
              <w:t xml:space="preserve"> </w:t>
            </w:r>
            <w:r w:rsidR="00E97A4D" w:rsidRPr="00576CFD">
              <w:rPr>
                <w:sz w:val="20"/>
                <w:szCs w:val="20"/>
                <w:lang w:eastAsia="ru-RU"/>
              </w:rPr>
              <w:t>объемы</w:t>
            </w:r>
            <w:r w:rsidR="00E97A4D">
              <w:rPr>
                <w:sz w:val="20"/>
                <w:szCs w:val="20"/>
                <w:lang w:eastAsia="ru-RU"/>
              </w:rPr>
              <w:t xml:space="preserve"> </w:t>
            </w:r>
            <w:r w:rsidR="00E97A4D" w:rsidRPr="00576CFD">
              <w:rPr>
                <w:sz w:val="20"/>
                <w:szCs w:val="20"/>
                <w:lang w:eastAsia="ru-RU"/>
              </w:rPr>
              <w:t>услуг,</w:t>
            </w:r>
            <w:r w:rsidRPr="00576CFD">
              <w:rPr>
                <w:sz w:val="20"/>
                <w:szCs w:val="20"/>
                <w:lang w:eastAsia="ru-RU"/>
              </w:rPr>
              <w:t xml:space="preserve"> соответствующие объемам</w:t>
            </w:r>
            <w:r>
              <w:rPr>
                <w:sz w:val="20"/>
                <w:szCs w:val="20"/>
                <w:lang w:eastAsia="ru-RU"/>
              </w:rPr>
              <w:t>,</w:t>
            </w:r>
            <w:r w:rsidRPr="00576CFD">
              <w:rPr>
                <w:sz w:val="20"/>
                <w:szCs w:val="20"/>
                <w:lang w:eastAsia="ru-RU"/>
              </w:rPr>
              <w:t xml:space="preserve"> указанным в ТЗ</w:t>
            </w:r>
          </w:p>
        </w:tc>
        <w:tc>
          <w:tcPr>
            <w:tcW w:w="1417" w:type="dxa"/>
          </w:tcPr>
          <w:p w:rsidR="00576CFD" w:rsidRPr="00576CFD" w:rsidRDefault="00576CFD" w:rsidP="00576CFD">
            <w:pPr>
              <w:keepNext/>
              <w:keepLines/>
              <w:jc w:val="both"/>
              <w:rPr>
                <w:sz w:val="20"/>
                <w:szCs w:val="20"/>
                <w:lang w:eastAsia="ru-RU"/>
              </w:rPr>
            </w:pPr>
            <w:r w:rsidRPr="00576CFD">
              <w:rPr>
                <w:sz w:val="20"/>
                <w:szCs w:val="20"/>
                <w:lang w:eastAsia="ru-RU"/>
              </w:rPr>
              <w:t>Сумма работ</w:t>
            </w:r>
          </w:p>
        </w:tc>
        <w:tc>
          <w:tcPr>
            <w:tcW w:w="1418" w:type="dxa"/>
          </w:tcPr>
          <w:p w:rsidR="00576CFD" w:rsidRPr="00576CFD" w:rsidRDefault="00576CFD" w:rsidP="00576CFD">
            <w:pPr>
              <w:keepNext/>
              <w:keepLines/>
              <w:jc w:val="both"/>
              <w:rPr>
                <w:sz w:val="20"/>
                <w:szCs w:val="20"/>
                <w:lang w:eastAsia="ru-RU"/>
              </w:rPr>
            </w:pPr>
            <w:r w:rsidRPr="00576CFD">
              <w:rPr>
                <w:sz w:val="20"/>
                <w:szCs w:val="20"/>
                <w:lang w:eastAsia="ru-RU"/>
              </w:rPr>
              <w:t>Примечания</w:t>
            </w:r>
          </w:p>
        </w:tc>
      </w:tr>
      <w:tr w:rsidR="00576CFD" w:rsidRPr="00576CFD" w:rsidTr="00576CFD">
        <w:trPr>
          <w:cantSplit/>
          <w:trHeight w:val="580"/>
          <w:tblHeader/>
        </w:trPr>
        <w:tc>
          <w:tcPr>
            <w:tcW w:w="527" w:type="dxa"/>
          </w:tcPr>
          <w:p w:rsidR="00576CFD" w:rsidRPr="00576CFD" w:rsidRDefault="00576CFD" w:rsidP="00576CFD">
            <w:pPr>
              <w:keepNext/>
              <w:keepLines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576CFD" w:rsidRPr="00576CFD" w:rsidRDefault="00576CFD" w:rsidP="00576CFD">
            <w:pPr>
              <w:keepNext/>
              <w:keepLines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576CFD" w:rsidRPr="00576CFD" w:rsidRDefault="00576CFD" w:rsidP="00576CFD">
            <w:pPr>
              <w:keepNext/>
              <w:keepLines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576CFD" w:rsidRPr="00576CFD" w:rsidRDefault="00576CFD" w:rsidP="00576CFD">
            <w:pPr>
              <w:keepNext/>
              <w:keepLines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</w:tcPr>
          <w:p w:rsidR="00576CFD" w:rsidRPr="00576CFD" w:rsidRDefault="00576CFD" w:rsidP="00576CFD">
            <w:pPr>
              <w:keepNext/>
              <w:keepLines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9" w:type="dxa"/>
          </w:tcPr>
          <w:p w:rsidR="00576CFD" w:rsidRPr="00576CFD" w:rsidRDefault="00576CFD" w:rsidP="00576CFD">
            <w:pPr>
              <w:keepNext/>
              <w:keepLines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576CFD" w:rsidRPr="00576CFD" w:rsidRDefault="00576CFD" w:rsidP="00576CFD">
            <w:pPr>
              <w:keepNext/>
              <w:keepLines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576CFD" w:rsidRPr="00576CFD" w:rsidRDefault="00576CFD" w:rsidP="00576CFD">
            <w:pPr>
              <w:keepNext/>
              <w:keepLines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76CFD" w:rsidRPr="00576CFD" w:rsidTr="00576CFD">
        <w:trPr>
          <w:cantSplit/>
          <w:trHeight w:val="580"/>
          <w:tblHeader/>
        </w:trPr>
        <w:tc>
          <w:tcPr>
            <w:tcW w:w="527" w:type="dxa"/>
          </w:tcPr>
          <w:p w:rsidR="00576CFD" w:rsidRPr="00576CFD" w:rsidRDefault="00576CFD" w:rsidP="00576CFD">
            <w:pPr>
              <w:keepNext/>
              <w:keepLines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576CFD" w:rsidRPr="00576CFD" w:rsidRDefault="00576CFD" w:rsidP="00576CFD">
            <w:pPr>
              <w:keepNext/>
              <w:keepLines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576CFD" w:rsidRPr="00576CFD" w:rsidRDefault="00576CFD" w:rsidP="00576CFD">
            <w:pPr>
              <w:keepNext/>
              <w:keepLines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576CFD" w:rsidRPr="00576CFD" w:rsidRDefault="00576CFD" w:rsidP="00576CFD">
            <w:pPr>
              <w:keepNext/>
              <w:keepLines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</w:tcPr>
          <w:p w:rsidR="00576CFD" w:rsidRPr="00576CFD" w:rsidRDefault="00576CFD" w:rsidP="00576CFD">
            <w:pPr>
              <w:keepNext/>
              <w:keepLines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9" w:type="dxa"/>
          </w:tcPr>
          <w:p w:rsidR="00576CFD" w:rsidRPr="00576CFD" w:rsidRDefault="00576CFD" w:rsidP="00576CFD">
            <w:pPr>
              <w:keepNext/>
              <w:keepLines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576CFD" w:rsidRPr="00576CFD" w:rsidRDefault="00576CFD" w:rsidP="00576CFD">
            <w:pPr>
              <w:keepNext/>
              <w:keepLines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576CFD" w:rsidRPr="00576CFD" w:rsidRDefault="00576CFD" w:rsidP="00576CFD">
            <w:pPr>
              <w:keepNext/>
              <w:keepLines/>
              <w:jc w:val="both"/>
              <w:rPr>
                <w:sz w:val="20"/>
                <w:szCs w:val="20"/>
                <w:lang w:eastAsia="ru-RU"/>
              </w:rPr>
            </w:pPr>
          </w:p>
        </w:tc>
      </w:tr>
    </w:tbl>
    <w:p w:rsidR="00942EE3" w:rsidRDefault="00942EE3" w:rsidP="00D807B3">
      <w:pPr>
        <w:rPr>
          <w:sz w:val="24"/>
          <w:szCs w:val="20"/>
          <w:lang w:eastAsia="ru-RU"/>
        </w:rPr>
      </w:pPr>
    </w:p>
    <w:p w:rsidR="00576CFD" w:rsidRDefault="00576CFD" w:rsidP="00D807B3">
      <w:pPr>
        <w:rPr>
          <w:sz w:val="24"/>
          <w:szCs w:val="20"/>
          <w:lang w:eastAsia="ru-RU"/>
        </w:rPr>
      </w:pPr>
    </w:p>
    <w:p w:rsidR="00576CFD" w:rsidRDefault="00576CFD" w:rsidP="00D807B3">
      <w:pPr>
        <w:rPr>
          <w:sz w:val="24"/>
          <w:szCs w:val="20"/>
          <w:lang w:eastAsia="ru-RU"/>
        </w:rPr>
      </w:pPr>
    </w:p>
    <w:p w:rsidR="00576CFD" w:rsidRPr="00C93A49" w:rsidRDefault="00576CFD" w:rsidP="00D807B3">
      <w:pPr>
        <w:rPr>
          <w:sz w:val="24"/>
          <w:szCs w:val="20"/>
          <w:lang w:eastAsia="ru-RU"/>
        </w:rPr>
      </w:pPr>
    </w:p>
    <w:p w:rsidR="00942EE3" w:rsidRPr="00C93A49" w:rsidRDefault="00942EE3" w:rsidP="00D807B3">
      <w:pPr>
        <w:rPr>
          <w:sz w:val="24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8"/>
        <w:gridCol w:w="3439"/>
        <w:gridCol w:w="3440"/>
      </w:tblGrid>
      <w:tr w:rsidR="00942EE3" w:rsidRPr="00C93A49" w:rsidTr="00DB22AE">
        <w:tc>
          <w:tcPr>
            <w:tcW w:w="3473" w:type="dxa"/>
            <w:shd w:val="clear" w:color="auto" w:fill="auto"/>
          </w:tcPr>
          <w:p w:rsidR="00942EE3" w:rsidRPr="00C93A49" w:rsidRDefault="00942EE3" w:rsidP="00D807B3">
            <w:r w:rsidRPr="00C93A49">
              <w:t>___________________</w:t>
            </w:r>
          </w:p>
        </w:tc>
        <w:tc>
          <w:tcPr>
            <w:tcW w:w="3473" w:type="dxa"/>
            <w:shd w:val="clear" w:color="auto" w:fill="auto"/>
          </w:tcPr>
          <w:p w:rsidR="00942EE3" w:rsidRPr="00C93A49" w:rsidRDefault="00942EE3" w:rsidP="00D807B3">
            <w:r w:rsidRPr="00C93A49">
              <w:t>___________________</w:t>
            </w:r>
          </w:p>
        </w:tc>
        <w:tc>
          <w:tcPr>
            <w:tcW w:w="3474" w:type="dxa"/>
            <w:shd w:val="clear" w:color="auto" w:fill="auto"/>
          </w:tcPr>
          <w:p w:rsidR="00942EE3" w:rsidRPr="00C93A49" w:rsidRDefault="00942EE3" w:rsidP="00D807B3">
            <w:r w:rsidRPr="00C93A49">
              <w:t>___________________</w:t>
            </w:r>
          </w:p>
        </w:tc>
      </w:tr>
      <w:tr w:rsidR="00942EE3" w:rsidRPr="00C93A49" w:rsidTr="00DB22AE">
        <w:tc>
          <w:tcPr>
            <w:tcW w:w="3473" w:type="dxa"/>
            <w:shd w:val="clear" w:color="auto" w:fill="auto"/>
          </w:tcPr>
          <w:p w:rsidR="00942EE3" w:rsidRPr="00C93A49" w:rsidRDefault="00942EE3" w:rsidP="00D807B3">
            <w:pPr>
              <w:rPr>
                <w:vertAlign w:val="superscript"/>
              </w:rPr>
            </w:pPr>
            <w:r w:rsidRPr="00C93A49">
              <w:rPr>
                <w:vertAlign w:val="superscript"/>
              </w:rPr>
              <w:t>должность</w:t>
            </w:r>
          </w:p>
        </w:tc>
        <w:tc>
          <w:tcPr>
            <w:tcW w:w="3473" w:type="dxa"/>
            <w:shd w:val="clear" w:color="auto" w:fill="auto"/>
          </w:tcPr>
          <w:p w:rsidR="00942EE3" w:rsidRPr="00C93A49" w:rsidRDefault="00942EE3" w:rsidP="00D807B3">
            <w:pPr>
              <w:rPr>
                <w:vertAlign w:val="superscript"/>
              </w:rPr>
            </w:pPr>
            <w:r w:rsidRPr="00C93A49">
              <w:rPr>
                <w:vertAlign w:val="superscript"/>
              </w:rPr>
              <w:t>подпись</w:t>
            </w:r>
          </w:p>
        </w:tc>
        <w:tc>
          <w:tcPr>
            <w:tcW w:w="3474" w:type="dxa"/>
            <w:shd w:val="clear" w:color="auto" w:fill="auto"/>
          </w:tcPr>
          <w:p w:rsidR="00942EE3" w:rsidRPr="00C93A49" w:rsidRDefault="00942EE3" w:rsidP="00D807B3">
            <w:pPr>
              <w:rPr>
                <w:vertAlign w:val="superscript"/>
              </w:rPr>
            </w:pPr>
            <w:r w:rsidRPr="00C93A49">
              <w:rPr>
                <w:vertAlign w:val="superscript"/>
              </w:rPr>
              <w:t>расшифровка</w:t>
            </w:r>
          </w:p>
        </w:tc>
      </w:tr>
      <w:tr w:rsidR="00942EE3" w:rsidRPr="00C93A49" w:rsidTr="00DB22AE">
        <w:tc>
          <w:tcPr>
            <w:tcW w:w="3473" w:type="dxa"/>
            <w:shd w:val="clear" w:color="auto" w:fill="auto"/>
          </w:tcPr>
          <w:p w:rsidR="00942EE3" w:rsidRPr="00C93A49" w:rsidRDefault="00942EE3" w:rsidP="00D807B3">
            <w:pPr>
              <w:rPr>
                <w:vertAlign w:val="superscript"/>
              </w:rPr>
            </w:pPr>
          </w:p>
        </w:tc>
        <w:tc>
          <w:tcPr>
            <w:tcW w:w="3473" w:type="dxa"/>
            <w:shd w:val="clear" w:color="auto" w:fill="auto"/>
          </w:tcPr>
          <w:p w:rsidR="00942EE3" w:rsidRPr="00C93A49" w:rsidRDefault="00942EE3" w:rsidP="00D807B3">
            <w:proofErr w:type="spellStart"/>
            <w:r w:rsidRPr="00C93A49">
              <w:t>м.п</w:t>
            </w:r>
            <w:proofErr w:type="spellEnd"/>
            <w:r w:rsidRPr="00C93A49">
              <w:t>.</w:t>
            </w:r>
          </w:p>
        </w:tc>
        <w:tc>
          <w:tcPr>
            <w:tcW w:w="3474" w:type="dxa"/>
            <w:shd w:val="clear" w:color="auto" w:fill="auto"/>
          </w:tcPr>
          <w:p w:rsidR="00942EE3" w:rsidRPr="00C93A49" w:rsidRDefault="00942EE3" w:rsidP="00D807B3">
            <w:pPr>
              <w:rPr>
                <w:vertAlign w:val="superscript"/>
              </w:rPr>
            </w:pPr>
          </w:p>
        </w:tc>
      </w:tr>
    </w:tbl>
    <w:p w:rsidR="00677339" w:rsidRPr="00C93A49" w:rsidRDefault="00677339" w:rsidP="00D807B3">
      <w:pPr>
        <w:rPr>
          <w:szCs w:val="24"/>
          <w:lang w:eastAsia="ru-RU"/>
        </w:rPr>
      </w:pPr>
    </w:p>
    <w:p w:rsidR="004C7C01" w:rsidRPr="00C93A49" w:rsidRDefault="004C7C01" w:rsidP="00D807B3">
      <w:pPr>
        <w:rPr>
          <w:szCs w:val="24"/>
          <w:lang w:eastAsia="ru-RU"/>
        </w:rPr>
      </w:pPr>
      <w:r w:rsidRPr="00C93A49">
        <w:rPr>
          <w:szCs w:val="24"/>
          <w:lang w:eastAsia="ru-RU"/>
        </w:rPr>
        <w:tab/>
      </w:r>
    </w:p>
    <w:p w:rsidR="004C7C01" w:rsidRPr="00C93A49" w:rsidRDefault="004C7C01" w:rsidP="00D807B3">
      <w:pPr>
        <w:rPr>
          <w:szCs w:val="24"/>
          <w:lang w:eastAsia="ru-RU"/>
        </w:rPr>
      </w:pPr>
    </w:p>
    <w:p w:rsidR="0031103D" w:rsidRDefault="0031103D" w:rsidP="00175DE3">
      <w:pPr>
        <w:jc w:val="right"/>
        <w:rPr>
          <w:sz w:val="20"/>
          <w:szCs w:val="20"/>
          <w:lang w:eastAsia="ru-RU"/>
        </w:rPr>
      </w:pPr>
    </w:p>
    <w:p w:rsidR="0031103D" w:rsidRDefault="0031103D" w:rsidP="00175DE3">
      <w:pPr>
        <w:jc w:val="right"/>
        <w:rPr>
          <w:sz w:val="20"/>
          <w:szCs w:val="20"/>
          <w:lang w:eastAsia="ru-RU"/>
        </w:rPr>
      </w:pPr>
    </w:p>
    <w:p w:rsidR="0031103D" w:rsidRDefault="0031103D" w:rsidP="00175DE3">
      <w:pPr>
        <w:jc w:val="right"/>
        <w:rPr>
          <w:sz w:val="20"/>
          <w:szCs w:val="20"/>
          <w:lang w:eastAsia="ru-RU"/>
        </w:rPr>
      </w:pPr>
    </w:p>
    <w:p w:rsidR="0031103D" w:rsidRDefault="0031103D" w:rsidP="00175DE3">
      <w:pPr>
        <w:jc w:val="right"/>
        <w:rPr>
          <w:sz w:val="20"/>
          <w:szCs w:val="20"/>
          <w:lang w:eastAsia="ru-RU"/>
        </w:rPr>
      </w:pPr>
    </w:p>
    <w:p w:rsidR="0031103D" w:rsidRDefault="0031103D" w:rsidP="00175DE3">
      <w:pPr>
        <w:jc w:val="right"/>
        <w:rPr>
          <w:sz w:val="20"/>
          <w:szCs w:val="20"/>
          <w:lang w:eastAsia="ru-RU"/>
        </w:rPr>
      </w:pPr>
    </w:p>
    <w:p w:rsidR="0031103D" w:rsidRDefault="0031103D" w:rsidP="00175DE3">
      <w:pPr>
        <w:jc w:val="right"/>
        <w:rPr>
          <w:sz w:val="20"/>
          <w:szCs w:val="20"/>
          <w:lang w:eastAsia="ru-RU"/>
        </w:rPr>
      </w:pPr>
    </w:p>
    <w:p w:rsidR="0031103D" w:rsidRDefault="0031103D" w:rsidP="00175DE3">
      <w:pPr>
        <w:jc w:val="right"/>
        <w:rPr>
          <w:sz w:val="20"/>
          <w:szCs w:val="20"/>
          <w:lang w:eastAsia="ru-RU"/>
        </w:rPr>
      </w:pPr>
    </w:p>
    <w:p w:rsidR="0031103D" w:rsidRDefault="0031103D" w:rsidP="00175DE3">
      <w:pPr>
        <w:jc w:val="right"/>
        <w:rPr>
          <w:sz w:val="20"/>
          <w:szCs w:val="20"/>
          <w:lang w:eastAsia="ru-RU"/>
        </w:rPr>
      </w:pPr>
    </w:p>
    <w:p w:rsidR="0031103D" w:rsidRDefault="0031103D" w:rsidP="00175DE3">
      <w:pPr>
        <w:jc w:val="right"/>
        <w:rPr>
          <w:sz w:val="20"/>
          <w:szCs w:val="20"/>
          <w:lang w:eastAsia="ru-RU"/>
        </w:rPr>
      </w:pPr>
    </w:p>
    <w:p w:rsidR="0031103D" w:rsidRDefault="0031103D" w:rsidP="00175DE3">
      <w:pPr>
        <w:jc w:val="right"/>
        <w:rPr>
          <w:sz w:val="20"/>
          <w:szCs w:val="20"/>
          <w:lang w:eastAsia="ru-RU"/>
        </w:rPr>
      </w:pPr>
    </w:p>
    <w:p w:rsidR="0031103D" w:rsidRDefault="0031103D" w:rsidP="00175DE3">
      <w:pPr>
        <w:jc w:val="right"/>
        <w:rPr>
          <w:sz w:val="20"/>
          <w:szCs w:val="20"/>
          <w:lang w:eastAsia="ru-RU"/>
        </w:rPr>
      </w:pPr>
    </w:p>
    <w:p w:rsidR="0031103D" w:rsidRDefault="0031103D" w:rsidP="00175DE3">
      <w:pPr>
        <w:jc w:val="right"/>
        <w:rPr>
          <w:sz w:val="20"/>
          <w:szCs w:val="20"/>
          <w:lang w:eastAsia="ru-RU"/>
        </w:rPr>
      </w:pPr>
    </w:p>
    <w:p w:rsidR="0031103D" w:rsidRDefault="0031103D" w:rsidP="00175DE3">
      <w:pPr>
        <w:jc w:val="right"/>
        <w:rPr>
          <w:sz w:val="20"/>
          <w:szCs w:val="20"/>
          <w:lang w:eastAsia="ru-RU"/>
        </w:rPr>
      </w:pPr>
    </w:p>
    <w:p w:rsidR="0031103D" w:rsidRDefault="0031103D" w:rsidP="00175DE3">
      <w:pPr>
        <w:jc w:val="right"/>
        <w:rPr>
          <w:sz w:val="20"/>
          <w:szCs w:val="20"/>
          <w:lang w:eastAsia="ru-RU"/>
        </w:rPr>
      </w:pPr>
    </w:p>
    <w:p w:rsidR="0031103D" w:rsidRDefault="0031103D" w:rsidP="00175DE3">
      <w:pPr>
        <w:jc w:val="right"/>
        <w:rPr>
          <w:sz w:val="20"/>
          <w:szCs w:val="20"/>
          <w:lang w:eastAsia="ru-RU"/>
        </w:rPr>
      </w:pPr>
    </w:p>
    <w:p w:rsidR="00175DE3" w:rsidRDefault="00175DE3" w:rsidP="00175DE3">
      <w:pPr>
        <w:jc w:val="right"/>
        <w:rPr>
          <w:sz w:val="20"/>
          <w:szCs w:val="20"/>
          <w:lang w:eastAsia="ru-RU"/>
        </w:rPr>
      </w:pPr>
      <w:r w:rsidRPr="000C45E9">
        <w:rPr>
          <w:sz w:val="20"/>
          <w:szCs w:val="20"/>
          <w:lang w:eastAsia="ru-RU"/>
        </w:rPr>
        <w:t xml:space="preserve">Приложение </w:t>
      </w:r>
      <w:r>
        <w:rPr>
          <w:sz w:val="20"/>
          <w:szCs w:val="20"/>
          <w:lang w:eastAsia="ru-RU"/>
        </w:rPr>
        <w:t>№4</w:t>
      </w:r>
    </w:p>
    <w:p w:rsidR="00175DE3" w:rsidRPr="000C45E9" w:rsidRDefault="00175DE3" w:rsidP="00175DE3">
      <w:pPr>
        <w:jc w:val="right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 </w:t>
      </w:r>
      <w:r w:rsidR="00493633" w:rsidRPr="00493633">
        <w:rPr>
          <w:sz w:val="20"/>
          <w:szCs w:val="20"/>
          <w:lang w:eastAsia="ru-RU"/>
        </w:rPr>
        <w:t>к котировочной заявке № ___ от __________________ 2017 года</w:t>
      </w:r>
    </w:p>
    <w:p w:rsidR="00175DE3" w:rsidRDefault="00175DE3" w:rsidP="00175DE3">
      <w:pPr>
        <w:jc w:val="center"/>
        <w:rPr>
          <w:szCs w:val="24"/>
          <w:lang w:eastAsia="ru-RU"/>
        </w:rPr>
      </w:pPr>
    </w:p>
    <w:p w:rsidR="00175DE3" w:rsidRPr="00244FDB" w:rsidRDefault="00175DE3" w:rsidP="00175DE3">
      <w:pPr>
        <w:jc w:val="right"/>
        <w:rPr>
          <w:snapToGrid w:val="0"/>
          <w:sz w:val="24"/>
          <w:szCs w:val="24"/>
          <w:lang w:eastAsia="ru-RU"/>
        </w:rPr>
      </w:pPr>
    </w:p>
    <w:p w:rsidR="00175DE3" w:rsidRPr="00244FDB" w:rsidRDefault="00175DE3" w:rsidP="00175DE3">
      <w:pPr>
        <w:tabs>
          <w:tab w:val="left" w:pos="1080"/>
        </w:tabs>
        <w:ind w:firstLine="540"/>
        <w:jc w:val="right"/>
        <w:rPr>
          <w:bCs/>
          <w:sz w:val="24"/>
          <w:szCs w:val="24"/>
          <w:lang w:eastAsia="ru-RU"/>
        </w:rPr>
      </w:pPr>
    </w:p>
    <w:p w:rsidR="00175DE3" w:rsidRPr="00244FDB" w:rsidRDefault="00175DE3" w:rsidP="00175DE3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</w:p>
    <w:p w:rsidR="00175DE3" w:rsidRPr="007366E0" w:rsidRDefault="00175DE3" w:rsidP="00175DE3">
      <w:pPr>
        <w:keepNext/>
        <w:tabs>
          <w:tab w:val="num" w:pos="1134"/>
        </w:tabs>
        <w:jc w:val="center"/>
        <w:outlineLvl w:val="1"/>
        <w:rPr>
          <w:b/>
          <w:bCs/>
          <w:sz w:val="22"/>
          <w:szCs w:val="22"/>
          <w:lang w:eastAsia="ru-RU"/>
        </w:rPr>
      </w:pPr>
      <w:bookmarkStart w:id="6" w:name="_Toc307936278"/>
      <w:r w:rsidRPr="007366E0">
        <w:rPr>
          <w:b/>
          <w:bCs/>
          <w:sz w:val="22"/>
          <w:szCs w:val="22"/>
          <w:lang w:eastAsia="ru-RU"/>
        </w:rPr>
        <w:t>Справка</w:t>
      </w:r>
      <w:bookmarkEnd w:id="6"/>
      <w:r w:rsidRPr="007366E0">
        <w:rPr>
          <w:b/>
          <w:bCs/>
          <w:sz w:val="22"/>
          <w:szCs w:val="22"/>
          <w:lang w:eastAsia="ru-RU"/>
        </w:rPr>
        <w:br/>
      </w:r>
      <w:bookmarkStart w:id="7" w:name="_Toc307936279"/>
      <w:r w:rsidRPr="007366E0">
        <w:rPr>
          <w:b/>
          <w:bCs/>
          <w:sz w:val="22"/>
          <w:szCs w:val="22"/>
          <w:lang w:eastAsia="ru-RU"/>
        </w:rPr>
        <w:t xml:space="preserve">о наличии у Участника закупки связей, носящих характер </w:t>
      </w:r>
      <w:proofErr w:type="spellStart"/>
      <w:r w:rsidRPr="007366E0">
        <w:rPr>
          <w:b/>
          <w:bCs/>
          <w:sz w:val="22"/>
          <w:szCs w:val="22"/>
          <w:lang w:eastAsia="ru-RU"/>
        </w:rPr>
        <w:t>аффилированности</w:t>
      </w:r>
      <w:proofErr w:type="spellEnd"/>
      <w:r w:rsidRPr="007366E0">
        <w:rPr>
          <w:b/>
          <w:bCs/>
          <w:sz w:val="22"/>
          <w:szCs w:val="22"/>
          <w:lang w:eastAsia="ru-RU"/>
        </w:rPr>
        <w:t xml:space="preserve"> с сотрудниками Заказчика </w:t>
      </w:r>
      <w:bookmarkEnd w:id="7"/>
    </w:p>
    <w:p w:rsidR="00175DE3" w:rsidRPr="007366E0" w:rsidRDefault="00175DE3" w:rsidP="00175DE3">
      <w:pPr>
        <w:spacing w:before="120"/>
        <w:rPr>
          <w:bCs/>
          <w:sz w:val="22"/>
          <w:szCs w:val="22"/>
          <w:lang w:eastAsia="ru-RU"/>
        </w:rPr>
      </w:pPr>
    </w:p>
    <w:p w:rsidR="00175DE3" w:rsidRPr="007366E0" w:rsidRDefault="00175DE3" w:rsidP="00175DE3">
      <w:pPr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При рассмотрении нашей заявки просим учесть следующие сведения о наличии у [</w:t>
      </w:r>
      <w:r w:rsidRPr="007366E0">
        <w:rPr>
          <w:i/>
          <w:color w:val="4F81BD" w:themeColor="accent1"/>
          <w:sz w:val="22"/>
          <w:szCs w:val="22"/>
          <w:lang w:eastAsia="ru-RU"/>
        </w:rPr>
        <w:t>указывается наименование Участника закупки</w:t>
      </w:r>
      <w:r w:rsidRPr="007366E0">
        <w:rPr>
          <w:color w:val="4F81BD" w:themeColor="accent1"/>
          <w:sz w:val="22"/>
          <w:szCs w:val="22"/>
          <w:lang w:eastAsia="ru-RU"/>
        </w:rPr>
        <w:t>]</w:t>
      </w:r>
      <w:r w:rsidRPr="007366E0">
        <w:rPr>
          <w:sz w:val="22"/>
          <w:szCs w:val="22"/>
          <w:lang w:eastAsia="ru-RU"/>
        </w:rPr>
        <w:t xml:space="preserve"> связей, носящих характер </w:t>
      </w:r>
      <w:proofErr w:type="spellStart"/>
      <w:r w:rsidRPr="007366E0">
        <w:rPr>
          <w:sz w:val="22"/>
          <w:szCs w:val="22"/>
          <w:lang w:eastAsia="ru-RU"/>
        </w:rPr>
        <w:t>аффилированности</w:t>
      </w:r>
      <w:proofErr w:type="spellEnd"/>
      <w:r w:rsidRPr="007366E0">
        <w:rPr>
          <w:sz w:val="22"/>
          <w:szCs w:val="22"/>
          <w:lang w:eastAsia="ru-RU"/>
        </w:rPr>
        <w:t xml:space="preserve"> с лицами, являющимися </w:t>
      </w:r>
      <w:r w:rsidRPr="007366E0">
        <w:rPr>
          <w:i/>
          <w:color w:val="4F81BD" w:themeColor="accent1"/>
          <w:sz w:val="22"/>
          <w:szCs w:val="22"/>
          <w:lang w:eastAsia="ru-RU"/>
        </w:rPr>
        <w:t>[</w:t>
      </w:r>
      <w:r w:rsidRPr="007366E0">
        <w:rPr>
          <w:i/>
          <w:color w:val="4F81BD" w:themeColor="accent1"/>
          <w:sz w:val="22"/>
          <w:szCs w:val="22"/>
        </w:rPr>
        <w:t>указывается кем являются эти лица, пример: учредители, сотрудники, и т.д</w:t>
      </w:r>
      <w:r w:rsidRPr="007366E0">
        <w:rPr>
          <w:i/>
          <w:sz w:val="22"/>
          <w:szCs w:val="22"/>
        </w:rPr>
        <w:t>.</w:t>
      </w:r>
      <w:r w:rsidRPr="007366E0">
        <w:rPr>
          <w:i/>
          <w:sz w:val="22"/>
          <w:szCs w:val="22"/>
          <w:lang w:eastAsia="ru-RU"/>
        </w:rPr>
        <w:t>]</w:t>
      </w:r>
      <w:r w:rsidRPr="007366E0">
        <w:rPr>
          <w:sz w:val="22"/>
          <w:szCs w:val="22"/>
          <w:lang w:eastAsia="ru-RU"/>
        </w:rPr>
        <w:t xml:space="preserve"> Заказчика и/или конфликта интересов, а именно:</w:t>
      </w:r>
    </w:p>
    <w:p w:rsidR="00175DE3" w:rsidRPr="007366E0" w:rsidRDefault="00175DE3" w:rsidP="00175DE3">
      <w:pPr>
        <w:tabs>
          <w:tab w:val="left" w:pos="1080"/>
        </w:tabs>
        <w:ind w:firstLine="540"/>
        <w:jc w:val="both"/>
        <w:rPr>
          <w:bCs/>
          <w:color w:val="4F81BD" w:themeColor="accent1"/>
          <w:sz w:val="22"/>
          <w:szCs w:val="22"/>
          <w:lang w:eastAsia="ru-RU"/>
        </w:rPr>
      </w:pPr>
      <w:r w:rsidRPr="007366E0">
        <w:rPr>
          <w:bCs/>
          <w:color w:val="4F81BD" w:themeColor="accent1"/>
          <w:sz w:val="22"/>
          <w:szCs w:val="22"/>
          <w:lang w:eastAsia="ru-RU"/>
        </w:rPr>
        <w:t>{</w:t>
      </w:r>
      <w:r w:rsidRPr="007366E0">
        <w:rPr>
          <w:bCs/>
          <w:i/>
          <w:color w:val="4F81BD" w:themeColor="accent1"/>
          <w:sz w:val="22"/>
          <w:szCs w:val="22"/>
          <w:lang w:eastAsia="ru-RU"/>
        </w:rPr>
        <w:t xml:space="preserve">указывается Ф.И.О. лица, его место работы, должность; кратко описывается почему связи между данным лицом и Участником закупки могут быть расценены как </w:t>
      </w:r>
      <w:proofErr w:type="spellStart"/>
      <w:r w:rsidRPr="007366E0">
        <w:rPr>
          <w:bCs/>
          <w:i/>
          <w:color w:val="4F81BD" w:themeColor="accent1"/>
          <w:sz w:val="22"/>
          <w:szCs w:val="22"/>
          <w:lang w:eastAsia="ru-RU"/>
        </w:rPr>
        <w:t>аффилированность</w:t>
      </w:r>
      <w:proofErr w:type="spellEnd"/>
      <w:r w:rsidRPr="007366E0">
        <w:rPr>
          <w:bCs/>
          <w:color w:val="4F81BD" w:themeColor="accent1"/>
          <w:sz w:val="22"/>
          <w:szCs w:val="22"/>
          <w:lang w:eastAsia="ru-RU"/>
        </w:rPr>
        <w:t xml:space="preserve"> и/или конфликт интересов};</w:t>
      </w:r>
    </w:p>
    <w:p w:rsidR="00175DE3" w:rsidRPr="007366E0" w:rsidRDefault="00175DE3" w:rsidP="00175DE3">
      <w:pPr>
        <w:tabs>
          <w:tab w:val="left" w:pos="1080"/>
        </w:tabs>
        <w:ind w:firstLine="540"/>
        <w:rPr>
          <w:bCs/>
          <w:sz w:val="22"/>
          <w:szCs w:val="22"/>
          <w:lang w:eastAsia="ru-RU"/>
        </w:rPr>
      </w:pPr>
      <w:r w:rsidRPr="007366E0">
        <w:rPr>
          <w:bCs/>
          <w:sz w:val="22"/>
          <w:szCs w:val="22"/>
          <w:lang w:eastAsia="ru-RU"/>
        </w:rPr>
        <w:t>……</w:t>
      </w:r>
    </w:p>
    <w:p w:rsidR="00175DE3" w:rsidRPr="007366E0" w:rsidRDefault="00175DE3" w:rsidP="00175DE3">
      <w:pPr>
        <w:tabs>
          <w:tab w:val="left" w:pos="1080"/>
        </w:tabs>
        <w:ind w:firstLine="540"/>
        <w:rPr>
          <w:bCs/>
          <w:sz w:val="22"/>
          <w:szCs w:val="22"/>
          <w:lang w:eastAsia="ru-RU"/>
        </w:rPr>
      </w:pPr>
    </w:p>
    <w:p w:rsidR="00175DE3" w:rsidRPr="00244FDB" w:rsidRDefault="00175DE3" w:rsidP="00175DE3">
      <w:pPr>
        <w:tabs>
          <w:tab w:val="left" w:pos="1080"/>
        </w:tabs>
        <w:ind w:firstLine="540"/>
        <w:rPr>
          <w:bCs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718"/>
        <w:gridCol w:w="4961"/>
      </w:tblGrid>
      <w:tr w:rsidR="00175DE3" w:rsidRPr="00244FDB" w:rsidTr="00040C07">
        <w:tc>
          <w:tcPr>
            <w:tcW w:w="3960" w:type="dxa"/>
            <w:tcBorders>
              <w:bottom w:val="single" w:sz="4" w:space="0" w:color="auto"/>
            </w:tcBorders>
          </w:tcPr>
          <w:p w:rsidR="00175DE3" w:rsidRPr="00244FDB" w:rsidRDefault="00175DE3" w:rsidP="00040C07">
            <w:pPr>
              <w:tabs>
                <w:tab w:val="left" w:pos="1080"/>
              </w:tabs>
              <w:ind w:firstLine="540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</w:tcPr>
          <w:p w:rsidR="00175DE3" w:rsidRPr="00244FDB" w:rsidRDefault="00175DE3" w:rsidP="00040C07">
            <w:pPr>
              <w:tabs>
                <w:tab w:val="left" w:pos="1080"/>
              </w:tabs>
              <w:ind w:firstLine="540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175DE3" w:rsidRPr="00244FDB" w:rsidRDefault="00175DE3" w:rsidP="00040C07">
            <w:pPr>
              <w:tabs>
                <w:tab w:val="left" w:pos="1080"/>
              </w:tabs>
              <w:ind w:firstLine="540"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175DE3" w:rsidRPr="00244FDB" w:rsidTr="00040C07">
        <w:tc>
          <w:tcPr>
            <w:tcW w:w="3960" w:type="dxa"/>
            <w:tcBorders>
              <w:top w:val="single" w:sz="4" w:space="0" w:color="auto"/>
            </w:tcBorders>
          </w:tcPr>
          <w:p w:rsidR="00175DE3" w:rsidRPr="00244FDB" w:rsidRDefault="00175DE3" w:rsidP="00040C07">
            <w:pPr>
              <w:tabs>
                <w:tab w:val="left" w:pos="1080"/>
              </w:tabs>
              <w:rPr>
                <w:bCs/>
                <w:sz w:val="20"/>
                <w:szCs w:val="20"/>
                <w:lang w:eastAsia="ru-RU"/>
              </w:rPr>
            </w:pPr>
            <w:r w:rsidRPr="00244FDB">
              <w:rPr>
                <w:bCs/>
                <w:sz w:val="20"/>
                <w:szCs w:val="20"/>
                <w:lang w:eastAsia="ru-RU"/>
              </w:rPr>
              <w:t>(подпись уполномоченного представителя)</w:t>
            </w:r>
          </w:p>
        </w:tc>
        <w:tc>
          <w:tcPr>
            <w:tcW w:w="718" w:type="dxa"/>
          </w:tcPr>
          <w:p w:rsidR="00175DE3" w:rsidRPr="00244FDB" w:rsidRDefault="00175DE3" w:rsidP="00040C07">
            <w:pPr>
              <w:tabs>
                <w:tab w:val="left" w:pos="1080"/>
              </w:tabs>
              <w:ind w:firstLine="540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175DE3" w:rsidRPr="00244FDB" w:rsidRDefault="00175DE3" w:rsidP="00040C07">
            <w:pPr>
              <w:tabs>
                <w:tab w:val="left" w:pos="1080"/>
              </w:tabs>
              <w:rPr>
                <w:bCs/>
                <w:sz w:val="20"/>
                <w:szCs w:val="20"/>
                <w:lang w:eastAsia="ru-RU"/>
              </w:rPr>
            </w:pPr>
            <w:r w:rsidRPr="00244FDB">
              <w:rPr>
                <w:bCs/>
                <w:sz w:val="20"/>
                <w:szCs w:val="20"/>
                <w:lang w:eastAsia="ru-RU"/>
              </w:rPr>
              <w:t>(фамилия, имя, отчество подписавшего, должность)</w:t>
            </w:r>
          </w:p>
        </w:tc>
      </w:tr>
    </w:tbl>
    <w:p w:rsidR="00175DE3" w:rsidRPr="00244FDB" w:rsidRDefault="00175DE3" w:rsidP="00175DE3">
      <w:pPr>
        <w:tabs>
          <w:tab w:val="left" w:pos="1080"/>
        </w:tabs>
        <w:ind w:firstLine="540"/>
        <w:rPr>
          <w:b/>
          <w:bCs/>
          <w:sz w:val="24"/>
          <w:szCs w:val="24"/>
          <w:lang w:eastAsia="ru-RU"/>
        </w:rPr>
      </w:pPr>
      <w:r w:rsidRPr="00244FDB">
        <w:rPr>
          <w:b/>
          <w:bCs/>
          <w:sz w:val="24"/>
          <w:szCs w:val="24"/>
          <w:lang w:eastAsia="ru-RU"/>
        </w:rPr>
        <w:t>М.П.</w:t>
      </w:r>
    </w:p>
    <w:p w:rsidR="00175DE3" w:rsidRPr="00244FDB" w:rsidRDefault="00175DE3" w:rsidP="00175DE3">
      <w:pPr>
        <w:tabs>
          <w:tab w:val="left" w:pos="1080"/>
        </w:tabs>
        <w:ind w:firstLine="540"/>
        <w:rPr>
          <w:b/>
          <w:bCs/>
          <w:sz w:val="24"/>
          <w:szCs w:val="24"/>
          <w:lang w:eastAsia="ru-RU"/>
        </w:rPr>
      </w:pPr>
    </w:p>
    <w:p w:rsidR="00175DE3" w:rsidRPr="00244FDB" w:rsidRDefault="00175DE3" w:rsidP="00175DE3">
      <w:pPr>
        <w:tabs>
          <w:tab w:val="left" w:pos="1080"/>
        </w:tabs>
        <w:ind w:firstLine="540"/>
        <w:rPr>
          <w:b/>
          <w:bCs/>
          <w:sz w:val="24"/>
          <w:szCs w:val="24"/>
          <w:lang w:eastAsia="ru-RU"/>
        </w:rPr>
      </w:pPr>
    </w:p>
    <w:p w:rsidR="00175DE3" w:rsidRPr="00244FDB" w:rsidRDefault="00175DE3" w:rsidP="00175DE3">
      <w:pPr>
        <w:tabs>
          <w:tab w:val="left" w:pos="1080"/>
        </w:tabs>
        <w:ind w:firstLine="540"/>
        <w:rPr>
          <w:b/>
          <w:bCs/>
          <w:sz w:val="20"/>
          <w:szCs w:val="20"/>
          <w:lang w:eastAsia="ru-RU"/>
        </w:rPr>
      </w:pPr>
      <w:r w:rsidRPr="00244FDB">
        <w:rPr>
          <w:b/>
          <w:bCs/>
          <w:sz w:val="20"/>
          <w:szCs w:val="20"/>
          <w:lang w:eastAsia="ru-RU"/>
        </w:rPr>
        <w:t>Инструкции по заполнению</w:t>
      </w:r>
    </w:p>
    <w:p w:rsidR="00175DE3" w:rsidRPr="00244FDB" w:rsidRDefault="00175DE3" w:rsidP="00175DE3">
      <w:pPr>
        <w:numPr>
          <w:ilvl w:val="0"/>
          <w:numId w:val="25"/>
        </w:numPr>
        <w:tabs>
          <w:tab w:val="num" w:pos="1080"/>
        </w:tabs>
        <w:spacing w:before="120"/>
        <w:ind w:firstLine="600"/>
        <w:jc w:val="both"/>
        <w:rPr>
          <w:bCs/>
          <w:sz w:val="20"/>
          <w:szCs w:val="20"/>
          <w:lang w:eastAsia="ru-RU"/>
        </w:rPr>
      </w:pPr>
      <w:r w:rsidRPr="00244FDB">
        <w:rPr>
          <w:bCs/>
          <w:sz w:val="20"/>
          <w:szCs w:val="20"/>
          <w:lang w:eastAsia="ru-RU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>
        <w:rPr>
          <w:bCs/>
          <w:sz w:val="20"/>
          <w:szCs w:val="20"/>
          <w:lang w:eastAsia="ru-RU"/>
        </w:rPr>
        <w:t>закупки</w:t>
      </w:r>
      <w:r w:rsidRPr="00244FDB">
        <w:rPr>
          <w:bCs/>
          <w:sz w:val="20"/>
          <w:szCs w:val="20"/>
          <w:lang w:eastAsia="ru-RU"/>
        </w:rPr>
        <w:t>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175DE3" w:rsidRPr="00244FDB" w:rsidRDefault="00175DE3" w:rsidP="00175DE3">
      <w:pPr>
        <w:numPr>
          <w:ilvl w:val="0"/>
          <w:numId w:val="25"/>
        </w:numPr>
        <w:tabs>
          <w:tab w:val="num" w:pos="1080"/>
        </w:tabs>
        <w:spacing w:before="120"/>
        <w:ind w:firstLine="600"/>
        <w:jc w:val="both"/>
        <w:rPr>
          <w:bCs/>
          <w:sz w:val="20"/>
          <w:szCs w:val="20"/>
          <w:lang w:eastAsia="ru-RU"/>
        </w:rPr>
      </w:pPr>
      <w:r w:rsidRPr="00244FDB">
        <w:rPr>
          <w:bCs/>
          <w:sz w:val="20"/>
          <w:szCs w:val="20"/>
          <w:lang w:eastAsia="ru-RU"/>
        </w:rPr>
        <w:t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 и/или иметь конфликт интересов. В случае если, по мнению Участника закупки таких лиц нет, то в письме пишется фраза «При рассмотрении нашей заявки просим учесть, что у [</w:t>
      </w:r>
      <w:r w:rsidRPr="00C1167C">
        <w:rPr>
          <w:i/>
          <w:sz w:val="18"/>
          <w:szCs w:val="18"/>
          <w:lang w:eastAsia="ru-RU"/>
        </w:rPr>
        <w:t>указывается наименование Участника закупки</w:t>
      </w:r>
      <w:r w:rsidRPr="00244FDB">
        <w:rPr>
          <w:bCs/>
          <w:sz w:val="20"/>
          <w:szCs w:val="20"/>
          <w:lang w:eastAsia="ru-RU"/>
        </w:rPr>
        <w:t xml:space="preserve">] НЕТ связей, которые могут быть признаны носящими характер </w:t>
      </w:r>
      <w:proofErr w:type="spellStart"/>
      <w:r w:rsidRPr="00244FDB">
        <w:rPr>
          <w:bCs/>
          <w:sz w:val="20"/>
          <w:szCs w:val="20"/>
          <w:lang w:eastAsia="ru-RU"/>
        </w:rPr>
        <w:t>аффилированности</w:t>
      </w:r>
      <w:proofErr w:type="spellEnd"/>
      <w:r w:rsidRPr="00244FDB">
        <w:rPr>
          <w:bCs/>
          <w:sz w:val="20"/>
          <w:szCs w:val="20"/>
          <w:lang w:eastAsia="ru-RU"/>
        </w:rPr>
        <w:t xml:space="preserve"> с лицами так или иначе связанными с Заказчиком, и/или могут быть признаны конфликтом интересов.</w:t>
      </w:r>
    </w:p>
    <w:p w:rsidR="00175DE3" w:rsidRPr="00244FDB" w:rsidRDefault="00175DE3" w:rsidP="00175DE3">
      <w:pPr>
        <w:numPr>
          <w:ilvl w:val="0"/>
          <w:numId w:val="25"/>
        </w:numPr>
        <w:tabs>
          <w:tab w:val="num" w:pos="1080"/>
        </w:tabs>
        <w:spacing w:before="120"/>
        <w:ind w:firstLine="600"/>
        <w:jc w:val="both"/>
        <w:rPr>
          <w:bCs/>
          <w:sz w:val="20"/>
          <w:szCs w:val="20"/>
          <w:lang w:eastAsia="ru-RU"/>
        </w:rPr>
      </w:pPr>
      <w:r w:rsidRPr="00244FDB">
        <w:rPr>
          <w:bCs/>
          <w:sz w:val="20"/>
          <w:szCs w:val="20"/>
          <w:lang w:eastAsia="ru-RU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</w:t>
      </w:r>
      <w:proofErr w:type="spellStart"/>
      <w:r w:rsidRPr="00244FDB">
        <w:rPr>
          <w:bCs/>
          <w:sz w:val="20"/>
          <w:szCs w:val="20"/>
          <w:lang w:eastAsia="ru-RU"/>
        </w:rPr>
        <w:t>аффилированности</w:t>
      </w:r>
      <w:proofErr w:type="spellEnd"/>
      <w:r w:rsidRPr="00244FDB">
        <w:rPr>
          <w:bCs/>
          <w:sz w:val="20"/>
          <w:szCs w:val="20"/>
          <w:lang w:eastAsia="ru-RU"/>
        </w:rPr>
        <w:t xml:space="preserve"> между Участником закупки и любыми лицам так или иначе связанными с Заказчиком, и/или о конфликте интересов может быть признано закупочной комиссией существенным нарушением условий данной закупки, и повлечь отклонение заявки такого Участника. </w:t>
      </w:r>
    </w:p>
    <w:p w:rsidR="004C7C01" w:rsidRPr="00C93A49" w:rsidRDefault="004C7C01" w:rsidP="00D807B3">
      <w:pPr>
        <w:rPr>
          <w:szCs w:val="24"/>
          <w:lang w:eastAsia="ru-RU"/>
        </w:rPr>
      </w:pPr>
    </w:p>
    <w:p w:rsidR="004C7C01" w:rsidRPr="00C93A49" w:rsidRDefault="004C7C01" w:rsidP="00D807B3">
      <w:pPr>
        <w:rPr>
          <w:szCs w:val="24"/>
          <w:lang w:eastAsia="ru-RU"/>
        </w:rPr>
      </w:pPr>
    </w:p>
    <w:p w:rsidR="004C7C01" w:rsidRPr="00C93A49" w:rsidRDefault="004C7C01" w:rsidP="00D807B3">
      <w:pPr>
        <w:rPr>
          <w:szCs w:val="24"/>
          <w:lang w:eastAsia="ru-RU"/>
        </w:rPr>
      </w:pPr>
    </w:p>
    <w:p w:rsidR="00023553" w:rsidRPr="00C93A49" w:rsidRDefault="00023553" w:rsidP="00D807B3">
      <w:pPr>
        <w:rPr>
          <w:szCs w:val="24"/>
          <w:lang w:eastAsia="ru-RU"/>
        </w:rPr>
      </w:pPr>
    </w:p>
    <w:p w:rsidR="0031103D" w:rsidRDefault="00023553" w:rsidP="0086591A">
      <w:pPr>
        <w:jc w:val="right"/>
        <w:rPr>
          <w:szCs w:val="24"/>
          <w:lang w:eastAsia="ru-RU"/>
        </w:rPr>
      </w:pPr>
      <w:r w:rsidRPr="00C93A49">
        <w:rPr>
          <w:szCs w:val="24"/>
          <w:lang w:eastAsia="ru-RU"/>
        </w:rPr>
        <w:t xml:space="preserve">                                                                                               </w:t>
      </w:r>
    </w:p>
    <w:p w:rsidR="0031103D" w:rsidRDefault="0031103D" w:rsidP="0086591A">
      <w:pPr>
        <w:jc w:val="right"/>
        <w:rPr>
          <w:szCs w:val="24"/>
          <w:lang w:eastAsia="ru-RU"/>
        </w:rPr>
      </w:pPr>
    </w:p>
    <w:p w:rsidR="0031103D" w:rsidRDefault="0031103D" w:rsidP="0086591A">
      <w:pPr>
        <w:jc w:val="right"/>
        <w:rPr>
          <w:szCs w:val="24"/>
          <w:lang w:eastAsia="ru-RU"/>
        </w:rPr>
      </w:pPr>
    </w:p>
    <w:p w:rsidR="0031103D" w:rsidRDefault="0031103D" w:rsidP="0086591A">
      <w:pPr>
        <w:jc w:val="right"/>
        <w:rPr>
          <w:szCs w:val="24"/>
          <w:lang w:eastAsia="ru-RU"/>
        </w:rPr>
      </w:pPr>
    </w:p>
    <w:p w:rsidR="0031103D" w:rsidRDefault="0031103D" w:rsidP="0086591A">
      <w:pPr>
        <w:jc w:val="right"/>
        <w:rPr>
          <w:szCs w:val="24"/>
          <w:lang w:eastAsia="ru-RU"/>
        </w:rPr>
      </w:pPr>
    </w:p>
    <w:p w:rsidR="0086591A" w:rsidRDefault="0086591A" w:rsidP="0086591A">
      <w:pPr>
        <w:jc w:val="right"/>
        <w:rPr>
          <w:sz w:val="20"/>
          <w:szCs w:val="20"/>
          <w:lang w:eastAsia="ru-RU"/>
        </w:rPr>
      </w:pPr>
      <w:r w:rsidRPr="000C45E9">
        <w:rPr>
          <w:sz w:val="20"/>
          <w:szCs w:val="20"/>
          <w:lang w:eastAsia="ru-RU"/>
        </w:rPr>
        <w:t xml:space="preserve">Приложение </w:t>
      </w:r>
      <w:r>
        <w:rPr>
          <w:sz w:val="20"/>
          <w:szCs w:val="20"/>
          <w:lang w:eastAsia="ru-RU"/>
        </w:rPr>
        <w:t>№5</w:t>
      </w:r>
    </w:p>
    <w:p w:rsidR="0086591A" w:rsidRPr="001A59EF" w:rsidRDefault="0086591A" w:rsidP="0086591A">
      <w:pPr>
        <w:jc w:val="right"/>
        <w:rPr>
          <w:b/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 </w:t>
      </w:r>
      <w:r w:rsidR="00493633" w:rsidRPr="00493633">
        <w:rPr>
          <w:sz w:val="20"/>
          <w:szCs w:val="20"/>
          <w:lang w:eastAsia="ru-RU"/>
        </w:rPr>
        <w:t>к котировочной заявке № ___ от  __________________ 2017 года</w:t>
      </w:r>
    </w:p>
    <w:p w:rsidR="0086591A" w:rsidRPr="007366E0" w:rsidRDefault="0086591A" w:rsidP="0086591A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i/>
          <w:sz w:val="22"/>
          <w:szCs w:val="22"/>
        </w:rPr>
      </w:pPr>
      <w:r w:rsidRPr="007366E0">
        <w:rPr>
          <w:i/>
          <w:sz w:val="22"/>
          <w:szCs w:val="22"/>
        </w:rPr>
        <w:t>Форма подтверждения участником закупочной процедуры – юридическим лицом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86591A" w:rsidRPr="007366E0" w:rsidRDefault="0086591A" w:rsidP="0086591A">
      <w:pPr>
        <w:spacing w:before="120"/>
        <w:rPr>
          <w:sz w:val="22"/>
          <w:szCs w:val="22"/>
        </w:rPr>
      </w:pPr>
      <w:r w:rsidRPr="007366E0">
        <w:rPr>
          <w:sz w:val="22"/>
          <w:szCs w:val="22"/>
        </w:rPr>
        <w:t xml:space="preserve"> (фирменный бланк участника закупки)</w:t>
      </w:r>
    </w:p>
    <w:p w:rsidR="0086591A" w:rsidRPr="007366E0" w:rsidRDefault="0086591A" w:rsidP="0086591A">
      <w:pPr>
        <w:spacing w:before="120"/>
        <w:jc w:val="both"/>
        <w:rPr>
          <w:b/>
          <w:sz w:val="22"/>
          <w:szCs w:val="22"/>
        </w:rPr>
      </w:pPr>
      <w:r w:rsidRPr="007366E0">
        <w:rPr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86591A" w:rsidRPr="007366E0" w:rsidRDefault="0086591A" w:rsidP="0086591A">
      <w:pPr>
        <w:jc w:val="both"/>
        <w:rPr>
          <w:sz w:val="22"/>
          <w:szCs w:val="22"/>
        </w:rPr>
      </w:pPr>
      <w:r w:rsidRPr="007366E0">
        <w:rPr>
          <w:sz w:val="22"/>
          <w:szCs w:val="22"/>
        </w:rPr>
        <w:t>Настоящим, ____________________________________________________,</w:t>
      </w:r>
    </w:p>
    <w:p w:rsidR="0086591A" w:rsidRPr="001A59EF" w:rsidRDefault="0086591A" w:rsidP="0086591A">
      <w:pPr>
        <w:jc w:val="both"/>
        <w:rPr>
          <w:sz w:val="22"/>
          <w:szCs w:val="22"/>
          <w:vertAlign w:val="superscript"/>
        </w:rPr>
      </w:pPr>
      <w:r w:rsidRPr="001A59EF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86591A" w:rsidRPr="001A59EF" w:rsidRDefault="0086591A" w:rsidP="0086591A">
      <w:pPr>
        <w:jc w:val="both"/>
        <w:rPr>
          <w:sz w:val="22"/>
          <w:szCs w:val="22"/>
        </w:rPr>
      </w:pPr>
      <w:r w:rsidRPr="001A59EF">
        <w:rPr>
          <w:sz w:val="22"/>
          <w:szCs w:val="22"/>
        </w:rPr>
        <w:t>Адрес местонахождения (юридический адрес): _____</w:t>
      </w:r>
      <w:r w:rsidRPr="001A59EF">
        <w:rPr>
          <w:sz w:val="22"/>
          <w:szCs w:val="22"/>
        </w:rPr>
        <w:softHyphen/>
      </w:r>
      <w:r w:rsidRPr="001A59EF">
        <w:rPr>
          <w:sz w:val="22"/>
          <w:szCs w:val="22"/>
        </w:rPr>
        <w:softHyphen/>
      </w:r>
      <w:r w:rsidRPr="001A59EF">
        <w:rPr>
          <w:sz w:val="22"/>
          <w:szCs w:val="22"/>
        </w:rPr>
        <w:softHyphen/>
      </w:r>
      <w:r w:rsidRPr="001A59EF">
        <w:rPr>
          <w:sz w:val="22"/>
          <w:szCs w:val="22"/>
        </w:rPr>
        <w:softHyphen/>
      </w:r>
      <w:r w:rsidRPr="001A59EF">
        <w:rPr>
          <w:sz w:val="22"/>
          <w:szCs w:val="22"/>
        </w:rPr>
        <w:softHyphen/>
      </w:r>
      <w:r w:rsidRPr="001A59EF">
        <w:rPr>
          <w:sz w:val="22"/>
          <w:szCs w:val="22"/>
        </w:rPr>
        <w:softHyphen/>
      </w:r>
      <w:r w:rsidRPr="001A59EF">
        <w:rPr>
          <w:sz w:val="22"/>
          <w:szCs w:val="22"/>
        </w:rPr>
        <w:softHyphen/>
        <w:t>_________________________________,</w:t>
      </w:r>
    </w:p>
    <w:p w:rsidR="0086591A" w:rsidRDefault="0086591A" w:rsidP="0086591A">
      <w:pPr>
        <w:jc w:val="both"/>
        <w:rPr>
          <w:sz w:val="22"/>
          <w:szCs w:val="22"/>
        </w:rPr>
      </w:pPr>
    </w:p>
    <w:p w:rsidR="0086591A" w:rsidRPr="001A59EF" w:rsidRDefault="0086591A" w:rsidP="0086591A">
      <w:pPr>
        <w:jc w:val="both"/>
        <w:rPr>
          <w:sz w:val="22"/>
          <w:szCs w:val="22"/>
        </w:rPr>
      </w:pPr>
      <w:r w:rsidRPr="001A59EF">
        <w:rPr>
          <w:sz w:val="22"/>
          <w:szCs w:val="22"/>
        </w:rPr>
        <w:t>Фактический адрес: ________________________________________________________________,</w:t>
      </w:r>
    </w:p>
    <w:p w:rsidR="0086591A" w:rsidRDefault="0086591A" w:rsidP="0086591A">
      <w:pPr>
        <w:jc w:val="both"/>
        <w:rPr>
          <w:sz w:val="22"/>
          <w:szCs w:val="22"/>
        </w:rPr>
      </w:pPr>
    </w:p>
    <w:p w:rsidR="0086591A" w:rsidRPr="001A59EF" w:rsidRDefault="0086591A" w:rsidP="0086591A">
      <w:pPr>
        <w:jc w:val="both"/>
        <w:rPr>
          <w:sz w:val="22"/>
          <w:szCs w:val="22"/>
        </w:rPr>
      </w:pPr>
      <w:r w:rsidRPr="001A59EF">
        <w:rPr>
          <w:sz w:val="22"/>
          <w:szCs w:val="22"/>
        </w:rPr>
        <w:t>Свидетельство о регистрации: ________________________________________________________________</w:t>
      </w:r>
    </w:p>
    <w:p w:rsidR="0086591A" w:rsidRPr="001A59EF" w:rsidRDefault="0086591A" w:rsidP="0086591A">
      <w:pPr>
        <w:ind w:left="1416" w:firstLine="708"/>
        <w:jc w:val="both"/>
        <w:rPr>
          <w:sz w:val="22"/>
          <w:szCs w:val="22"/>
          <w:vertAlign w:val="superscript"/>
        </w:rPr>
      </w:pPr>
      <w:r w:rsidRPr="001A59EF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86591A" w:rsidRPr="007366E0" w:rsidRDefault="0086591A" w:rsidP="0086591A">
      <w:pPr>
        <w:spacing w:after="120"/>
        <w:jc w:val="both"/>
        <w:rPr>
          <w:sz w:val="22"/>
          <w:szCs w:val="22"/>
        </w:rPr>
      </w:pPr>
      <w:r w:rsidRPr="007366E0">
        <w:rPr>
          <w:sz w:val="22"/>
          <w:szCs w:val="22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участия в закупочных процедурах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[</w:t>
      </w:r>
      <w:r w:rsidRPr="007366E0">
        <w:rPr>
          <w:i/>
          <w:color w:val="4F81BD" w:themeColor="accent1"/>
          <w:sz w:val="22"/>
          <w:szCs w:val="22"/>
        </w:rPr>
        <w:t>указывается способ закупки</w:t>
      </w:r>
      <w:r w:rsidRPr="007366E0">
        <w:rPr>
          <w:color w:val="4F81BD" w:themeColor="accent1"/>
          <w:sz w:val="22"/>
          <w:szCs w:val="22"/>
        </w:rPr>
        <w:t xml:space="preserve">] </w:t>
      </w:r>
      <w:r w:rsidRPr="007366E0">
        <w:rPr>
          <w:sz w:val="22"/>
          <w:szCs w:val="22"/>
        </w:rPr>
        <w:t>на [</w:t>
      </w:r>
      <w:r w:rsidRPr="007366E0">
        <w:rPr>
          <w:i/>
          <w:color w:val="4F81BD" w:themeColor="accent1"/>
          <w:sz w:val="22"/>
          <w:szCs w:val="22"/>
        </w:rPr>
        <w:t>указывается предмет закупки</w:t>
      </w:r>
      <w:r w:rsidRPr="007366E0">
        <w:rPr>
          <w:color w:val="4F81BD" w:themeColor="accent1"/>
          <w:sz w:val="22"/>
          <w:szCs w:val="22"/>
        </w:rPr>
        <w:t>]</w:t>
      </w:r>
      <w:r w:rsidRPr="007366E0">
        <w:rPr>
          <w:sz w:val="22"/>
          <w:szCs w:val="22"/>
        </w:rPr>
        <w:t xml:space="preserve">,  а также направление в адрес  таких субъектов персональных данных уведомлений об осуществлении обработки их персональных данных  в </w:t>
      </w:r>
      <w:r w:rsidRPr="007366E0">
        <w:rPr>
          <w:b/>
          <w:sz w:val="22"/>
          <w:szCs w:val="22"/>
        </w:rPr>
        <w:t>ООО  «Электротеплосеть»</w:t>
      </w:r>
      <w:r w:rsidRPr="007366E0">
        <w:rPr>
          <w:sz w:val="22"/>
          <w:szCs w:val="22"/>
        </w:rPr>
        <w:t xml:space="preserve">, зарегистрированному по адресу: </w:t>
      </w:r>
      <w:r w:rsidRPr="007366E0">
        <w:rPr>
          <w:b/>
          <w:sz w:val="22"/>
          <w:szCs w:val="22"/>
        </w:rPr>
        <w:t>Республика Мордовия, Зубово-Полянский район, р.п. Зубова Поляна, ул. Советская, д. 70 а</w:t>
      </w:r>
      <w:r w:rsidRPr="007366E0">
        <w:rPr>
          <w:sz w:val="22"/>
          <w:szCs w:val="22"/>
        </w:rPr>
        <w:t>.,</w:t>
      </w:r>
      <w:proofErr w:type="spellStart"/>
      <w:r w:rsidRPr="007366E0">
        <w:rPr>
          <w:sz w:val="22"/>
          <w:szCs w:val="22"/>
        </w:rPr>
        <w:t>т.е</w:t>
      </w:r>
      <w:proofErr w:type="spellEnd"/>
      <w:r w:rsidRPr="007366E0">
        <w:rPr>
          <w:sz w:val="22"/>
          <w:szCs w:val="22"/>
        </w:rPr>
        <w:t>. на совершение действий, предусмотренных п.3. ст.3. Закон 152-ФЗ.</w:t>
      </w:r>
    </w:p>
    <w:p w:rsidR="0086591A" w:rsidRPr="007366E0" w:rsidRDefault="0086591A" w:rsidP="0086591A">
      <w:pPr>
        <w:spacing w:after="120"/>
        <w:jc w:val="both"/>
        <w:rPr>
          <w:sz w:val="22"/>
          <w:szCs w:val="22"/>
        </w:rPr>
      </w:pPr>
      <w:r w:rsidRPr="007366E0">
        <w:rPr>
          <w:sz w:val="22"/>
          <w:szCs w:val="22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Pr="007366E0">
        <w:rPr>
          <w:b/>
          <w:sz w:val="22"/>
          <w:szCs w:val="22"/>
        </w:rPr>
        <w:t>ООО  «Электротеплосеть»</w:t>
      </w:r>
      <w:r w:rsidRPr="007366E0">
        <w:rPr>
          <w:sz w:val="22"/>
          <w:szCs w:val="22"/>
        </w:rPr>
        <w:t xml:space="preserve">,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  </w:t>
      </w:r>
      <w:r w:rsidRPr="007366E0">
        <w:rPr>
          <w:color w:val="4F81BD" w:themeColor="accent1"/>
          <w:sz w:val="22"/>
          <w:szCs w:val="22"/>
        </w:rPr>
        <w:t>[</w:t>
      </w:r>
      <w:r w:rsidRPr="007366E0">
        <w:rPr>
          <w:i/>
          <w:color w:val="4F81BD" w:themeColor="accent1"/>
          <w:sz w:val="22"/>
          <w:szCs w:val="22"/>
        </w:rPr>
        <w:t>указывается способ закупки</w:t>
      </w:r>
      <w:r w:rsidRPr="007366E0">
        <w:rPr>
          <w:sz w:val="22"/>
          <w:szCs w:val="22"/>
        </w:rPr>
        <w:t>] на [</w:t>
      </w:r>
      <w:r w:rsidRPr="007366E0">
        <w:rPr>
          <w:i/>
          <w:color w:val="4F81BD" w:themeColor="accent1"/>
          <w:sz w:val="22"/>
          <w:szCs w:val="22"/>
        </w:rPr>
        <w:t>указывается предмет закупки</w:t>
      </w:r>
      <w:r w:rsidRPr="007366E0">
        <w:rPr>
          <w:color w:val="4F81BD" w:themeColor="accent1"/>
          <w:sz w:val="22"/>
          <w:szCs w:val="22"/>
        </w:rPr>
        <w:t>]</w:t>
      </w:r>
    </w:p>
    <w:p w:rsidR="0086591A" w:rsidRPr="007366E0" w:rsidRDefault="0086591A" w:rsidP="0086591A">
      <w:pPr>
        <w:spacing w:after="120"/>
        <w:jc w:val="both"/>
        <w:rPr>
          <w:sz w:val="22"/>
          <w:szCs w:val="22"/>
        </w:rPr>
      </w:pPr>
      <w:r w:rsidRPr="007366E0">
        <w:rPr>
          <w:sz w:val="22"/>
          <w:szCs w:val="22"/>
        </w:rPr>
        <w:t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[</w:t>
      </w:r>
      <w:r w:rsidRPr="007366E0">
        <w:rPr>
          <w:i/>
          <w:color w:val="4F81BD" w:themeColor="accent1"/>
          <w:sz w:val="22"/>
          <w:szCs w:val="22"/>
        </w:rPr>
        <w:t>указывается способ закупки</w:t>
      </w:r>
      <w:r w:rsidRPr="007366E0">
        <w:rPr>
          <w:sz w:val="22"/>
          <w:szCs w:val="22"/>
        </w:rPr>
        <w:t>] на [</w:t>
      </w:r>
      <w:r w:rsidRPr="007366E0">
        <w:rPr>
          <w:i/>
          <w:color w:val="4F81BD" w:themeColor="accent1"/>
          <w:sz w:val="22"/>
          <w:szCs w:val="22"/>
        </w:rPr>
        <w:t>указывается предмет закупки</w:t>
      </w:r>
      <w:r w:rsidRPr="007366E0">
        <w:rPr>
          <w:sz w:val="22"/>
          <w:szCs w:val="22"/>
        </w:rPr>
        <w:t>],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86591A" w:rsidRPr="007366E0" w:rsidRDefault="0086591A" w:rsidP="0086591A">
      <w:pPr>
        <w:spacing w:after="120"/>
        <w:jc w:val="both"/>
        <w:rPr>
          <w:sz w:val="22"/>
          <w:szCs w:val="22"/>
        </w:rPr>
      </w:pPr>
      <w:r w:rsidRPr="007366E0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proofErr w:type="gramStart"/>
      <w:r w:rsidRPr="007366E0">
        <w:rPr>
          <w:b/>
          <w:sz w:val="22"/>
          <w:szCs w:val="22"/>
        </w:rPr>
        <w:t>ООО  «</w:t>
      </w:r>
      <w:proofErr w:type="gramEnd"/>
      <w:r w:rsidRPr="007366E0">
        <w:rPr>
          <w:b/>
          <w:sz w:val="22"/>
          <w:szCs w:val="22"/>
        </w:rPr>
        <w:t>Электротеплосеть»</w:t>
      </w:r>
      <w:r w:rsidRPr="007366E0">
        <w:rPr>
          <w:sz w:val="22"/>
          <w:szCs w:val="22"/>
        </w:rPr>
        <w:t>,,  письменного уведомления об отзыве согласия на обработку персональных данных.</w:t>
      </w:r>
    </w:p>
    <w:p w:rsidR="0086591A" w:rsidRPr="007366E0" w:rsidRDefault="0086591A" w:rsidP="0086591A">
      <w:pPr>
        <w:spacing w:after="120"/>
        <w:jc w:val="both"/>
        <w:rPr>
          <w:sz w:val="22"/>
          <w:szCs w:val="22"/>
        </w:rPr>
      </w:pPr>
      <w:r w:rsidRPr="007366E0">
        <w:rPr>
          <w:sz w:val="22"/>
          <w:szCs w:val="22"/>
        </w:rPr>
        <w:t>Настоящее подтверждение действует со дня его подписания в течение ____ лет (либо до дня его отзыва субъектом персональных данных в письменной форме).</w:t>
      </w:r>
    </w:p>
    <w:p w:rsidR="0086591A" w:rsidRPr="001A59EF" w:rsidRDefault="0086591A" w:rsidP="0086591A">
      <w:pPr>
        <w:jc w:val="both"/>
        <w:rPr>
          <w:sz w:val="22"/>
          <w:szCs w:val="22"/>
        </w:rPr>
      </w:pPr>
      <w:r>
        <w:rPr>
          <w:sz w:val="22"/>
          <w:szCs w:val="22"/>
        </w:rPr>
        <w:t>«</w:t>
      </w:r>
      <w:r w:rsidRPr="001A59EF">
        <w:rPr>
          <w:sz w:val="22"/>
          <w:szCs w:val="22"/>
        </w:rPr>
        <w:t>___</w:t>
      </w:r>
      <w:r>
        <w:rPr>
          <w:sz w:val="22"/>
          <w:szCs w:val="22"/>
        </w:rPr>
        <w:t>»</w:t>
      </w:r>
      <w:r w:rsidRPr="001A59EF">
        <w:rPr>
          <w:sz w:val="22"/>
          <w:szCs w:val="22"/>
        </w:rPr>
        <w:t>______________ 201</w:t>
      </w:r>
      <w:r>
        <w:rPr>
          <w:sz w:val="22"/>
          <w:szCs w:val="22"/>
        </w:rPr>
        <w:t>7</w:t>
      </w:r>
      <w:r w:rsidRPr="001A59EF">
        <w:rPr>
          <w:sz w:val="22"/>
          <w:szCs w:val="22"/>
        </w:rPr>
        <w:t xml:space="preserve"> г. _________________ (_________)</w:t>
      </w:r>
    </w:p>
    <w:p w:rsidR="0086591A" w:rsidRPr="001A59EF" w:rsidRDefault="0086591A" w:rsidP="0086591A">
      <w:pPr>
        <w:jc w:val="both"/>
        <w:rPr>
          <w:sz w:val="22"/>
          <w:szCs w:val="22"/>
        </w:rPr>
      </w:pPr>
      <w:r w:rsidRPr="001A59EF">
        <w:rPr>
          <w:sz w:val="22"/>
          <w:szCs w:val="22"/>
        </w:rPr>
        <w:t>М.П.                                               (подпись)                         ФИО</w:t>
      </w:r>
    </w:p>
    <w:p w:rsidR="0031103D" w:rsidRDefault="0031103D" w:rsidP="0086591A">
      <w:pPr>
        <w:jc w:val="right"/>
        <w:rPr>
          <w:sz w:val="20"/>
          <w:szCs w:val="20"/>
          <w:lang w:eastAsia="ru-RU"/>
        </w:rPr>
      </w:pPr>
    </w:p>
    <w:p w:rsidR="0031103D" w:rsidRDefault="0031103D" w:rsidP="0086591A">
      <w:pPr>
        <w:jc w:val="right"/>
        <w:rPr>
          <w:sz w:val="20"/>
          <w:szCs w:val="20"/>
          <w:lang w:eastAsia="ru-RU"/>
        </w:rPr>
      </w:pPr>
    </w:p>
    <w:p w:rsidR="0031103D" w:rsidRDefault="0031103D" w:rsidP="0086591A">
      <w:pPr>
        <w:jc w:val="right"/>
        <w:rPr>
          <w:sz w:val="20"/>
          <w:szCs w:val="20"/>
          <w:lang w:eastAsia="ru-RU"/>
        </w:rPr>
      </w:pPr>
    </w:p>
    <w:p w:rsidR="0086591A" w:rsidRDefault="0086591A" w:rsidP="0086591A">
      <w:pPr>
        <w:jc w:val="right"/>
        <w:rPr>
          <w:sz w:val="20"/>
          <w:szCs w:val="20"/>
          <w:lang w:eastAsia="ru-RU"/>
        </w:rPr>
      </w:pPr>
      <w:r w:rsidRPr="000C45E9">
        <w:rPr>
          <w:sz w:val="20"/>
          <w:szCs w:val="20"/>
          <w:lang w:eastAsia="ru-RU"/>
        </w:rPr>
        <w:t xml:space="preserve">Приложение </w:t>
      </w:r>
      <w:r>
        <w:rPr>
          <w:sz w:val="20"/>
          <w:szCs w:val="20"/>
          <w:lang w:eastAsia="ru-RU"/>
        </w:rPr>
        <w:t>№6</w:t>
      </w:r>
    </w:p>
    <w:p w:rsidR="0086591A" w:rsidRPr="000C45E9" w:rsidRDefault="0086591A" w:rsidP="0086591A">
      <w:pPr>
        <w:jc w:val="right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 к котировочной заявке № ___ от __________________ 2017 года</w:t>
      </w:r>
    </w:p>
    <w:p w:rsidR="0086591A" w:rsidRDefault="0086591A" w:rsidP="0086591A">
      <w:pPr>
        <w:jc w:val="center"/>
        <w:rPr>
          <w:szCs w:val="24"/>
          <w:lang w:eastAsia="ru-RU"/>
        </w:rPr>
      </w:pPr>
    </w:p>
    <w:p w:rsidR="0086591A" w:rsidRPr="00EE7550" w:rsidRDefault="0086591A" w:rsidP="0086591A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sz w:val="22"/>
          <w:szCs w:val="22"/>
        </w:rPr>
      </w:pPr>
    </w:p>
    <w:p w:rsidR="0086591A" w:rsidRPr="00F0300A" w:rsidRDefault="0086591A" w:rsidP="0086591A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Форма согласия У</w:t>
      </w:r>
      <w:r w:rsidRPr="00F0300A">
        <w:rPr>
          <w:i/>
          <w:sz w:val="22"/>
          <w:szCs w:val="22"/>
        </w:rPr>
        <w:t xml:space="preserve">частника закупочной процедуры </w:t>
      </w:r>
      <w:r>
        <w:rPr>
          <w:i/>
          <w:sz w:val="22"/>
          <w:szCs w:val="22"/>
        </w:rPr>
        <w:t>–</w:t>
      </w:r>
      <w:r w:rsidRPr="00F0300A">
        <w:rPr>
          <w:i/>
          <w:sz w:val="22"/>
          <w:szCs w:val="22"/>
        </w:rPr>
        <w:t xml:space="preserve"> физического лица на обработку персональных данных</w:t>
      </w:r>
    </w:p>
    <w:p w:rsidR="0086591A" w:rsidRDefault="0086591A" w:rsidP="0086591A">
      <w:pPr>
        <w:spacing w:before="120"/>
        <w:jc w:val="center"/>
        <w:rPr>
          <w:b/>
          <w:sz w:val="22"/>
          <w:szCs w:val="22"/>
        </w:rPr>
      </w:pPr>
    </w:p>
    <w:p w:rsidR="0086591A" w:rsidRPr="00EE7550" w:rsidRDefault="0086591A" w:rsidP="0086591A">
      <w:pPr>
        <w:spacing w:before="120"/>
        <w:jc w:val="center"/>
        <w:rPr>
          <w:b/>
          <w:sz w:val="22"/>
          <w:szCs w:val="22"/>
        </w:rPr>
      </w:pPr>
      <w:r w:rsidRPr="00EE7550">
        <w:rPr>
          <w:b/>
          <w:sz w:val="22"/>
          <w:szCs w:val="22"/>
        </w:rPr>
        <w:t>Согласие участника закупочной процедуры на обработку персональных данных</w:t>
      </w:r>
    </w:p>
    <w:p w:rsidR="0086591A" w:rsidRPr="00EE7550" w:rsidRDefault="0086591A" w:rsidP="0086591A">
      <w:pPr>
        <w:rPr>
          <w:sz w:val="22"/>
          <w:szCs w:val="22"/>
        </w:rPr>
      </w:pPr>
    </w:p>
    <w:p w:rsidR="0086591A" w:rsidRPr="00EE7550" w:rsidRDefault="0086591A" w:rsidP="0086591A">
      <w:pPr>
        <w:jc w:val="both"/>
        <w:rPr>
          <w:sz w:val="22"/>
          <w:szCs w:val="22"/>
        </w:rPr>
      </w:pPr>
      <w:r w:rsidRPr="00EE7550">
        <w:rPr>
          <w:sz w:val="22"/>
          <w:szCs w:val="22"/>
        </w:rPr>
        <w:t>Настоящим,_______________________________________________________,</w:t>
      </w:r>
    </w:p>
    <w:p w:rsidR="0086591A" w:rsidRPr="00EE7550" w:rsidRDefault="0086591A" w:rsidP="0086591A">
      <w:pPr>
        <w:jc w:val="both"/>
        <w:rPr>
          <w:sz w:val="22"/>
          <w:szCs w:val="22"/>
          <w:vertAlign w:val="superscript"/>
        </w:rPr>
      </w:pPr>
      <w:r w:rsidRPr="00EE7550">
        <w:rPr>
          <w:sz w:val="22"/>
          <w:szCs w:val="22"/>
        </w:rPr>
        <w:t xml:space="preserve">                                          </w:t>
      </w:r>
      <w:r w:rsidRPr="00EE7550">
        <w:rPr>
          <w:sz w:val="22"/>
          <w:szCs w:val="22"/>
          <w:vertAlign w:val="superscript"/>
        </w:rPr>
        <w:t>(фамилия, имя, отчество Участника закупочной процедуры)</w:t>
      </w:r>
    </w:p>
    <w:p w:rsidR="0086591A" w:rsidRPr="00EE7550" w:rsidRDefault="0086591A" w:rsidP="0086591A">
      <w:pPr>
        <w:jc w:val="both"/>
        <w:rPr>
          <w:sz w:val="22"/>
          <w:szCs w:val="22"/>
        </w:rPr>
      </w:pPr>
      <w:r w:rsidRPr="00EE7550">
        <w:rPr>
          <w:sz w:val="22"/>
          <w:szCs w:val="22"/>
        </w:rPr>
        <w:t>Основной документ, удостоверяющий личность________________________</w:t>
      </w:r>
    </w:p>
    <w:p w:rsidR="0086591A" w:rsidRPr="00EE7550" w:rsidRDefault="0086591A" w:rsidP="0086591A">
      <w:pPr>
        <w:jc w:val="both"/>
        <w:rPr>
          <w:sz w:val="22"/>
          <w:szCs w:val="22"/>
          <w:vertAlign w:val="superscript"/>
        </w:rPr>
      </w:pPr>
      <w:r w:rsidRPr="00EE7550">
        <w:rPr>
          <w:sz w:val="22"/>
          <w:szCs w:val="22"/>
        </w:rPr>
        <w:t xml:space="preserve">                                                                                    </w:t>
      </w:r>
      <w:r w:rsidRPr="00EE7550">
        <w:rPr>
          <w:sz w:val="22"/>
          <w:szCs w:val="22"/>
          <w:vertAlign w:val="superscript"/>
        </w:rPr>
        <w:t>(серия, номер, кем и когда выдан)</w:t>
      </w:r>
    </w:p>
    <w:p w:rsidR="0086591A" w:rsidRPr="00EE7550" w:rsidRDefault="0086591A" w:rsidP="0086591A">
      <w:pPr>
        <w:jc w:val="both"/>
        <w:rPr>
          <w:sz w:val="22"/>
          <w:szCs w:val="22"/>
        </w:rPr>
      </w:pPr>
      <w:r w:rsidRPr="00EE7550">
        <w:rPr>
          <w:sz w:val="22"/>
          <w:szCs w:val="22"/>
        </w:rPr>
        <w:t>Адрес регистрации: ______________________________,</w:t>
      </w:r>
    </w:p>
    <w:p w:rsidR="0086591A" w:rsidRPr="00EE7550" w:rsidRDefault="0086591A" w:rsidP="0086591A">
      <w:pPr>
        <w:jc w:val="both"/>
        <w:rPr>
          <w:sz w:val="22"/>
          <w:szCs w:val="22"/>
        </w:rPr>
      </w:pPr>
      <w:r w:rsidRPr="00EE7550">
        <w:rPr>
          <w:sz w:val="22"/>
          <w:szCs w:val="22"/>
        </w:rPr>
        <w:t xml:space="preserve">Дата рождения: _________________________________ </w:t>
      </w:r>
    </w:p>
    <w:p w:rsidR="0086591A" w:rsidRPr="00EE7550" w:rsidRDefault="0086591A" w:rsidP="0086591A">
      <w:pPr>
        <w:jc w:val="both"/>
        <w:rPr>
          <w:sz w:val="22"/>
          <w:szCs w:val="22"/>
        </w:rPr>
      </w:pPr>
      <w:r w:rsidRPr="00EE7550">
        <w:rPr>
          <w:sz w:val="22"/>
          <w:szCs w:val="22"/>
        </w:rPr>
        <w:t>ИНН _________________________________________</w:t>
      </w:r>
    </w:p>
    <w:p w:rsidR="0086591A" w:rsidRPr="00EE7550" w:rsidRDefault="0086591A" w:rsidP="0086591A">
      <w:pPr>
        <w:spacing w:after="120"/>
        <w:jc w:val="both"/>
        <w:rPr>
          <w:sz w:val="22"/>
          <w:szCs w:val="22"/>
        </w:rPr>
      </w:pPr>
      <w:r w:rsidRPr="00EE7550">
        <w:rPr>
          <w:sz w:val="22"/>
          <w:szCs w:val="22"/>
        </w:rPr>
        <w:t>в соответствии с Федеральным законом от 27.07.2006г. № 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</w:t>
      </w:r>
      <w:r w:rsidR="00751621">
        <w:rPr>
          <w:sz w:val="22"/>
          <w:szCs w:val="22"/>
        </w:rPr>
        <w:t xml:space="preserve"> в</w:t>
      </w:r>
      <w:r w:rsidRPr="00EE7550">
        <w:rPr>
          <w:sz w:val="22"/>
          <w:szCs w:val="22"/>
        </w:rPr>
        <w:t xml:space="preserve"> закупочных процедурах в соответствии с Положением </w:t>
      </w:r>
      <w:r w:rsidRPr="00AF19C7">
        <w:rPr>
          <w:b/>
          <w:sz w:val="22"/>
          <w:szCs w:val="22"/>
        </w:rPr>
        <w:t>ООО «Электротеплосеть»</w:t>
      </w:r>
      <w:r w:rsidRPr="00AF19C7">
        <w:rPr>
          <w:sz w:val="22"/>
          <w:szCs w:val="22"/>
        </w:rPr>
        <w:t>,</w:t>
      </w:r>
      <w:r w:rsidRPr="001A59EF">
        <w:rPr>
          <w:sz w:val="22"/>
          <w:szCs w:val="22"/>
        </w:rPr>
        <w:t xml:space="preserve"> </w:t>
      </w:r>
      <w:r w:rsidRPr="00EE7550">
        <w:rPr>
          <w:sz w:val="22"/>
          <w:szCs w:val="22"/>
        </w:rPr>
        <w:t xml:space="preserve">«О </w:t>
      </w:r>
      <w:r>
        <w:rPr>
          <w:sz w:val="22"/>
          <w:szCs w:val="22"/>
        </w:rPr>
        <w:t>порядке проведения регламентированных закупок</w:t>
      </w:r>
      <w:r w:rsidRPr="00EE7550">
        <w:rPr>
          <w:sz w:val="22"/>
          <w:szCs w:val="22"/>
        </w:rPr>
        <w:t xml:space="preserve"> товаров, работ, услуг </w:t>
      </w:r>
      <w:r>
        <w:rPr>
          <w:sz w:val="22"/>
          <w:szCs w:val="22"/>
        </w:rPr>
        <w:t xml:space="preserve">для нужд </w:t>
      </w:r>
      <w:r w:rsidRPr="008A73AC">
        <w:rPr>
          <w:sz w:val="22"/>
          <w:szCs w:val="22"/>
        </w:rPr>
        <w:t>ООО «Электротеплосеть</w:t>
      </w:r>
      <w:r>
        <w:rPr>
          <w:sz w:val="22"/>
          <w:szCs w:val="22"/>
        </w:rPr>
        <w:t>».</w:t>
      </w:r>
    </w:p>
    <w:p w:rsidR="0086591A" w:rsidRDefault="0086591A" w:rsidP="0086591A">
      <w:pPr>
        <w:spacing w:after="120"/>
        <w:jc w:val="both"/>
        <w:rPr>
          <w:sz w:val="22"/>
          <w:szCs w:val="22"/>
        </w:rPr>
      </w:pPr>
      <w:r w:rsidRPr="00EE7550">
        <w:rPr>
          <w:sz w:val="22"/>
          <w:szCs w:val="22"/>
        </w:rPr>
        <w:t>Оператор, получающий настоящее согласие: ООО</w:t>
      </w:r>
      <w:r w:rsidRPr="00AF19C7">
        <w:rPr>
          <w:b/>
          <w:sz w:val="22"/>
          <w:szCs w:val="22"/>
        </w:rPr>
        <w:t xml:space="preserve"> «Электротеплосеть»</w:t>
      </w:r>
      <w:r w:rsidRPr="00AF19C7">
        <w:rPr>
          <w:sz w:val="22"/>
          <w:szCs w:val="22"/>
        </w:rPr>
        <w:t>,</w:t>
      </w:r>
      <w:r w:rsidRPr="001A59EF">
        <w:rPr>
          <w:sz w:val="22"/>
          <w:szCs w:val="22"/>
        </w:rPr>
        <w:t xml:space="preserve"> </w:t>
      </w:r>
      <w:r w:rsidRPr="00EE7550">
        <w:rPr>
          <w:sz w:val="22"/>
          <w:szCs w:val="22"/>
        </w:rPr>
        <w:t xml:space="preserve">зарегистрировано по адресу: </w:t>
      </w:r>
      <w:r w:rsidRPr="00701D70">
        <w:rPr>
          <w:b/>
          <w:sz w:val="22"/>
          <w:szCs w:val="22"/>
        </w:rPr>
        <w:t xml:space="preserve">Республика Мордовия, Зубово-Полянский район, р.п. Зубова Поляна, ул. Советская, д. </w:t>
      </w:r>
      <w:r w:rsidRPr="00260F8D">
        <w:rPr>
          <w:b/>
          <w:sz w:val="22"/>
          <w:szCs w:val="22"/>
        </w:rPr>
        <w:t>70 а</w:t>
      </w:r>
      <w:r w:rsidRPr="00EE7550">
        <w:rPr>
          <w:sz w:val="22"/>
          <w:szCs w:val="22"/>
        </w:rPr>
        <w:t>.</w:t>
      </w:r>
    </w:p>
    <w:p w:rsidR="0086591A" w:rsidRPr="00EE7550" w:rsidRDefault="0086591A" w:rsidP="0086591A">
      <w:pPr>
        <w:spacing w:after="120"/>
        <w:jc w:val="both"/>
        <w:rPr>
          <w:sz w:val="22"/>
          <w:szCs w:val="22"/>
        </w:rPr>
      </w:pPr>
      <w:r w:rsidRPr="00EE7550">
        <w:rPr>
          <w:sz w:val="22"/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Pr="00AF19C7">
        <w:rPr>
          <w:b/>
          <w:sz w:val="22"/>
          <w:szCs w:val="22"/>
        </w:rPr>
        <w:t>ООО  «Электротеплосеть»</w:t>
      </w:r>
      <w:r w:rsidRPr="00AF19C7">
        <w:rPr>
          <w:sz w:val="22"/>
          <w:szCs w:val="22"/>
        </w:rPr>
        <w:t>,</w:t>
      </w:r>
      <w:r w:rsidRPr="001A59EF">
        <w:rPr>
          <w:sz w:val="22"/>
          <w:szCs w:val="22"/>
        </w:rPr>
        <w:t xml:space="preserve"> </w:t>
      </w:r>
      <w:r w:rsidRPr="00EE7550">
        <w:rPr>
          <w:sz w:val="22"/>
          <w:szCs w:val="22"/>
        </w:rPr>
        <w:t xml:space="preserve"> 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86591A" w:rsidRDefault="0086591A" w:rsidP="0086591A">
      <w:pPr>
        <w:spacing w:after="120"/>
        <w:jc w:val="both"/>
        <w:rPr>
          <w:sz w:val="22"/>
          <w:szCs w:val="22"/>
        </w:rPr>
      </w:pPr>
      <w:r w:rsidRPr="00EE7550">
        <w:rPr>
          <w:sz w:val="22"/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</w:t>
      </w:r>
      <w:r>
        <w:rPr>
          <w:sz w:val="22"/>
          <w:szCs w:val="22"/>
        </w:rPr>
        <w:t>.</w:t>
      </w:r>
    </w:p>
    <w:p w:rsidR="0086591A" w:rsidRPr="00EE7550" w:rsidRDefault="0086591A" w:rsidP="0086591A">
      <w:pPr>
        <w:spacing w:after="120"/>
        <w:jc w:val="both"/>
        <w:rPr>
          <w:sz w:val="22"/>
          <w:szCs w:val="22"/>
        </w:rPr>
      </w:pPr>
      <w:r w:rsidRPr="00EE7550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Pr="00AF19C7">
        <w:rPr>
          <w:b/>
          <w:sz w:val="22"/>
          <w:szCs w:val="22"/>
        </w:rPr>
        <w:t>ООО «Электротеплосеть»</w:t>
      </w:r>
      <w:r w:rsidRPr="00AF19C7">
        <w:rPr>
          <w:sz w:val="22"/>
          <w:szCs w:val="22"/>
        </w:rPr>
        <w:t>,</w:t>
      </w:r>
      <w:r w:rsidRPr="001A59EF">
        <w:rPr>
          <w:sz w:val="22"/>
          <w:szCs w:val="22"/>
        </w:rPr>
        <w:t xml:space="preserve"> </w:t>
      </w:r>
      <w:r w:rsidRPr="00EE7550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86591A" w:rsidRPr="00EE7550" w:rsidRDefault="0086591A" w:rsidP="0086591A">
      <w:pPr>
        <w:spacing w:after="120"/>
        <w:jc w:val="both"/>
        <w:rPr>
          <w:sz w:val="22"/>
          <w:szCs w:val="22"/>
        </w:rPr>
      </w:pPr>
      <w:r w:rsidRPr="00EE7550">
        <w:rPr>
          <w:sz w:val="22"/>
          <w:szCs w:val="22"/>
        </w:rPr>
        <w:t xml:space="preserve">Настоящее согласие действует в течение </w:t>
      </w:r>
      <w:r w:rsidRPr="00EE7550">
        <w:rPr>
          <w:color w:val="FF0000"/>
          <w:sz w:val="22"/>
          <w:szCs w:val="22"/>
        </w:rPr>
        <w:t>5 лет</w:t>
      </w:r>
      <w:r w:rsidRPr="00EE7550">
        <w:rPr>
          <w:sz w:val="22"/>
          <w:szCs w:val="22"/>
        </w:rPr>
        <w:t xml:space="preserve"> со дня его подписания. </w:t>
      </w:r>
    </w:p>
    <w:p w:rsidR="0086591A" w:rsidRPr="00EE7550" w:rsidRDefault="0086591A" w:rsidP="0086591A">
      <w:pPr>
        <w:spacing w:before="144" w:after="144"/>
        <w:ind w:firstLine="426"/>
        <w:jc w:val="both"/>
        <w:rPr>
          <w:sz w:val="22"/>
          <w:szCs w:val="22"/>
        </w:rPr>
      </w:pPr>
      <w:r w:rsidRPr="00EE7550">
        <w:rPr>
          <w:sz w:val="22"/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86591A" w:rsidRPr="00EE7550" w:rsidRDefault="0086591A" w:rsidP="0086591A">
      <w:pPr>
        <w:jc w:val="both"/>
        <w:rPr>
          <w:sz w:val="22"/>
          <w:szCs w:val="22"/>
        </w:rPr>
      </w:pPr>
      <w:r>
        <w:rPr>
          <w:sz w:val="22"/>
          <w:szCs w:val="22"/>
        </w:rPr>
        <w:t>«</w:t>
      </w:r>
      <w:r w:rsidRPr="00EE7550">
        <w:rPr>
          <w:sz w:val="22"/>
          <w:szCs w:val="22"/>
        </w:rPr>
        <w:t>___</w:t>
      </w:r>
      <w:r>
        <w:rPr>
          <w:sz w:val="22"/>
          <w:szCs w:val="22"/>
        </w:rPr>
        <w:t>»</w:t>
      </w:r>
      <w:r w:rsidRPr="00EE7550">
        <w:rPr>
          <w:sz w:val="22"/>
          <w:szCs w:val="22"/>
        </w:rPr>
        <w:t>______________ 201_ г. _________________ (_________)</w:t>
      </w:r>
    </w:p>
    <w:p w:rsidR="0086591A" w:rsidRPr="00EE7550" w:rsidRDefault="0086591A" w:rsidP="0086591A">
      <w:pPr>
        <w:jc w:val="both"/>
        <w:rPr>
          <w:sz w:val="22"/>
          <w:szCs w:val="22"/>
          <w:vertAlign w:val="superscript"/>
        </w:rPr>
      </w:pPr>
      <w:r w:rsidRPr="00EE7550">
        <w:rPr>
          <w:sz w:val="22"/>
          <w:szCs w:val="22"/>
        </w:rPr>
        <w:t xml:space="preserve">         МП                                                        </w:t>
      </w:r>
      <w:r w:rsidRPr="00EE7550">
        <w:rPr>
          <w:sz w:val="22"/>
          <w:szCs w:val="22"/>
          <w:vertAlign w:val="superscript"/>
        </w:rPr>
        <w:t>(подпись)                 ФИО</w:t>
      </w:r>
    </w:p>
    <w:p w:rsidR="00C93A49" w:rsidRDefault="00023553" w:rsidP="00D807B3">
      <w:pPr>
        <w:rPr>
          <w:szCs w:val="24"/>
          <w:lang w:eastAsia="ru-RU"/>
        </w:rPr>
      </w:pPr>
      <w:r w:rsidRPr="00C93A49">
        <w:rPr>
          <w:szCs w:val="24"/>
          <w:lang w:eastAsia="ru-RU"/>
        </w:rPr>
        <w:t xml:space="preserve">                     </w:t>
      </w:r>
    </w:p>
    <w:p w:rsidR="005F00D7" w:rsidRDefault="005F00D7" w:rsidP="00C93A49">
      <w:pPr>
        <w:jc w:val="right"/>
        <w:rPr>
          <w:sz w:val="20"/>
          <w:szCs w:val="20"/>
          <w:lang w:eastAsia="ru-RU"/>
        </w:rPr>
      </w:pPr>
    </w:p>
    <w:p w:rsidR="005F00D7" w:rsidRDefault="005F00D7" w:rsidP="00C93A49">
      <w:pPr>
        <w:jc w:val="right"/>
        <w:rPr>
          <w:sz w:val="20"/>
          <w:szCs w:val="20"/>
          <w:lang w:eastAsia="ru-RU"/>
        </w:rPr>
      </w:pPr>
    </w:p>
    <w:p w:rsidR="0031103D" w:rsidRDefault="0031103D" w:rsidP="00751621">
      <w:pPr>
        <w:jc w:val="right"/>
        <w:rPr>
          <w:sz w:val="20"/>
          <w:szCs w:val="20"/>
          <w:lang w:eastAsia="ru-RU"/>
        </w:rPr>
      </w:pPr>
    </w:p>
    <w:p w:rsidR="00751621" w:rsidRPr="00BA0D3A" w:rsidRDefault="00751621" w:rsidP="00751621">
      <w:pPr>
        <w:jc w:val="right"/>
        <w:rPr>
          <w:sz w:val="20"/>
          <w:szCs w:val="20"/>
          <w:lang w:eastAsia="ru-RU"/>
        </w:rPr>
      </w:pPr>
      <w:r w:rsidRPr="00BA0D3A">
        <w:rPr>
          <w:sz w:val="20"/>
          <w:szCs w:val="20"/>
          <w:lang w:eastAsia="ru-RU"/>
        </w:rPr>
        <w:t xml:space="preserve">Приложение </w:t>
      </w:r>
      <w:r>
        <w:rPr>
          <w:sz w:val="20"/>
          <w:szCs w:val="20"/>
          <w:lang w:eastAsia="ru-RU"/>
        </w:rPr>
        <w:t>№2 к Закупочной документации</w:t>
      </w:r>
      <w:r w:rsidRPr="00BA0D3A">
        <w:rPr>
          <w:sz w:val="20"/>
          <w:szCs w:val="20"/>
          <w:lang w:eastAsia="ru-RU"/>
        </w:rPr>
        <w:t xml:space="preserve">                                    </w:t>
      </w:r>
    </w:p>
    <w:p w:rsidR="00751621" w:rsidRPr="00BA0D3A" w:rsidRDefault="00751621" w:rsidP="00751621">
      <w:pPr>
        <w:tabs>
          <w:tab w:val="left" w:pos="8856"/>
        </w:tabs>
        <w:rPr>
          <w:szCs w:val="24"/>
          <w:lang w:eastAsia="ru-RU"/>
        </w:rPr>
      </w:pPr>
      <w:r w:rsidRPr="00BA0D3A">
        <w:rPr>
          <w:szCs w:val="24"/>
          <w:lang w:eastAsia="ru-RU"/>
        </w:rPr>
        <w:t xml:space="preserve">                                                                                                                              </w:t>
      </w:r>
    </w:p>
    <w:p w:rsidR="00751621" w:rsidRPr="00BA0D3A" w:rsidRDefault="00751621" w:rsidP="00751621">
      <w:pPr>
        <w:jc w:val="center"/>
        <w:rPr>
          <w:b/>
          <w:sz w:val="22"/>
          <w:szCs w:val="22"/>
          <w:lang w:eastAsia="ru-RU"/>
        </w:rPr>
      </w:pPr>
      <w:r w:rsidRPr="00BA0D3A">
        <w:rPr>
          <w:b/>
          <w:bCs/>
          <w:sz w:val="22"/>
          <w:szCs w:val="22"/>
          <w:lang w:eastAsia="ru-RU"/>
        </w:rPr>
        <w:t>Форма запроса на разъяснение положений закупочной документации</w:t>
      </w:r>
    </w:p>
    <w:p w:rsidR="00751621" w:rsidRPr="00BA0D3A" w:rsidRDefault="00751621" w:rsidP="00751621">
      <w:pPr>
        <w:autoSpaceDE w:val="0"/>
        <w:autoSpaceDN w:val="0"/>
        <w:adjustRightInd w:val="0"/>
        <w:jc w:val="right"/>
        <w:rPr>
          <w:bCs/>
          <w:sz w:val="22"/>
          <w:szCs w:val="22"/>
          <w:lang w:eastAsia="ru-RU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103"/>
        <w:gridCol w:w="5103"/>
      </w:tblGrid>
      <w:tr w:rsidR="00751621" w:rsidRPr="00BA0D3A" w:rsidTr="00040C07">
        <w:trPr>
          <w:trHeight w:val="401"/>
        </w:trPr>
        <w:tc>
          <w:tcPr>
            <w:tcW w:w="5103" w:type="dxa"/>
          </w:tcPr>
          <w:p w:rsidR="00751621" w:rsidRPr="00BA0D3A" w:rsidRDefault="00751621" w:rsidP="00040C07">
            <w:pPr>
              <w:rPr>
                <w:bCs/>
                <w:sz w:val="22"/>
                <w:szCs w:val="22"/>
                <w:lang w:eastAsia="ru-RU"/>
              </w:rPr>
            </w:pPr>
            <w:r w:rsidRPr="00BA0D3A">
              <w:rPr>
                <w:bCs/>
                <w:sz w:val="22"/>
                <w:szCs w:val="22"/>
                <w:lang w:eastAsia="ru-RU"/>
              </w:rPr>
              <w:t>На фирменном бланке Участника</w:t>
            </w:r>
          </w:p>
          <w:p w:rsidR="00751621" w:rsidRPr="00BA0D3A" w:rsidRDefault="00751621" w:rsidP="00040C07">
            <w:pPr>
              <w:rPr>
                <w:bCs/>
                <w:sz w:val="22"/>
                <w:szCs w:val="22"/>
                <w:lang w:eastAsia="ru-RU"/>
              </w:rPr>
            </w:pPr>
            <w:r w:rsidRPr="00BA0D3A">
              <w:rPr>
                <w:bCs/>
                <w:sz w:val="22"/>
                <w:szCs w:val="22"/>
                <w:lang w:eastAsia="ru-RU"/>
              </w:rPr>
              <w:t>«___»___________ года №______</w:t>
            </w:r>
          </w:p>
        </w:tc>
        <w:tc>
          <w:tcPr>
            <w:tcW w:w="5103" w:type="dxa"/>
            <w:vAlign w:val="center"/>
          </w:tcPr>
          <w:p w:rsidR="00751621" w:rsidRPr="00BA0D3A" w:rsidRDefault="00751621" w:rsidP="00040C07">
            <w:pPr>
              <w:rPr>
                <w:sz w:val="22"/>
                <w:szCs w:val="22"/>
                <w:lang w:eastAsia="ru-RU"/>
              </w:rPr>
            </w:pPr>
          </w:p>
        </w:tc>
      </w:tr>
    </w:tbl>
    <w:p w:rsidR="00751621" w:rsidRPr="00BA0D3A" w:rsidRDefault="00751621" w:rsidP="00751621">
      <w:pPr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</w:p>
    <w:p w:rsidR="00751621" w:rsidRPr="00BA0D3A" w:rsidRDefault="00751621" w:rsidP="00751621">
      <w:pPr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 w:rsidRPr="00BA0D3A">
        <w:rPr>
          <w:bCs/>
          <w:sz w:val="22"/>
          <w:szCs w:val="22"/>
          <w:lang w:eastAsia="ru-RU"/>
        </w:rPr>
        <w:t>Кому____________________________________________________________________</w:t>
      </w:r>
    </w:p>
    <w:p w:rsidR="00751621" w:rsidRPr="00BA0D3A" w:rsidRDefault="00751621" w:rsidP="00751621">
      <w:pPr>
        <w:autoSpaceDE w:val="0"/>
        <w:autoSpaceDN w:val="0"/>
        <w:adjustRightInd w:val="0"/>
        <w:jc w:val="center"/>
        <w:rPr>
          <w:bCs/>
          <w:sz w:val="22"/>
          <w:szCs w:val="22"/>
          <w:vertAlign w:val="superscript"/>
          <w:lang w:eastAsia="ru-RU"/>
        </w:rPr>
      </w:pPr>
      <w:r w:rsidRPr="00BA0D3A">
        <w:rPr>
          <w:bCs/>
          <w:sz w:val="22"/>
          <w:szCs w:val="22"/>
          <w:vertAlign w:val="superscript"/>
          <w:lang w:eastAsia="ru-RU"/>
        </w:rPr>
        <w:t>(наименование Заказчика)</w:t>
      </w:r>
    </w:p>
    <w:p w:rsidR="00751621" w:rsidRPr="00BA0D3A" w:rsidRDefault="00751621" w:rsidP="00751621">
      <w:pPr>
        <w:widowControl w:val="0"/>
        <w:jc w:val="center"/>
        <w:rPr>
          <w:sz w:val="22"/>
          <w:szCs w:val="22"/>
          <w:lang w:eastAsia="ru-RU"/>
        </w:rPr>
      </w:pPr>
    </w:p>
    <w:p w:rsidR="00751621" w:rsidRPr="00BA0D3A" w:rsidRDefault="00751621" w:rsidP="00751621">
      <w:pPr>
        <w:widowControl w:val="0"/>
        <w:jc w:val="center"/>
        <w:rPr>
          <w:sz w:val="22"/>
          <w:szCs w:val="22"/>
          <w:lang w:eastAsia="ru-RU"/>
        </w:rPr>
      </w:pPr>
      <w:r w:rsidRPr="00BA0D3A">
        <w:rPr>
          <w:sz w:val="22"/>
          <w:szCs w:val="22"/>
          <w:lang w:eastAsia="ru-RU"/>
        </w:rPr>
        <w:t>Запрос</w:t>
      </w:r>
    </w:p>
    <w:p w:rsidR="00751621" w:rsidRPr="00A3653C" w:rsidRDefault="004B7427" w:rsidP="00751621">
      <w:pPr>
        <w:widowControl w:val="0"/>
        <w:jc w:val="center"/>
        <w:rPr>
          <w:color w:val="4F81BD" w:themeColor="accent1"/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разъяснения положений З</w:t>
      </w:r>
      <w:r w:rsidR="00751621" w:rsidRPr="00BA0D3A">
        <w:rPr>
          <w:sz w:val="22"/>
          <w:szCs w:val="22"/>
          <w:lang w:eastAsia="ru-RU"/>
        </w:rPr>
        <w:t>акупочной документации по проведению запроса котировок (</w:t>
      </w:r>
      <w:r w:rsidR="00751621" w:rsidRPr="00A3653C">
        <w:rPr>
          <w:i/>
          <w:color w:val="4F81BD" w:themeColor="accent1"/>
          <w:sz w:val="22"/>
          <w:szCs w:val="22"/>
          <w:lang w:eastAsia="ru-RU"/>
        </w:rPr>
        <w:t>Наименование закупочной процедуры</w:t>
      </w:r>
      <w:r w:rsidR="00751621" w:rsidRPr="00A3653C">
        <w:rPr>
          <w:color w:val="4F81BD" w:themeColor="accent1"/>
          <w:sz w:val="22"/>
          <w:szCs w:val="22"/>
          <w:lang w:eastAsia="ru-RU"/>
        </w:rPr>
        <w:t>)</w:t>
      </w:r>
    </w:p>
    <w:p w:rsidR="00751621" w:rsidRPr="00BA0D3A" w:rsidRDefault="00751621" w:rsidP="00751621">
      <w:pPr>
        <w:widowControl w:val="0"/>
        <w:jc w:val="both"/>
        <w:rPr>
          <w:sz w:val="22"/>
          <w:szCs w:val="22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4750"/>
        <w:gridCol w:w="4750"/>
      </w:tblGrid>
      <w:tr w:rsidR="00751621" w:rsidRPr="00BA0D3A" w:rsidTr="00040C0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621" w:rsidRPr="00BA0D3A" w:rsidRDefault="00751621" w:rsidP="00040C07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BA0D3A">
              <w:rPr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621" w:rsidRPr="00BA0D3A" w:rsidRDefault="00751621" w:rsidP="00040C07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BA0D3A">
              <w:rPr>
                <w:sz w:val="22"/>
                <w:szCs w:val="22"/>
                <w:lang w:eastAsia="ru-RU"/>
              </w:rPr>
              <w:t xml:space="preserve">Наименование раздела </w:t>
            </w:r>
          </w:p>
          <w:p w:rsidR="00751621" w:rsidRPr="00BA0D3A" w:rsidRDefault="00751621" w:rsidP="00040C07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BA0D3A">
              <w:rPr>
                <w:sz w:val="22"/>
                <w:szCs w:val="22"/>
                <w:lang w:eastAsia="ru-RU"/>
              </w:rPr>
              <w:t>закупочной документации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621" w:rsidRPr="00BA0D3A" w:rsidRDefault="00751621" w:rsidP="00040C07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BA0D3A">
              <w:rPr>
                <w:sz w:val="22"/>
                <w:szCs w:val="22"/>
                <w:lang w:eastAsia="ru-RU"/>
              </w:rPr>
              <w:t xml:space="preserve">Вопрос по разъяснению </w:t>
            </w:r>
          </w:p>
          <w:p w:rsidR="00751621" w:rsidRPr="00BA0D3A" w:rsidRDefault="00751621" w:rsidP="00040C07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BA0D3A">
              <w:rPr>
                <w:sz w:val="22"/>
                <w:szCs w:val="22"/>
                <w:lang w:eastAsia="ru-RU"/>
              </w:rPr>
              <w:t>закупочной документации</w:t>
            </w:r>
          </w:p>
        </w:tc>
      </w:tr>
      <w:tr w:rsidR="00751621" w:rsidRPr="00BA0D3A" w:rsidTr="00040C0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21" w:rsidRPr="00BA0D3A" w:rsidRDefault="00751621" w:rsidP="00040C07">
            <w:pPr>
              <w:widowControl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21" w:rsidRPr="00BA0D3A" w:rsidRDefault="00751621" w:rsidP="00040C07">
            <w:pPr>
              <w:widowControl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21" w:rsidRPr="00BA0D3A" w:rsidRDefault="00751621" w:rsidP="00040C07">
            <w:pPr>
              <w:widowControl w:val="0"/>
              <w:jc w:val="both"/>
              <w:rPr>
                <w:sz w:val="22"/>
                <w:szCs w:val="22"/>
                <w:lang w:eastAsia="ru-RU"/>
              </w:rPr>
            </w:pPr>
          </w:p>
        </w:tc>
      </w:tr>
      <w:tr w:rsidR="00751621" w:rsidRPr="00C93A49" w:rsidTr="00040C0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21" w:rsidRPr="00C93A49" w:rsidRDefault="00751621" w:rsidP="00040C07">
            <w:pPr>
              <w:widowControl w:val="0"/>
              <w:jc w:val="both"/>
              <w:rPr>
                <w:lang w:eastAsia="ru-RU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21" w:rsidRPr="00C93A49" w:rsidRDefault="00751621" w:rsidP="00040C07">
            <w:pPr>
              <w:widowControl w:val="0"/>
              <w:jc w:val="both"/>
              <w:rPr>
                <w:lang w:eastAsia="ru-RU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21" w:rsidRPr="00C93A49" w:rsidRDefault="00751621" w:rsidP="00040C07">
            <w:pPr>
              <w:widowControl w:val="0"/>
              <w:jc w:val="both"/>
              <w:rPr>
                <w:lang w:eastAsia="ru-RU"/>
              </w:rPr>
            </w:pPr>
          </w:p>
        </w:tc>
      </w:tr>
      <w:tr w:rsidR="00751621" w:rsidRPr="00C93A49" w:rsidTr="00040C0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21" w:rsidRPr="00C93A49" w:rsidRDefault="00751621" w:rsidP="00040C07">
            <w:pPr>
              <w:widowControl w:val="0"/>
              <w:jc w:val="both"/>
              <w:rPr>
                <w:lang w:eastAsia="ru-RU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21" w:rsidRPr="00C93A49" w:rsidRDefault="00751621" w:rsidP="00040C07">
            <w:pPr>
              <w:widowControl w:val="0"/>
              <w:jc w:val="both"/>
              <w:rPr>
                <w:lang w:eastAsia="ru-RU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21" w:rsidRPr="00C93A49" w:rsidRDefault="00751621" w:rsidP="00040C07">
            <w:pPr>
              <w:widowControl w:val="0"/>
              <w:jc w:val="both"/>
              <w:rPr>
                <w:lang w:eastAsia="ru-RU"/>
              </w:rPr>
            </w:pPr>
          </w:p>
        </w:tc>
      </w:tr>
      <w:tr w:rsidR="00751621" w:rsidRPr="00C93A49" w:rsidTr="00040C0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21" w:rsidRPr="00C93A49" w:rsidRDefault="00751621" w:rsidP="00040C07">
            <w:pPr>
              <w:widowControl w:val="0"/>
              <w:jc w:val="both"/>
              <w:rPr>
                <w:lang w:eastAsia="ru-RU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21" w:rsidRPr="00C93A49" w:rsidRDefault="00751621" w:rsidP="00040C07">
            <w:pPr>
              <w:widowControl w:val="0"/>
              <w:jc w:val="both"/>
              <w:rPr>
                <w:lang w:eastAsia="ru-RU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21" w:rsidRPr="00C93A49" w:rsidRDefault="00751621" w:rsidP="00040C07">
            <w:pPr>
              <w:widowControl w:val="0"/>
              <w:jc w:val="both"/>
              <w:rPr>
                <w:lang w:eastAsia="ru-RU"/>
              </w:rPr>
            </w:pPr>
          </w:p>
        </w:tc>
      </w:tr>
      <w:tr w:rsidR="00751621" w:rsidRPr="00C93A49" w:rsidTr="00040C0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21" w:rsidRPr="00C93A49" w:rsidRDefault="00751621" w:rsidP="00040C07">
            <w:pPr>
              <w:widowControl w:val="0"/>
              <w:jc w:val="both"/>
              <w:rPr>
                <w:lang w:eastAsia="ru-RU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21" w:rsidRPr="00C93A49" w:rsidRDefault="00751621" w:rsidP="00040C07">
            <w:pPr>
              <w:widowControl w:val="0"/>
              <w:jc w:val="both"/>
              <w:rPr>
                <w:lang w:eastAsia="ru-RU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21" w:rsidRPr="00C93A49" w:rsidRDefault="00751621" w:rsidP="00040C07">
            <w:pPr>
              <w:widowControl w:val="0"/>
              <w:jc w:val="both"/>
              <w:rPr>
                <w:lang w:eastAsia="ru-RU"/>
              </w:rPr>
            </w:pPr>
          </w:p>
        </w:tc>
      </w:tr>
    </w:tbl>
    <w:p w:rsidR="00751621" w:rsidRPr="00C93A49" w:rsidRDefault="00751621" w:rsidP="00751621">
      <w:pPr>
        <w:widowControl w:val="0"/>
        <w:jc w:val="both"/>
        <w:rPr>
          <w:lang w:eastAsia="ru-RU"/>
        </w:rPr>
      </w:pPr>
      <w:r w:rsidRPr="00C93A49">
        <w:rPr>
          <w:lang w:eastAsia="ru-RU"/>
        </w:rPr>
        <w:t xml:space="preserve"> </w:t>
      </w:r>
    </w:p>
    <w:p w:rsidR="00751621" w:rsidRPr="00C93A49" w:rsidRDefault="00751621" w:rsidP="00751621">
      <w:pPr>
        <w:jc w:val="center"/>
      </w:pPr>
    </w:p>
    <w:p w:rsidR="00751621" w:rsidRPr="00C93A49" w:rsidRDefault="00751621" w:rsidP="00751621">
      <w:r w:rsidRPr="00C93A49">
        <w:t>__________                            _________                              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38"/>
        <w:gridCol w:w="3436"/>
        <w:gridCol w:w="3443"/>
      </w:tblGrid>
      <w:tr w:rsidR="00751621" w:rsidRPr="00C93A49" w:rsidTr="00040C07">
        <w:tc>
          <w:tcPr>
            <w:tcW w:w="3473" w:type="dxa"/>
            <w:shd w:val="clear" w:color="auto" w:fill="auto"/>
          </w:tcPr>
          <w:p w:rsidR="00751621" w:rsidRPr="00C93A49" w:rsidRDefault="00751621" w:rsidP="00040C07">
            <w:pPr>
              <w:rPr>
                <w:vertAlign w:val="superscript"/>
              </w:rPr>
            </w:pPr>
            <w:r w:rsidRPr="00C93A49">
              <w:rPr>
                <w:vertAlign w:val="superscript"/>
              </w:rPr>
              <w:t>должность</w:t>
            </w:r>
          </w:p>
        </w:tc>
        <w:tc>
          <w:tcPr>
            <w:tcW w:w="3473" w:type="dxa"/>
            <w:shd w:val="clear" w:color="auto" w:fill="auto"/>
          </w:tcPr>
          <w:p w:rsidR="00751621" w:rsidRPr="00C93A49" w:rsidRDefault="00751621" w:rsidP="00040C07">
            <w:pPr>
              <w:rPr>
                <w:vertAlign w:val="superscript"/>
              </w:rPr>
            </w:pPr>
            <w:r w:rsidRPr="00C93A49">
              <w:rPr>
                <w:vertAlign w:val="superscript"/>
              </w:rPr>
              <w:t>подпись</w:t>
            </w:r>
          </w:p>
        </w:tc>
        <w:tc>
          <w:tcPr>
            <w:tcW w:w="3474" w:type="dxa"/>
            <w:shd w:val="clear" w:color="auto" w:fill="auto"/>
          </w:tcPr>
          <w:p w:rsidR="00751621" w:rsidRPr="00C93A49" w:rsidRDefault="00751621" w:rsidP="00040C07">
            <w:pPr>
              <w:rPr>
                <w:vertAlign w:val="superscript"/>
              </w:rPr>
            </w:pPr>
            <w:r w:rsidRPr="00C93A49">
              <w:rPr>
                <w:vertAlign w:val="superscript"/>
              </w:rPr>
              <w:t>расшифровка</w:t>
            </w:r>
          </w:p>
        </w:tc>
      </w:tr>
      <w:tr w:rsidR="00751621" w:rsidRPr="00C93A49" w:rsidTr="00040C07">
        <w:tc>
          <w:tcPr>
            <w:tcW w:w="3473" w:type="dxa"/>
            <w:shd w:val="clear" w:color="auto" w:fill="auto"/>
          </w:tcPr>
          <w:p w:rsidR="00751621" w:rsidRPr="00C93A49" w:rsidRDefault="00751621" w:rsidP="00040C07">
            <w:pPr>
              <w:rPr>
                <w:vertAlign w:val="superscript"/>
              </w:rPr>
            </w:pPr>
          </w:p>
        </w:tc>
        <w:tc>
          <w:tcPr>
            <w:tcW w:w="3473" w:type="dxa"/>
            <w:shd w:val="clear" w:color="auto" w:fill="auto"/>
          </w:tcPr>
          <w:p w:rsidR="00751621" w:rsidRPr="00C93A49" w:rsidRDefault="00751621" w:rsidP="00040C07">
            <w:proofErr w:type="spellStart"/>
            <w:r w:rsidRPr="00C93A49">
              <w:t>м.п</w:t>
            </w:r>
            <w:proofErr w:type="spellEnd"/>
            <w:r w:rsidRPr="00C93A49">
              <w:t>.</w:t>
            </w:r>
          </w:p>
        </w:tc>
        <w:tc>
          <w:tcPr>
            <w:tcW w:w="3474" w:type="dxa"/>
            <w:shd w:val="clear" w:color="auto" w:fill="auto"/>
          </w:tcPr>
          <w:p w:rsidR="00751621" w:rsidRPr="00C93A49" w:rsidRDefault="00751621" w:rsidP="00040C07">
            <w:pPr>
              <w:rPr>
                <w:vertAlign w:val="superscript"/>
              </w:rPr>
            </w:pPr>
          </w:p>
        </w:tc>
      </w:tr>
    </w:tbl>
    <w:p w:rsidR="00751621" w:rsidRDefault="00751621" w:rsidP="00751621">
      <w:pPr>
        <w:rPr>
          <w:szCs w:val="24"/>
          <w:lang w:eastAsia="ru-RU"/>
        </w:rPr>
      </w:pPr>
    </w:p>
    <w:p w:rsidR="0031103D" w:rsidRDefault="0031103D" w:rsidP="00C93A49">
      <w:pPr>
        <w:jc w:val="right"/>
        <w:rPr>
          <w:sz w:val="20"/>
          <w:szCs w:val="20"/>
          <w:lang w:eastAsia="ru-RU"/>
        </w:rPr>
      </w:pPr>
    </w:p>
    <w:p w:rsidR="0031103D" w:rsidRDefault="0031103D" w:rsidP="00C93A49">
      <w:pPr>
        <w:jc w:val="right"/>
        <w:rPr>
          <w:sz w:val="20"/>
          <w:szCs w:val="20"/>
          <w:lang w:eastAsia="ru-RU"/>
        </w:rPr>
      </w:pPr>
    </w:p>
    <w:p w:rsidR="0031103D" w:rsidRDefault="0031103D" w:rsidP="00C93A49">
      <w:pPr>
        <w:jc w:val="right"/>
        <w:rPr>
          <w:sz w:val="20"/>
          <w:szCs w:val="20"/>
          <w:lang w:eastAsia="ru-RU"/>
        </w:rPr>
      </w:pPr>
    </w:p>
    <w:p w:rsidR="0031103D" w:rsidRDefault="0031103D" w:rsidP="00C93A49">
      <w:pPr>
        <w:jc w:val="right"/>
        <w:rPr>
          <w:sz w:val="20"/>
          <w:szCs w:val="20"/>
          <w:lang w:eastAsia="ru-RU"/>
        </w:rPr>
      </w:pPr>
    </w:p>
    <w:p w:rsidR="0031103D" w:rsidRDefault="0031103D" w:rsidP="00C93A49">
      <w:pPr>
        <w:jc w:val="right"/>
        <w:rPr>
          <w:sz w:val="20"/>
          <w:szCs w:val="20"/>
          <w:lang w:eastAsia="ru-RU"/>
        </w:rPr>
      </w:pPr>
    </w:p>
    <w:p w:rsidR="0031103D" w:rsidRDefault="0031103D" w:rsidP="00C93A49">
      <w:pPr>
        <w:jc w:val="right"/>
        <w:rPr>
          <w:sz w:val="20"/>
          <w:szCs w:val="20"/>
          <w:lang w:eastAsia="ru-RU"/>
        </w:rPr>
      </w:pPr>
    </w:p>
    <w:p w:rsidR="0031103D" w:rsidRDefault="0031103D" w:rsidP="00C93A49">
      <w:pPr>
        <w:jc w:val="right"/>
        <w:rPr>
          <w:sz w:val="20"/>
          <w:szCs w:val="20"/>
          <w:lang w:eastAsia="ru-RU"/>
        </w:rPr>
      </w:pPr>
    </w:p>
    <w:p w:rsidR="0031103D" w:rsidRDefault="0031103D" w:rsidP="00C93A49">
      <w:pPr>
        <w:jc w:val="right"/>
        <w:rPr>
          <w:sz w:val="20"/>
          <w:szCs w:val="20"/>
          <w:lang w:eastAsia="ru-RU"/>
        </w:rPr>
      </w:pPr>
    </w:p>
    <w:p w:rsidR="0031103D" w:rsidRDefault="0031103D" w:rsidP="00C93A49">
      <w:pPr>
        <w:jc w:val="right"/>
        <w:rPr>
          <w:sz w:val="20"/>
          <w:szCs w:val="20"/>
          <w:lang w:eastAsia="ru-RU"/>
        </w:rPr>
      </w:pPr>
    </w:p>
    <w:p w:rsidR="0031103D" w:rsidRDefault="0031103D" w:rsidP="00C93A49">
      <w:pPr>
        <w:jc w:val="right"/>
        <w:rPr>
          <w:sz w:val="20"/>
          <w:szCs w:val="20"/>
          <w:lang w:eastAsia="ru-RU"/>
        </w:rPr>
      </w:pPr>
    </w:p>
    <w:p w:rsidR="0031103D" w:rsidRDefault="0031103D" w:rsidP="00C93A49">
      <w:pPr>
        <w:jc w:val="right"/>
        <w:rPr>
          <w:sz w:val="20"/>
          <w:szCs w:val="20"/>
          <w:lang w:eastAsia="ru-RU"/>
        </w:rPr>
      </w:pPr>
    </w:p>
    <w:p w:rsidR="0031103D" w:rsidRDefault="0031103D" w:rsidP="00C93A49">
      <w:pPr>
        <w:jc w:val="right"/>
        <w:rPr>
          <w:sz w:val="20"/>
          <w:szCs w:val="20"/>
          <w:lang w:eastAsia="ru-RU"/>
        </w:rPr>
      </w:pPr>
    </w:p>
    <w:p w:rsidR="0031103D" w:rsidRDefault="0031103D" w:rsidP="00C93A49">
      <w:pPr>
        <w:jc w:val="right"/>
        <w:rPr>
          <w:sz w:val="20"/>
          <w:szCs w:val="20"/>
          <w:lang w:eastAsia="ru-RU"/>
        </w:rPr>
      </w:pPr>
    </w:p>
    <w:p w:rsidR="0031103D" w:rsidRDefault="0031103D" w:rsidP="00C93A49">
      <w:pPr>
        <w:jc w:val="right"/>
        <w:rPr>
          <w:sz w:val="20"/>
          <w:szCs w:val="20"/>
          <w:lang w:eastAsia="ru-RU"/>
        </w:rPr>
      </w:pPr>
    </w:p>
    <w:p w:rsidR="0031103D" w:rsidRDefault="0031103D" w:rsidP="00C93A49">
      <w:pPr>
        <w:jc w:val="right"/>
        <w:rPr>
          <w:sz w:val="20"/>
          <w:szCs w:val="20"/>
          <w:lang w:eastAsia="ru-RU"/>
        </w:rPr>
      </w:pPr>
    </w:p>
    <w:p w:rsidR="0031103D" w:rsidRDefault="0031103D" w:rsidP="00C93A49">
      <w:pPr>
        <w:jc w:val="right"/>
        <w:rPr>
          <w:sz w:val="20"/>
          <w:szCs w:val="20"/>
          <w:lang w:eastAsia="ru-RU"/>
        </w:rPr>
      </w:pPr>
    </w:p>
    <w:p w:rsidR="0031103D" w:rsidRDefault="0031103D" w:rsidP="00C93A49">
      <w:pPr>
        <w:jc w:val="right"/>
        <w:rPr>
          <w:sz w:val="20"/>
          <w:szCs w:val="20"/>
          <w:lang w:eastAsia="ru-RU"/>
        </w:rPr>
      </w:pPr>
    </w:p>
    <w:p w:rsidR="0031103D" w:rsidRDefault="0031103D" w:rsidP="00C93A49">
      <w:pPr>
        <w:jc w:val="right"/>
        <w:rPr>
          <w:sz w:val="20"/>
          <w:szCs w:val="20"/>
          <w:lang w:eastAsia="ru-RU"/>
        </w:rPr>
      </w:pPr>
    </w:p>
    <w:p w:rsidR="0031103D" w:rsidRDefault="0031103D" w:rsidP="00C93A49">
      <w:pPr>
        <w:jc w:val="right"/>
        <w:rPr>
          <w:sz w:val="20"/>
          <w:szCs w:val="20"/>
          <w:lang w:eastAsia="ru-RU"/>
        </w:rPr>
      </w:pPr>
    </w:p>
    <w:p w:rsidR="0031103D" w:rsidRDefault="0031103D" w:rsidP="00C93A49">
      <w:pPr>
        <w:jc w:val="right"/>
        <w:rPr>
          <w:sz w:val="20"/>
          <w:szCs w:val="20"/>
          <w:lang w:eastAsia="ru-RU"/>
        </w:rPr>
      </w:pPr>
    </w:p>
    <w:p w:rsidR="0031103D" w:rsidRDefault="0031103D" w:rsidP="00C93A49">
      <w:pPr>
        <w:jc w:val="right"/>
        <w:rPr>
          <w:sz w:val="20"/>
          <w:szCs w:val="20"/>
          <w:lang w:eastAsia="ru-RU"/>
        </w:rPr>
      </w:pPr>
    </w:p>
    <w:p w:rsidR="0031103D" w:rsidRDefault="0031103D" w:rsidP="00C93A49">
      <w:pPr>
        <w:jc w:val="right"/>
        <w:rPr>
          <w:sz w:val="20"/>
          <w:szCs w:val="20"/>
          <w:lang w:eastAsia="ru-RU"/>
        </w:rPr>
      </w:pPr>
    </w:p>
    <w:p w:rsidR="0031103D" w:rsidRDefault="0031103D" w:rsidP="00C93A49">
      <w:pPr>
        <w:jc w:val="right"/>
        <w:rPr>
          <w:sz w:val="20"/>
          <w:szCs w:val="20"/>
          <w:lang w:eastAsia="ru-RU"/>
        </w:rPr>
      </w:pPr>
    </w:p>
    <w:p w:rsidR="0031103D" w:rsidRDefault="0031103D" w:rsidP="00C93A49">
      <w:pPr>
        <w:jc w:val="right"/>
        <w:rPr>
          <w:sz w:val="20"/>
          <w:szCs w:val="20"/>
          <w:lang w:eastAsia="ru-RU"/>
        </w:rPr>
      </w:pPr>
    </w:p>
    <w:p w:rsidR="0031103D" w:rsidRDefault="0031103D" w:rsidP="00C93A49">
      <w:pPr>
        <w:jc w:val="right"/>
        <w:rPr>
          <w:sz w:val="20"/>
          <w:szCs w:val="20"/>
          <w:lang w:eastAsia="ru-RU"/>
        </w:rPr>
      </w:pPr>
    </w:p>
    <w:p w:rsidR="00C72F7D" w:rsidRDefault="00AC6A21" w:rsidP="00C93A49">
      <w:pPr>
        <w:jc w:val="right"/>
        <w:rPr>
          <w:sz w:val="20"/>
          <w:szCs w:val="20"/>
          <w:lang w:eastAsia="ru-RU"/>
        </w:rPr>
      </w:pPr>
      <w:r w:rsidRPr="00166E60">
        <w:rPr>
          <w:sz w:val="20"/>
          <w:szCs w:val="20"/>
          <w:lang w:eastAsia="ru-RU"/>
        </w:rPr>
        <w:t xml:space="preserve">Приложение </w:t>
      </w:r>
      <w:r w:rsidR="002B7406">
        <w:rPr>
          <w:sz w:val="20"/>
          <w:szCs w:val="20"/>
          <w:lang w:eastAsia="ru-RU"/>
        </w:rPr>
        <w:t xml:space="preserve">№3 </w:t>
      </w:r>
    </w:p>
    <w:p w:rsidR="00083D82" w:rsidRPr="00166E60" w:rsidRDefault="002B7406" w:rsidP="00C93A49">
      <w:pPr>
        <w:jc w:val="right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 к Закупочной документации</w:t>
      </w:r>
    </w:p>
    <w:p w:rsidR="004065B0" w:rsidRPr="00C93A49" w:rsidRDefault="00023553" w:rsidP="00D807B3">
      <w:pPr>
        <w:rPr>
          <w:szCs w:val="24"/>
          <w:lang w:eastAsia="ru-RU"/>
        </w:rPr>
      </w:pPr>
      <w:r w:rsidRPr="00C93A49">
        <w:rPr>
          <w:szCs w:val="24"/>
          <w:lang w:eastAsia="ru-RU"/>
        </w:rPr>
        <w:t xml:space="preserve">       </w:t>
      </w:r>
      <w:r w:rsidR="006360BF" w:rsidRPr="00C93A49">
        <w:rPr>
          <w:szCs w:val="24"/>
          <w:lang w:eastAsia="ru-RU"/>
        </w:rPr>
        <w:t xml:space="preserve">        </w:t>
      </w:r>
    </w:p>
    <w:p w:rsidR="008522C4" w:rsidRPr="008522C4" w:rsidRDefault="008522C4" w:rsidP="008522C4">
      <w:pPr>
        <w:tabs>
          <w:tab w:val="left" w:pos="1425"/>
        </w:tabs>
        <w:spacing w:line="276" w:lineRule="auto"/>
        <w:ind w:left="-340"/>
        <w:jc w:val="center"/>
        <w:rPr>
          <w:rFonts w:eastAsia="SimSun"/>
          <w:b/>
          <w:lang w:eastAsia="ru-RU"/>
        </w:rPr>
      </w:pPr>
      <w:r w:rsidRPr="008522C4">
        <w:rPr>
          <w:rFonts w:eastAsia="SimSun"/>
          <w:b/>
          <w:lang w:eastAsia="ru-RU"/>
        </w:rPr>
        <w:t>Договор</w:t>
      </w:r>
      <w:r w:rsidRPr="008522C4">
        <w:rPr>
          <w:rFonts w:eastAsia="Calibri"/>
          <w:sz w:val="24"/>
          <w:szCs w:val="24"/>
          <w:lang w:eastAsia="en-US"/>
        </w:rPr>
        <w:t xml:space="preserve">   </w:t>
      </w:r>
      <w:r w:rsidRPr="008522C4">
        <w:rPr>
          <w:rFonts w:eastAsia="Calibri"/>
          <w:b/>
          <w:sz w:val="24"/>
          <w:szCs w:val="24"/>
          <w:lang w:eastAsia="en-US"/>
        </w:rPr>
        <w:t xml:space="preserve">  </w:t>
      </w:r>
      <w:r w:rsidRPr="008522C4">
        <w:rPr>
          <w:rFonts w:eastAsia="SimSun"/>
          <w:b/>
          <w:lang w:eastAsia="ru-RU"/>
        </w:rPr>
        <w:t>№ ___</w:t>
      </w:r>
    </w:p>
    <w:p w:rsidR="008522C4" w:rsidRPr="008522C4" w:rsidRDefault="008522C4" w:rsidP="008522C4">
      <w:pPr>
        <w:widowControl w:val="0"/>
        <w:shd w:val="clear" w:color="auto" w:fill="FFFFFF"/>
        <w:tabs>
          <w:tab w:val="left" w:pos="6720"/>
        </w:tabs>
        <w:autoSpaceDE w:val="0"/>
        <w:autoSpaceDN w:val="0"/>
        <w:adjustRightInd w:val="0"/>
        <w:spacing w:before="43" w:line="16" w:lineRule="atLeast"/>
        <w:jc w:val="both"/>
        <w:rPr>
          <w:sz w:val="22"/>
          <w:szCs w:val="22"/>
          <w:lang w:eastAsia="ru-RU"/>
        </w:rPr>
      </w:pPr>
      <w:proofErr w:type="spellStart"/>
      <w:r w:rsidRPr="008522C4">
        <w:rPr>
          <w:sz w:val="22"/>
          <w:szCs w:val="22"/>
          <w:lang w:eastAsia="ru-RU"/>
        </w:rPr>
        <w:t>р.п</w:t>
      </w:r>
      <w:proofErr w:type="spellEnd"/>
      <w:r w:rsidRPr="008522C4">
        <w:rPr>
          <w:sz w:val="22"/>
          <w:szCs w:val="22"/>
          <w:lang w:eastAsia="ru-RU"/>
        </w:rPr>
        <w:t>. Зубова Поляна</w:t>
      </w:r>
      <w:r w:rsidRPr="008522C4">
        <w:rPr>
          <w:sz w:val="22"/>
          <w:szCs w:val="22"/>
          <w:lang w:eastAsia="ru-RU"/>
        </w:rPr>
        <w:tab/>
      </w:r>
      <w:r w:rsidR="004B7427">
        <w:rPr>
          <w:sz w:val="22"/>
          <w:szCs w:val="22"/>
          <w:lang w:eastAsia="ru-RU"/>
        </w:rPr>
        <w:t xml:space="preserve">          </w:t>
      </w:r>
      <w:r w:rsidRPr="008522C4">
        <w:rPr>
          <w:sz w:val="22"/>
          <w:szCs w:val="22"/>
          <w:lang w:eastAsia="ru-RU"/>
        </w:rPr>
        <w:t xml:space="preserve"> </w:t>
      </w:r>
      <w:proofErr w:type="gramStart"/>
      <w:r w:rsidRPr="008522C4">
        <w:rPr>
          <w:sz w:val="22"/>
          <w:szCs w:val="22"/>
          <w:lang w:eastAsia="ru-RU"/>
        </w:rPr>
        <w:t xml:space="preserve">   «</w:t>
      </w:r>
      <w:proofErr w:type="gramEnd"/>
      <w:r w:rsidRPr="008522C4">
        <w:rPr>
          <w:sz w:val="22"/>
          <w:szCs w:val="22"/>
          <w:lang w:eastAsia="ru-RU"/>
        </w:rPr>
        <w:t>___»___________201</w:t>
      </w:r>
      <w:r w:rsidR="00A75220">
        <w:rPr>
          <w:sz w:val="22"/>
          <w:szCs w:val="22"/>
          <w:lang w:eastAsia="ru-RU"/>
        </w:rPr>
        <w:t>7</w:t>
      </w:r>
      <w:r w:rsidRPr="008522C4">
        <w:rPr>
          <w:sz w:val="22"/>
          <w:szCs w:val="22"/>
          <w:lang w:eastAsia="ru-RU"/>
        </w:rPr>
        <w:t xml:space="preserve"> года</w:t>
      </w:r>
    </w:p>
    <w:p w:rsidR="00577B11" w:rsidRDefault="008522C4" w:rsidP="00577B11">
      <w:pPr>
        <w:autoSpaceDE w:val="0"/>
        <w:autoSpaceDN w:val="0"/>
        <w:adjustRightInd w:val="0"/>
        <w:spacing w:line="16" w:lineRule="atLeast"/>
        <w:jc w:val="both"/>
        <w:rPr>
          <w:sz w:val="22"/>
          <w:szCs w:val="22"/>
          <w:lang w:eastAsia="ru-RU"/>
        </w:rPr>
      </w:pPr>
      <w:r w:rsidRPr="008522C4">
        <w:rPr>
          <w:sz w:val="22"/>
          <w:szCs w:val="22"/>
          <w:lang w:eastAsia="ru-RU"/>
        </w:rPr>
        <w:t xml:space="preserve"> </w:t>
      </w:r>
    </w:p>
    <w:p w:rsidR="008522C4" w:rsidRPr="008522C4" w:rsidRDefault="008522C4" w:rsidP="00577B11">
      <w:pPr>
        <w:autoSpaceDE w:val="0"/>
        <w:autoSpaceDN w:val="0"/>
        <w:adjustRightInd w:val="0"/>
        <w:spacing w:line="16" w:lineRule="atLeast"/>
        <w:jc w:val="both"/>
        <w:rPr>
          <w:sz w:val="22"/>
          <w:szCs w:val="22"/>
          <w:lang w:eastAsia="ru-RU"/>
        </w:rPr>
      </w:pPr>
      <w:r w:rsidRPr="008522C4">
        <w:rPr>
          <w:sz w:val="22"/>
          <w:szCs w:val="22"/>
          <w:lang w:eastAsia="ru-RU"/>
        </w:rPr>
        <w:t>______________________________________________________,именуемое в дальнейшем «</w:t>
      </w:r>
      <w:r w:rsidR="004B7427">
        <w:rPr>
          <w:sz w:val="22"/>
          <w:szCs w:val="22"/>
          <w:lang w:eastAsia="ru-RU"/>
        </w:rPr>
        <w:t>Подрядчик</w:t>
      </w:r>
      <w:r w:rsidRPr="008522C4">
        <w:rPr>
          <w:sz w:val="22"/>
          <w:szCs w:val="22"/>
          <w:lang w:eastAsia="ru-RU"/>
        </w:rPr>
        <w:t>», в лице ____________________________________________________________________,            действующего на основании _____________________________________________________ с одной стороны, и Общество с ограниченной ответственностью «Электротеплосеть», именуемое в дальнейшем «Заказчик», в лице генерального директора Сурдина Алексея Борисовича, действующего на основании Устава, с другой стороны, вместе именуемые Стороны,</w:t>
      </w:r>
      <w:r w:rsidR="00265C60">
        <w:rPr>
          <w:sz w:val="22"/>
          <w:szCs w:val="22"/>
          <w:lang w:eastAsia="ru-RU"/>
        </w:rPr>
        <w:t xml:space="preserve"> по результатам запроса котировок на право заключения договора на </w:t>
      </w:r>
      <w:r w:rsidR="00577B11">
        <w:rPr>
          <w:sz w:val="22"/>
          <w:szCs w:val="22"/>
          <w:lang w:eastAsia="ru-RU"/>
        </w:rPr>
        <w:t xml:space="preserve">разработку проектной документации по объекту «Капитальный ремонт ПС-110/10 </w:t>
      </w:r>
      <w:r w:rsidR="00DD591B">
        <w:rPr>
          <w:sz w:val="22"/>
          <w:szCs w:val="22"/>
          <w:lang w:eastAsia="ru-RU"/>
        </w:rPr>
        <w:t>«</w:t>
      </w:r>
      <w:proofErr w:type="spellStart"/>
      <w:r w:rsidR="00DD591B">
        <w:rPr>
          <w:sz w:val="22"/>
          <w:szCs w:val="22"/>
          <w:lang w:eastAsia="ru-RU"/>
        </w:rPr>
        <w:t>Явас</w:t>
      </w:r>
      <w:proofErr w:type="spellEnd"/>
      <w:r w:rsidR="00DD591B">
        <w:rPr>
          <w:sz w:val="22"/>
          <w:szCs w:val="22"/>
          <w:lang w:eastAsia="ru-RU"/>
        </w:rPr>
        <w:t xml:space="preserve">» </w:t>
      </w:r>
      <w:r w:rsidR="00577B11">
        <w:rPr>
          <w:sz w:val="22"/>
          <w:szCs w:val="22"/>
          <w:lang w:eastAsia="ru-RU"/>
        </w:rPr>
        <w:t xml:space="preserve">по замене </w:t>
      </w:r>
      <w:r w:rsidR="007D3268">
        <w:rPr>
          <w:sz w:val="22"/>
          <w:szCs w:val="22"/>
          <w:lang w:eastAsia="ru-RU"/>
        </w:rPr>
        <w:t>масляных</w:t>
      </w:r>
      <w:r w:rsidR="00577B11">
        <w:rPr>
          <w:sz w:val="22"/>
          <w:szCs w:val="22"/>
          <w:lang w:eastAsia="ru-RU"/>
        </w:rPr>
        <w:t xml:space="preserve"> выключателей на вакуумные выключатели»</w:t>
      </w:r>
      <w:r w:rsidR="004B7427">
        <w:rPr>
          <w:sz w:val="22"/>
          <w:szCs w:val="22"/>
          <w:lang w:eastAsia="ru-RU"/>
        </w:rPr>
        <w:t>, объявленного</w:t>
      </w:r>
      <w:r w:rsidR="00265C60">
        <w:rPr>
          <w:sz w:val="22"/>
          <w:szCs w:val="22"/>
          <w:lang w:eastAsia="ru-RU"/>
        </w:rPr>
        <w:t xml:space="preserve"> извещением №____________ от  ____________________2017 года, </w:t>
      </w:r>
      <w:r w:rsidRPr="008522C4">
        <w:rPr>
          <w:sz w:val="22"/>
          <w:szCs w:val="22"/>
          <w:lang w:eastAsia="ru-RU"/>
        </w:rPr>
        <w:t xml:space="preserve"> в соответствии с протоколом </w:t>
      </w:r>
      <w:r w:rsidR="00B17230">
        <w:rPr>
          <w:sz w:val="22"/>
          <w:szCs w:val="22"/>
          <w:lang w:eastAsia="ru-RU"/>
        </w:rPr>
        <w:t xml:space="preserve">рассмотрения </w:t>
      </w:r>
      <w:r w:rsidR="00C447F5">
        <w:rPr>
          <w:sz w:val="22"/>
          <w:szCs w:val="22"/>
          <w:lang w:eastAsia="ru-RU"/>
        </w:rPr>
        <w:t xml:space="preserve">и оценки </w:t>
      </w:r>
      <w:r w:rsidR="00B17230">
        <w:rPr>
          <w:sz w:val="22"/>
          <w:szCs w:val="22"/>
          <w:lang w:eastAsia="ru-RU"/>
        </w:rPr>
        <w:t xml:space="preserve">котировочных заявок </w:t>
      </w:r>
      <w:r w:rsidRPr="008522C4">
        <w:rPr>
          <w:sz w:val="22"/>
          <w:szCs w:val="22"/>
          <w:lang w:eastAsia="ru-RU"/>
        </w:rPr>
        <w:t>от ____  _____________ 20</w:t>
      </w:r>
      <w:r w:rsidR="00A75220">
        <w:rPr>
          <w:sz w:val="22"/>
          <w:szCs w:val="22"/>
          <w:lang w:eastAsia="ru-RU"/>
        </w:rPr>
        <w:t>17</w:t>
      </w:r>
      <w:r w:rsidRPr="008522C4">
        <w:rPr>
          <w:sz w:val="22"/>
          <w:szCs w:val="22"/>
          <w:lang w:eastAsia="ru-RU"/>
        </w:rPr>
        <w:t xml:space="preserve"> года №______ заклю</w:t>
      </w:r>
      <w:r w:rsidR="00E76E88">
        <w:rPr>
          <w:sz w:val="22"/>
          <w:szCs w:val="22"/>
          <w:lang w:eastAsia="ru-RU"/>
        </w:rPr>
        <w:t>чили настоящий  договор (далее-Д</w:t>
      </w:r>
      <w:r w:rsidRPr="008522C4">
        <w:rPr>
          <w:sz w:val="22"/>
          <w:szCs w:val="22"/>
          <w:lang w:eastAsia="ru-RU"/>
        </w:rPr>
        <w:t>оговор) о нижеследующем:</w:t>
      </w:r>
    </w:p>
    <w:p w:rsidR="008522C4" w:rsidRPr="008522C4" w:rsidRDefault="008522C4" w:rsidP="008522C4">
      <w:pPr>
        <w:autoSpaceDE w:val="0"/>
        <w:autoSpaceDN w:val="0"/>
        <w:adjustRightInd w:val="0"/>
        <w:spacing w:line="16" w:lineRule="atLeast"/>
        <w:jc w:val="both"/>
        <w:rPr>
          <w:sz w:val="22"/>
          <w:szCs w:val="22"/>
          <w:lang w:eastAsia="ru-RU"/>
        </w:rPr>
      </w:pPr>
    </w:p>
    <w:p w:rsidR="008522C4" w:rsidRPr="008522C4" w:rsidRDefault="008522C4" w:rsidP="008522C4">
      <w:pPr>
        <w:autoSpaceDE w:val="0"/>
        <w:autoSpaceDN w:val="0"/>
        <w:adjustRightInd w:val="0"/>
        <w:spacing w:line="16" w:lineRule="atLeast"/>
        <w:jc w:val="center"/>
        <w:rPr>
          <w:b/>
          <w:sz w:val="22"/>
          <w:szCs w:val="22"/>
          <w:lang w:eastAsia="ru-RU"/>
        </w:rPr>
      </w:pPr>
      <w:r w:rsidRPr="008522C4">
        <w:rPr>
          <w:b/>
          <w:sz w:val="22"/>
          <w:szCs w:val="22"/>
          <w:lang w:eastAsia="ru-RU"/>
        </w:rPr>
        <w:t>1. Предмет Договора</w:t>
      </w:r>
    </w:p>
    <w:p w:rsidR="008522C4" w:rsidRPr="008522C4" w:rsidRDefault="008522C4" w:rsidP="00FB4DFD">
      <w:pPr>
        <w:autoSpaceDE w:val="0"/>
        <w:autoSpaceDN w:val="0"/>
        <w:adjustRightInd w:val="0"/>
        <w:spacing w:line="16" w:lineRule="atLeast"/>
        <w:ind w:left="720"/>
        <w:jc w:val="both"/>
        <w:rPr>
          <w:b/>
          <w:sz w:val="22"/>
          <w:szCs w:val="22"/>
          <w:lang w:eastAsia="ru-RU"/>
        </w:rPr>
      </w:pPr>
    </w:p>
    <w:p w:rsidR="008522C4" w:rsidRPr="008522C4" w:rsidRDefault="008522C4" w:rsidP="00FB4DFD">
      <w:pPr>
        <w:widowControl w:val="0"/>
        <w:shd w:val="clear" w:color="auto" w:fill="FFFFFF"/>
        <w:tabs>
          <w:tab w:val="left" w:pos="300"/>
          <w:tab w:val="left" w:leader="underscore" w:pos="4349"/>
        </w:tabs>
        <w:autoSpaceDE w:val="0"/>
        <w:autoSpaceDN w:val="0"/>
        <w:adjustRightInd w:val="0"/>
        <w:spacing w:line="16" w:lineRule="atLeast"/>
        <w:ind w:firstLine="706"/>
        <w:jc w:val="both"/>
        <w:rPr>
          <w:sz w:val="22"/>
          <w:szCs w:val="22"/>
          <w:lang w:eastAsia="ru-RU"/>
        </w:rPr>
      </w:pPr>
      <w:r w:rsidRPr="008522C4">
        <w:rPr>
          <w:sz w:val="22"/>
          <w:szCs w:val="22"/>
          <w:lang w:eastAsia="ru-RU"/>
        </w:rPr>
        <w:t>К отношениям сторон по договору применяются требован</w:t>
      </w:r>
      <w:r w:rsidR="007D3268">
        <w:rPr>
          <w:sz w:val="22"/>
          <w:szCs w:val="22"/>
          <w:lang w:eastAsia="ru-RU"/>
        </w:rPr>
        <w:t>ия ГК, ФЗ от 18.07</w:t>
      </w:r>
      <w:r w:rsidR="00395F62">
        <w:rPr>
          <w:sz w:val="22"/>
          <w:szCs w:val="22"/>
          <w:lang w:eastAsia="ru-RU"/>
        </w:rPr>
        <w:t xml:space="preserve">.2011 </w:t>
      </w:r>
      <w:r w:rsidR="00A75220">
        <w:rPr>
          <w:sz w:val="22"/>
          <w:szCs w:val="22"/>
          <w:lang w:eastAsia="ru-RU"/>
        </w:rPr>
        <w:t xml:space="preserve">года </w:t>
      </w:r>
      <w:r w:rsidR="00A75220" w:rsidRPr="008522C4">
        <w:rPr>
          <w:sz w:val="22"/>
          <w:szCs w:val="22"/>
          <w:lang w:eastAsia="ru-RU"/>
        </w:rPr>
        <w:t>№</w:t>
      </w:r>
      <w:r w:rsidRPr="008522C4">
        <w:rPr>
          <w:sz w:val="22"/>
          <w:szCs w:val="22"/>
          <w:lang w:eastAsia="ru-RU"/>
        </w:rPr>
        <w:t xml:space="preserve"> 223- ФЗ «О закупках товаров, работ, услуг отдельными видами юридических лиц». </w:t>
      </w:r>
    </w:p>
    <w:p w:rsidR="001338F8" w:rsidRDefault="004B7427" w:rsidP="006114BB">
      <w:pPr>
        <w:pStyle w:val="af7"/>
        <w:numPr>
          <w:ilvl w:val="1"/>
          <w:numId w:val="16"/>
        </w:numPr>
        <w:jc w:val="both"/>
        <w:rPr>
          <w:sz w:val="22"/>
          <w:szCs w:val="22"/>
          <w:lang w:eastAsia="en-US"/>
        </w:rPr>
      </w:pPr>
      <w:r w:rsidRPr="001338F8">
        <w:rPr>
          <w:sz w:val="22"/>
          <w:szCs w:val="22"/>
          <w:lang w:eastAsia="en-US"/>
        </w:rPr>
        <w:t>Подрядчик</w:t>
      </w:r>
      <w:r w:rsidR="00873C8E" w:rsidRPr="001338F8">
        <w:rPr>
          <w:sz w:val="22"/>
          <w:szCs w:val="22"/>
          <w:lang w:eastAsia="en-US"/>
        </w:rPr>
        <w:t xml:space="preserve"> обязуется по заданию Заказчика </w:t>
      </w:r>
      <w:r w:rsidR="00A75220" w:rsidRPr="001338F8">
        <w:rPr>
          <w:sz w:val="22"/>
          <w:szCs w:val="22"/>
          <w:lang w:eastAsia="en-US"/>
        </w:rPr>
        <w:t>разработать</w:t>
      </w:r>
      <w:r w:rsidR="001338F8" w:rsidRPr="001338F8">
        <w:rPr>
          <w:sz w:val="22"/>
          <w:szCs w:val="22"/>
          <w:lang w:eastAsia="en-US"/>
        </w:rPr>
        <w:t xml:space="preserve"> проектную</w:t>
      </w:r>
      <w:r w:rsidR="00A75220" w:rsidRPr="001338F8">
        <w:rPr>
          <w:sz w:val="22"/>
          <w:szCs w:val="22"/>
          <w:lang w:eastAsia="en-US"/>
        </w:rPr>
        <w:t xml:space="preserve"> документацию </w:t>
      </w:r>
      <w:r w:rsidR="001338F8">
        <w:rPr>
          <w:sz w:val="22"/>
          <w:szCs w:val="22"/>
          <w:lang w:eastAsia="en-US"/>
        </w:rPr>
        <w:t>по объекту</w:t>
      </w:r>
    </w:p>
    <w:p w:rsidR="00873C8E" w:rsidRPr="001338F8" w:rsidRDefault="001338F8" w:rsidP="001338F8">
      <w:pPr>
        <w:jc w:val="both"/>
        <w:rPr>
          <w:sz w:val="22"/>
          <w:szCs w:val="22"/>
          <w:lang w:eastAsia="en-US"/>
        </w:rPr>
      </w:pPr>
      <w:r w:rsidRPr="00DE5426">
        <w:rPr>
          <w:b/>
          <w:sz w:val="22"/>
          <w:szCs w:val="22"/>
          <w:lang w:eastAsia="en-US"/>
        </w:rPr>
        <w:t xml:space="preserve">«Капитальный ремонт ПС-110/10 </w:t>
      </w:r>
      <w:r w:rsidR="00DD591B" w:rsidRPr="00DE5426">
        <w:rPr>
          <w:b/>
          <w:sz w:val="22"/>
          <w:szCs w:val="22"/>
          <w:lang w:eastAsia="en-US"/>
        </w:rPr>
        <w:t>«</w:t>
      </w:r>
      <w:proofErr w:type="spellStart"/>
      <w:r w:rsidR="00DD591B" w:rsidRPr="00DE5426">
        <w:rPr>
          <w:b/>
          <w:sz w:val="22"/>
          <w:szCs w:val="22"/>
          <w:lang w:eastAsia="en-US"/>
        </w:rPr>
        <w:t>Явас</w:t>
      </w:r>
      <w:proofErr w:type="spellEnd"/>
      <w:r w:rsidR="00DD591B" w:rsidRPr="00DE5426">
        <w:rPr>
          <w:b/>
          <w:sz w:val="22"/>
          <w:szCs w:val="22"/>
          <w:lang w:eastAsia="en-US"/>
        </w:rPr>
        <w:t xml:space="preserve">» </w:t>
      </w:r>
      <w:r w:rsidRPr="00DE5426">
        <w:rPr>
          <w:b/>
          <w:sz w:val="22"/>
          <w:szCs w:val="22"/>
          <w:lang w:eastAsia="en-US"/>
        </w:rPr>
        <w:t>по замене масляных выключателей на вакуумные выключатели»</w:t>
      </w:r>
      <w:r w:rsidR="00873C8E" w:rsidRPr="001338F8">
        <w:rPr>
          <w:sz w:val="22"/>
          <w:szCs w:val="22"/>
          <w:lang w:eastAsia="en-US"/>
        </w:rPr>
        <w:t>, а Заказчик обязуется принять и оплатить ее.</w:t>
      </w:r>
      <w:r w:rsidR="00B3050F">
        <w:rPr>
          <w:sz w:val="22"/>
          <w:szCs w:val="22"/>
          <w:lang w:eastAsia="en-US"/>
        </w:rPr>
        <w:t xml:space="preserve">  </w:t>
      </w:r>
    </w:p>
    <w:p w:rsidR="003943AC" w:rsidRDefault="00873C8E" w:rsidP="00FB4DFD">
      <w:pPr>
        <w:jc w:val="both"/>
        <w:rPr>
          <w:sz w:val="22"/>
          <w:szCs w:val="22"/>
          <w:lang w:eastAsia="en-US"/>
        </w:rPr>
      </w:pPr>
      <w:r w:rsidRPr="007366E0">
        <w:rPr>
          <w:sz w:val="22"/>
          <w:szCs w:val="22"/>
          <w:lang w:eastAsia="en-US"/>
        </w:rPr>
        <w:t xml:space="preserve">1.2. </w:t>
      </w:r>
      <w:r w:rsidR="00F226F8">
        <w:rPr>
          <w:sz w:val="22"/>
          <w:szCs w:val="22"/>
          <w:lang w:eastAsia="en-US"/>
        </w:rPr>
        <w:t>Подрядчик</w:t>
      </w:r>
      <w:r w:rsidRPr="007366E0">
        <w:rPr>
          <w:sz w:val="22"/>
          <w:szCs w:val="22"/>
          <w:lang w:eastAsia="en-US"/>
        </w:rPr>
        <w:t xml:space="preserve"> обязуется выполнить Работы, указанные в п.1.1. настоящего </w:t>
      </w:r>
      <w:r w:rsidR="00A75220" w:rsidRPr="007366E0">
        <w:rPr>
          <w:sz w:val="22"/>
          <w:szCs w:val="22"/>
          <w:lang w:eastAsia="en-US"/>
        </w:rPr>
        <w:t>Договора, в</w:t>
      </w:r>
      <w:r w:rsidRPr="007366E0">
        <w:rPr>
          <w:sz w:val="22"/>
          <w:szCs w:val="22"/>
          <w:lang w:eastAsia="en-US"/>
        </w:rPr>
        <w:t xml:space="preserve"> соответствии с условиями настоящего </w:t>
      </w:r>
      <w:r w:rsidR="00FC6E79" w:rsidRPr="007366E0">
        <w:rPr>
          <w:sz w:val="22"/>
          <w:szCs w:val="22"/>
          <w:lang w:eastAsia="en-US"/>
        </w:rPr>
        <w:t>Договора</w:t>
      </w:r>
      <w:r w:rsidRPr="007366E0">
        <w:rPr>
          <w:sz w:val="22"/>
          <w:szCs w:val="22"/>
          <w:lang w:eastAsia="en-US"/>
        </w:rPr>
        <w:t xml:space="preserve">, Техническим заданием и </w:t>
      </w:r>
      <w:r w:rsidR="00FC6E79" w:rsidRPr="007366E0">
        <w:rPr>
          <w:sz w:val="22"/>
          <w:szCs w:val="22"/>
          <w:lang w:eastAsia="en-US"/>
        </w:rPr>
        <w:t>котировочной</w:t>
      </w:r>
      <w:r w:rsidRPr="007366E0">
        <w:rPr>
          <w:sz w:val="22"/>
          <w:szCs w:val="22"/>
          <w:lang w:eastAsia="en-US"/>
        </w:rPr>
        <w:t xml:space="preserve"> заявкой </w:t>
      </w:r>
      <w:r w:rsidR="00F226F8">
        <w:rPr>
          <w:sz w:val="22"/>
          <w:szCs w:val="22"/>
          <w:lang w:eastAsia="en-US"/>
        </w:rPr>
        <w:t>Подрядчика</w:t>
      </w:r>
      <w:r w:rsidRPr="007366E0">
        <w:rPr>
          <w:sz w:val="22"/>
          <w:szCs w:val="22"/>
          <w:lang w:eastAsia="en-US"/>
        </w:rPr>
        <w:t xml:space="preserve">, в сроки и по цене, установленные настоящим </w:t>
      </w:r>
      <w:r w:rsidR="00FC6E79" w:rsidRPr="007366E0">
        <w:rPr>
          <w:sz w:val="22"/>
          <w:szCs w:val="22"/>
          <w:lang w:eastAsia="en-US"/>
        </w:rPr>
        <w:t>Договором</w:t>
      </w:r>
      <w:r w:rsidRPr="007366E0">
        <w:rPr>
          <w:sz w:val="22"/>
          <w:szCs w:val="22"/>
          <w:lang w:eastAsia="en-US"/>
        </w:rPr>
        <w:t xml:space="preserve">. </w:t>
      </w:r>
    </w:p>
    <w:p w:rsidR="00873C8E" w:rsidRPr="007366E0" w:rsidRDefault="00873C8E" w:rsidP="00FB4DFD">
      <w:pPr>
        <w:jc w:val="both"/>
        <w:rPr>
          <w:sz w:val="22"/>
          <w:szCs w:val="22"/>
          <w:lang w:eastAsia="en-US"/>
        </w:rPr>
      </w:pPr>
      <w:r w:rsidRPr="007366E0">
        <w:rPr>
          <w:sz w:val="22"/>
          <w:szCs w:val="22"/>
          <w:lang w:eastAsia="en-US"/>
        </w:rPr>
        <w:t>1.</w:t>
      </w:r>
      <w:r w:rsidR="00FB4DFD" w:rsidRPr="007366E0">
        <w:rPr>
          <w:sz w:val="22"/>
          <w:szCs w:val="22"/>
          <w:lang w:eastAsia="en-US"/>
        </w:rPr>
        <w:t>3</w:t>
      </w:r>
      <w:r w:rsidRPr="007366E0">
        <w:rPr>
          <w:sz w:val="22"/>
          <w:szCs w:val="22"/>
          <w:lang w:eastAsia="en-US"/>
        </w:rPr>
        <w:t xml:space="preserve">. </w:t>
      </w:r>
      <w:r w:rsidR="00A75220" w:rsidRPr="007366E0">
        <w:rPr>
          <w:sz w:val="22"/>
          <w:szCs w:val="22"/>
        </w:rPr>
        <w:t>Содержание и объем работ, технические, экономические и иные требования к работам п</w:t>
      </w:r>
      <w:r w:rsidR="00E2567C">
        <w:rPr>
          <w:sz w:val="22"/>
          <w:szCs w:val="22"/>
        </w:rPr>
        <w:t>о настоящему Договору определяются</w:t>
      </w:r>
      <w:r w:rsidRPr="007366E0">
        <w:rPr>
          <w:sz w:val="22"/>
          <w:szCs w:val="22"/>
          <w:lang w:eastAsia="en-US"/>
        </w:rPr>
        <w:t xml:space="preserve"> </w:t>
      </w:r>
      <w:r w:rsidR="00E758F6" w:rsidRPr="007366E0">
        <w:rPr>
          <w:sz w:val="22"/>
          <w:szCs w:val="22"/>
          <w:lang w:eastAsia="en-US"/>
        </w:rPr>
        <w:t>Т</w:t>
      </w:r>
      <w:r w:rsidRPr="007366E0">
        <w:rPr>
          <w:sz w:val="22"/>
          <w:szCs w:val="22"/>
          <w:lang w:eastAsia="en-US"/>
        </w:rPr>
        <w:t>ехническим заданием.</w:t>
      </w:r>
    </w:p>
    <w:p w:rsidR="00873C8E" w:rsidRPr="007366E0" w:rsidRDefault="00873C8E" w:rsidP="00FB4DFD">
      <w:pPr>
        <w:jc w:val="both"/>
        <w:rPr>
          <w:sz w:val="22"/>
          <w:szCs w:val="22"/>
          <w:lang w:eastAsia="en-US"/>
        </w:rPr>
      </w:pPr>
      <w:r w:rsidRPr="007366E0">
        <w:rPr>
          <w:sz w:val="22"/>
          <w:szCs w:val="22"/>
          <w:lang w:eastAsia="en-US"/>
        </w:rPr>
        <w:t>1.</w:t>
      </w:r>
      <w:r w:rsidR="00B86301" w:rsidRPr="007366E0">
        <w:rPr>
          <w:sz w:val="22"/>
          <w:szCs w:val="22"/>
          <w:lang w:eastAsia="en-US"/>
        </w:rPr>
        <w:t>4</w:t>
      </w:r>
      <w:r w:rsidRPr="007366E0">
        <w:rPr>
          <w:sz w:val="22"/>
          <w:szCs w:val="22"/>
          <w:lang w:eastAsia="en-US"/>
        </w:rPr>
        <w:t xml:space="preserve">. Заказчик обязуется организовать приемку Работ и их результата и оплатить обусловленную </w:t>
      </w:r>
      <w:r w:rsidR="00FB4DFD" w:rsidRPr="007366E0">
        <w:rPr>
          <w:sz w:val="22"/>
          <w:szCs w:val="22"/>
          <w:lang w:eastAsia="en-US"/>
        </w:rPr>
        <w:t>Договором</w:t>
      </w:r>
      <w:r w:rsidRPr="007366E0">
        <w:rPr>
          <w:sz w:val="22"/>
          <w:szCs w:val="22"/>
          <w:lang w:eastAsia="en-US"/>
        </w:rPr>
        <w:t xml:space="preserve"> их стоимость.  </w:t>
      </w:r>
    </w:p>
    <w:p w:rsidR="00873C8E" w:rsidRPr="007366E0" w:rsidRDefault="00873C8E" w:rsidP="003B338C">
      <w:pPr>
        <w:spacing w:after="200"/>
        <w:jc w:val="center"/>
        <w:rPr>
          <w:b/>
          <w:sz w:val="22"/>
          <w:szCs w:val="22"/>
          <w:lang w:eastAsia="en-US"/>
        </w:rPr>
      </w:pPr>
      <w:r w:rsidRPr="007366E0">
        <w:rPr>
          <w:b/>
          <w:sz w:val="22"/>
          <w:szCs w:val="22"/>
          <w:lang w:eastAsia="en-US"/>
        </w:rPr>
        <w:t>2</w:t>
      </w:r>
      <w:r w:rsidR="00FB4DFD" w:rsidRPr="007366E0">
        <w:rPr>
          <w:b/>
          <w:sz w:val="22"/>
          <w:szCs w:val="22"/>
          <w:lang w:eastAsia="en-US"/>
        </w:rPr>
        <w:t>.</w:t>
      </w:r>
      <w:r w:rsidRPr="007366E0">
        <w:rPr>
          <w:b/>
          <w:sz w:val="22"/>
          <w:szCs w:val="22"/>
          <w:lang w:eastAsia="en-US"/>
        </w:rPr>
        <w:t>Стоимость работ.</w:t>
      </w:r>
    </w:p>
    <w:p w:rsidR="00873C8E" w:rsidRPr="007366E0" w:rsidRDefault="00873C8E" w:rsidP="00FB4DFD">
      <w:pPr>
        <w:jc w:val="both"/>
        <w:rPr>
          <w:sz w:val="22"/>
          <w:szCs w:val="22"/>
          <w:lang w:eastAsia="en-US"/>
        </w:rPr>
      </w:pPr>
      <w:r w:rsidRPr="007366E0">
        <w:rPr>
          <w:sz w:val="22"/>
          <w:szCs w:val="22"/>
          <w:lang w:eastAsia="en-US"/>
        </w:rPr>
        <w:t>2.1. Общая стоимость Работ составляет __________ рублей</w:t>
      </w:r>
      <w:r w:rsidR="00FB4DFD" w:rsidRPr="007366E0">
        <w:rPr>
          <w:sz w:val="22"/>
          <w:szCs w:val="22"/>
          <w:lang w:eastAsia="en-US"/>
        </w:rPr>
        <w:t>______ копеек</w:t>
      </w:r>
      <w:r w:rsidRPr="007366E0">
        <w:rPr>
          <w:sz w:val="22"/>
          <w:szCs w:val="22"/>
          <w:lang w:eastAsia="en-US"/>
        </w:rPr>
        <w:t xml:space="preserve">, в том числе </w:t>
      </w:r>
      <w:r w:rsidR="00FB4DFD" w:rsidRPr="007366E0">
        <w:rPr>
          <w:sz w:val="22"/>
          <w:szCs w:val="22"/>
          <w:lang w:eastAsia="en-US"/>
        </w:rPr>
        <w:t>налог на добавленную стоимость по ставке 18% ___________________ рублей  _____ копеек</w:t>
      </w:r>
    </w:p>
    <w:p w:rsidR="00873C8E" w:rsidRPr="007366E0" w:rsidRDefault="00873C8E" w:rsidP="00FB4DFD">
      <w:pPr>
        <w:jc w:val="both"/>
        <w:rPr>
          <w:sz w:val="22"/>
          <w:szCs w:val="22"/>
          <w:lang w:eastAsia="en-US"/>
        </w:rPr>
      </w:pPr>
      <w:r w:rsidRPr="007366E0">
        <w:rPr>
          <w:sz w:val="22"/>
          <w:szCs w:val="22"/>
          <w:lang w:eastAsia="en-US"/>
        </w:rPr>
        <w:t xml:space="preserve">Цена </w:t>
      </w:r>
      <w:r w:rsidR="00FB4DFD" w:rsidRPr="007366E0">
        <w:rPr>
          <w:sz w:val="22"/>
          <w:szCs w:val="22"/>
          <w:lang w:eastAsia="en-US"/>
        </w:rPr>
        <w:t>Договора</w:t>
      </w:r>
      <w:r w:rsidRPr="007366E0">
        <w:rPr>
          <w:sz w:val="22"/>
          <w:szCs w:val="22"/>
          <w:lang w:eastAsia="en-US"/>
        </w:rPr>
        <w:t xml:space="preserve"> (стоимость работ) включает в себя все затраты по выполнению работ, расходы на перевозку, страхование, уплату таможенных пошлин, налогов и других обязательных платежей, установленных законодательством Российской Федерации.</w:t>
      </w:r>
    </w:p>
    <w:p w:rsidR="00C00B94" w:rsidRPr="007366E0" w:rsidRDefault="00873C8E" w:rsidP="003B338C">
      <w:pPr>
        <w:jc w:val="both"/>
        <w:rPr>
          <w:sz w:val="22"/>
          <w:szCs w:val="22"/>
          <w:lang w:eastAsia="en-US"/>
        </w:rPr>
      </w:pPr>
      <w:r w:rsidRPr="007366E0">
        <w:rPr>
          <w:sz w:val="22"/>
          <w:szCs w:val="22"/>
          <w:lang w:eastAsia="en-US"/>
        </w:rPr>
        <w:t>2.2</w:t>
      </w:r>
      <w:r w:rsidRPr="007366E0">
        <w:rPr>
          <w:color w:val="C00000"/>
          <w:sz w:val="22"/>
          <w:szCs w:val="22"/>
          <w:lang w:eastAsia="en-US"/>
        </w:rPr>
        <w:t xml:space="preserve">. </w:t>
      </w:r>
      <w:r w:rsidR="0085613B" w:rsidRPr="007366E0">
        <w:rPr>
          <w:sz w:val="22"/>
          <w:szCs w:val="22"/>
        </w:rPr>
        <w:t xml:space="preserve"> </w:t>
      </w:r>
      <w:r w:rsidR="0085613B" w:rsidRPr="007366E0">
        <w:rPr>
          <w:sz w:val="22"/>
          <w:szCs w:val="22"/>
          <w:lang w:eastAsia="en-US"/>
        </w:rPr>
        <w:t xml:space="preserve">Изменение стоимости Работ производится по согласованию Сторон при условии внесения Заказчиком изменений в </w:t>
      </w:r>
      <w:r w:rsidR="00C00B94" w:rsidRPr="007366E0">
        <w:rPr>
          <w:sz w:val="22"/>
          <w:szCs w:val="22"/>
          <w:lang w:eastAsia="en-US"/>
        </w:rPr>
        <w:t>Техническое задание</w:t>
      </w:r>
      <w:r w:rsidR="0085613B" w:rsidRPr="007366E0">
        <w:rPr>
          <w:sz w:val="22"/>
          <w:szCs w:val="22"/>
          <w:lang w:eastAsia="en-US"/>
        </w:rPr>
        <w:t>, при этом к настоящему Договору заключается дополнительное соглашение.</w:t>
      </w:r>
    </w:p>
    <w:p w:rsidR="00873C8E" w:rsidRPr="007366E0" w:rsidRDefault="00B86301" w:rsidP="003B338C">
      <w:pPr>
        <w:jc w:val="both"/>
        <w:rPr>
          <w:sz w:val="22"/>
          <w:szCs w:val="22"/>
          <w:lang w:eastAsia="en-US"/>
        </w:rPr>
      </w:pPr>
      <w:r w:rsidRPr="007366E0">
        <w:rPr>
          <w:sz w:val="22"/>
          <w:szCs w:val="22"/>
          <w:lang w:eastAsia="en-US"/>
        </w:rPr>
        <w:t>2.</w:t>
      </w:r>
      <w:r w:rsidR="00E26655">
        <w:rPr>
          <w:sz w:val="22"/>
          <w:szCs w:val="22"/>
          <w:lang w:eastAsia="en-US"/>
        </w:rPr>
        <w:t>5</w:t>
      </w:r>
      <w:r w:rsidRPr="007366E0">
        <w:rPr>
          <w:sz w:val="22"/>
          <w:szCs w:val="22"/>
          <w:lang w:eastAsia="en-US"/>
        </w:rPr>
        <w:t xml:space="preserve">. В </w:t>
      </w:r>
      <w:r w:rsidR="00E758F6" w:rsidRPr="007366E0">
        <w:rPr>
          <w:sz w:val="22"/>
          <w:szCs w:val="22"/>
          <w:lang w:eastAsia="en-US"/>
        </w:rPr>
        <w:t>случае, если</w:t>
      </w:r>
      <w:r w:rsidR="00873C8E" w:rsidRPr="007366E0">
        <w:rPr>
          <w:sz w:val="22"/>
          <w:szCs w:val="22"/>
          <w:lang w:eastAsia="en-US"/>
        </w:rPr>
        <w:t xml:space="preserve"> настоящий </w:t>
      </w:r>
      <w:r w:rsidR="00E758F6" w:rsidRPr="007366E0">
        <w:rPr>
          <w:sz w:val="22"/>
          <w:szCs w:val="22"/>
          <w:lang w:eastAsia="en-US"/>
        </w:rPr>
        <w:t>Договор заключается</w:t>
      </w:r>
      <w:r w:rsidR="00873C8E" w:rsidRPr="007366E0">
        <w:rPr>
          <w:sz w:val="22"/>
          <w:szCs w:val="22"/>
          <w:lang w:eastAsia="en-US"/>
        </w:rPr>
        <w:t xml:space="preserve"> с физическим лицом, за исключением индивидуального предпринимателя или иного занимающегося частной практикой лица, общая стоимость работ по настоящему </w:t>
      </w:r>
      <w:r w:rsidR="00FB4DFD" w:rsidRPr="007366E0">
        <w:rPr>
          <w:sz w:val="22"/>
          <w:szCs w:val="22"/>
          <w:lang w:eastAsia="en-US"/>
        </w:rPr>
        <w:t>Договору</w:t>
      </w:r>
      <w:r w:rsidR="00873C8E" w:rsidRPr="007366E0">
        <w:rPr>
          <w:sz w:val="22"/>
          <w:szCs w:val="22"/>
          <w:lang w:eastAsia="en-US"/>
        </w:rPr>
        <w:t xml:space="preserve"> будет уменьшена </w:t>
      </w:r>
      <w:r w:rsidR="00E758F6" w:rsidRPr="007366E0">
        <w:rPr>
          <w:sz w:val="22"/>
          <w:szCs w:val="22"/>
          <w:lang w:eastAsia="en-US"/>
        </w:rPr>
        <w:t>на размер</w:t>
      </w:r>
      <w:r w:rsidR="00873C8E" w:rsidRPr="007366E0">
        <w:rPr>
          <w:sz w:val="22"/>
          <w:szCs w:val="22"/>
          <w:lang w:eastAsia="en-US"/>
        </w:rPr>
        <w:t xml:space="preserve"> налоговых платежей, связанных с оплатой настоящего </w:t>
      </w:r>
      <w:r w:rsidR="00886012" w:rsidRPr="007366E0">
        <w:rPr>
          <w:sz w:val="22"/>
          <w:szCs w:val="22"/>
          <w:lang w:eastAsia="en-US"/>
        </w:rPr>
        <w:t>Договора</w:t>
      </w:r>
      <w:r w:rsidR="00873C8E" w:rsidRPr="007366E0">
        <w:rPr>
          <w:sz w:val="22"/>
          <w:szCs w:val="22"/>
          <w:lang w:eastAsia="en-US"/>
        </w:rPr>
        <w:t>.</w:t>
      </w:r>
    </w:p>
    <w:p w:rsidR="00873C8E" w:rsidRPr="007366E0" w:rsidRDefault="003B338C" w:rsidP="003B338C">
      <w:pPr>
        <w:jc w:val="center"/>
        <w:rPr>
          <w:b/>
          <w:sz w:val="22"/>
          <w:szCs w:val="22"/>
          <w:lang w:eastAsia="en-US"/>
        </w:rPr>
      </w:pPr>
      <w:r w:rsidRPr="007366E0">
        <w:rPr>
          <w:b/>
          <w:sz w:val="22"/>
          <w:szCs w:val="22"/>
          <w:lang w:eastAsia="en-US"/>
        </w:rPr>
        <w:t>3.</w:t>
      </w:r>
      <w:r w:rsidR="00873C8E" w:rsidRPr="007366E0">
        <w:rPr>
          <w:b/>
          <w:sz w:val="22"/>
          <w:szCs w:val="22"/>
          <w:lang w:eastAsia="en-US"/>
        </w:rPr>
        <w:t>Сроки выполнения работ.</w:t>
      </w:r>
    </w:p>
    <w:p w:rsidR="00AE18A4" w:rsidRPr="00873C8E" w:rsidRDefault="00873C8E" w:rsidP="0066376A">
      <w:pPr>
        <w:jc w:val="both"/>
        <w:rPr>
          <w:sz w:val="22"/>
          <w:szCs w:val="22"/>
          <w:lang w:eastAsia="en-US"/>
        </w:rPr>
      </w:pPr>
      <w:r w:rsidRPr="007366E0">
        <w:rPr>
          <w:sz w:val="22"/>
          <w:szCs w:val="22"/>
          <w:lang w:eastAsia="en-US"/>
        </w:rPr>
        <w:t xml:space="preserve">3.1 Работы по </w:t>
      </w:r>
      <w:r w:rsidR="006114BB">
        <w:rPr>
          <w:sz w:val="22"/>
          <w:szCs w:val="22"/>
          <w:lang w:eastAsia="en-US"/>
        </w:rPr>
        <w:t>настоящему Договору</w:t>
      </w:r>
      <w:r w:rsidRPr="007366E0">
        <w:rPr>
          <w:sz w:val="22"/>
          <w:szCs w:val="22"/>
          <w:lang w:eastAsia="en-US"/>
        </w:rPr>
        <w:t xml:space="preserve"> проводятся в течение </w:t>
      </w:r>
      <w:r w:rsidR="0066376A">
        <w:rPr>
          <w:sz w:val="22"/>
          <w:szCs w:val="22"/>
          <w:lang w:eastAsia="en-US"/>
        </w:rPr>
        <w:t>2</w:t>
      </w:r>
      <w:r w:rsidR="00934158">
        <w:rPr>
          <w:sz w:val="22"/>
          <w:szCs w:val="22"/>
          <w:lang w:eastAsia="en-US"/>
        </w:rPr>
        <w:t>0</w:t>
      </w:r>
      <w:r w:rsidR="00582DCE">
        <w:rPr>
          <w:sz w:val="22"/>
          <w:szCs w:val="22"/>
          <w:lang w:eastAsia="en-US"/>
        </w:rPr>
        <w:t xml:space="preserve"> (</w:t>
      </w:r>
      <w:r w:rsidR="0066376A">
        <w:rPr>
          <w:sz w:val="22"/>
          <w:szCs w:val="22"/>
          <w:lang w:eastAsia="en-US"/>
        </w:rPr>
        <w:t>Двадцати</w:t>
      </w:r>
      <w:r w:rsidR="00582DCE">
        <w:rPr>
          <w:sz w:val="22"/>
          <w:szCs w:val="22"/>
          <w:lang w:eastAsia="en-US"/>
        </w:rPr>
        <w:t>)</w:t>
      </w:r>
      <w:r w:rsidR="00040C07" w:rsidRPr="007366E0">
        <w:rPr>
          <w:sz w:val="22"/>
          <w:szCs w:val="22"/>
          <w:lang w:eastAsia="en-US"/>
        </w:rPr>
        <w:t xml:space="preserve"> календарных</w:t>
      </w:r>
      <w:r w:rsidR="006D74B4" w:rsidRPr="007366E0">
        <w:rPr>
          <w:sz w:val="22"/>
          <w:szCs w:val="22"/>
          <w:lang w:eastAsia="en-US"/>
        </w:rPr>
        <w:t xml:space="preserve"> </w:t>
      </w:r>
      <w:r w:rsidRPr="007366E0">
        <w:rPr>
          <w:sz w:val="22"/>
          <w:szCs w:val="22"/>
          <w:lang w:eastAsia="en-US"/>
        </w:rPr>
        <w:t xml:space="preserve">дней со дня подписания </w:t>
      </w:r>
      <w:r w:rsidR="003B338C" w:rsidRPr="007366E0">
        <w:rPr>
          <w:sz w:val="22"/>
          <w:szCs w:val="22"/>
          <w:lang w:eastAsia="en-US"/>
        </w:rPr>
        <w:t>настоящего Договора</w:t>
      </w:r>
      <w:r w:rsidRPr="007366E0">
        <w:rPr>
          <w:sz w:val="22"/>
          <w:szCs w:val="22"/>
          <w:lang w:eastAsia="en-US"/>
        </w:rPr>
        <w:t xml:space="preserve">. </w:t>
      </w:r>
      <w:r w:rsidR="00AE18A4" w:rsidRPr="007366E0">
        <w:rPr>
          <w:sz w:val="22"/>
          <w:szCs w:val="22"/>
          <w:lang w:eastAsia="en-US"/>
        </w:rPr>
        <w:t xml:space="preserve"> Срок </w:t>
      </w:r>
      <w:r w:rsidR="00AE18A4">
        <w:rPr>
          <w:sz w:val="22"/>
          <w:szCs w:val="22"/>
          <w:lang w:eastAsia="en-US"/>
        </w:rPr>
        <w:t>исполнения</w:t>
      </w:r>
      <w:r w:rsidR="00AE18A4" w:rsidRPr="007366E0">
        <w:rPr>
          <w:sz w:val="22"/>
          <w:szCs w:val="22"/>
          <w:lang w:eastAsia="en-US"/>
        </w:rPr>
        <w:t xml:space="preserve"> работ по Договору </w:t>
      </w:r>
      <w:r w:rsidR="00AE18A4">
        <w:rPr>
          <w:sz w:val="22"/>
          <w:szCs w:val="22"/>
          <w:lang w:eastAsia="en-US"/>
        </w:rPr>
        <w:t>может быть</w:t>
      </w:r>
      <w:r w:rsidR="00AE18A4" w:rsidRPr="00873C8E">
        <w:rPr>
          <w:sz w:val="22"/>
          <w:szCs w:val="22"/>
          <w:lang w:eastAsia="en-US"/>
        </w:rPr>
        <w:t xml:space="preserve"> изменен</w:t>
      </w:r>
      <w:r w:rsidR="00AE18A4">
        <w:rPr>
          <w:sz w:val="22"/>
          <w:szCs w:val="22"/>
          <w:lang w:eastAsia="en-US"/>
        </w:rPr>
        <w:t xml:space="preserve"> по соглашению Сторон в случаях, предусмотренных в п. 11.3</w:t>
      </w:r>
      <w:r w:rsidR="00AE18A4" w:rsidRPr="00873C8E">
        <w:rPr>
          <w:sz w:val="22"/>
          <w:szCs w:val="22"/>
          <w:lang w:eastAsia="en-US"/>
        </w:rPr>
        <w:t>.</w:t>
      </w:r>
      <w:r w:rsidR="002B5448">
        <w:rPr>
          <w:sz w:val="22"/>
          <w:szCs w:val="22"/>
          <w:lang w:eastAsia="en-US"/>
        </w:rPr>
        <w:t xml:space="preserve"> с оформлением дополнительного соглашения к Договору.</w:t>
      </w:r>
    </w:p>
    <w:p w:rsidR="00873C8E" w:rsidRPr="00873C8E" w:rsidRDefault="006D74B4" w:rsidP="0066376A">
      <w:pPr>
        <w:jc w:val="center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4.</w:t>
      </w:r>
      <w:r w:rsidR="00873C8E" w:rsidRPr="00873C8E">
        <w:rPr>
          <w:b/>
          <w:sz w:val="22"/>
          <w:szCs w:val="22"/>
          <w:lang w:eastAsia="en-US"/>
        </w:rPr>
        <w:t>Права и обязанности Сторон.</w:t>
      </w:r>
    </w:p>
    <w:p w:rsidR="00873C8E" w:rsidRPr="007366E0" w:rsidRDefault="00873C8E" w:rsidP="00B86301">
      <w:pPr>
        <w:rPr>
          <w:sz w:val="22"/>
          <w:szCs w:val="22"/>
          <w:lang w:eastAsia="en-US"/>
        </w:rPr>
      </w:pPr>
      <w:r w:rsidRPr="007366E0">
        <w:rPr>
          <w:sz w:val="22"/>
          <w:szCs w:val="22"/>
          <w:lang w:eastAsia="en-US"/>
        </w:rPr>
        <w:t>4.1. Права и обязанности Заказчика:</w:t>
      </w:r>
    </w:p>
    <w:p w:rsidR="00873C8E" w:rsidRPr="007366E0" w:rsidRDefault="00873C8E" w:rsidP="006D74B4">
      <w:pPr>
        <w:jc w:val="both"/>
        <w:rPr>
          <w:sz w:val="22"/>
          <w:szCs w:val="22"/>
          <w:lang w:eastAsia="en-US"/>
        </w:rPr>
      </w:pPr>
      <w:r w:rsidRPr="007366E0">
        <w:rPr>
          <w:sz w:val="22"/>
          <w:szCs w:val="22"/>
          <w:lang w:eastAsia="en-US"/>
        </w:rPr>
        <w:t xml:space="preserve">4.1.1. Осуществляет финансирование Работ в объеме и сроки, определенные настоящим </w:t>
      </w:r>
      <w:r w:rsidR="006D74B4" w:rsidRPr="007366E0">
        <w:rPr>
          <w:sz w:val="22"/>
          <w:szCs w:val="22"/>
          <w:lang w:eastAsia="en-US"/>
        </w:rPr>
        <w:t>Договором</w:t>
      </w:r>
      <w:r w:rsidRPr="007366E0">
        <w:rPr>
          <w:sz w:val="22"/>
          <w:szCs w:val="22"/>
          <w:lang w:eastAsia="en-US"/>
        </w:rPr>
        <w:t>.</w:t>
      </w:r>
    </w:p>
    <w:p w:rsidR="00130246" w:rsidRPr="007366E0" w:rsidRDefault="00873C8E" w:rsidP="00130246">
      <w:pPr>
        <w:widowControl w:val="0"/>
        <w:shd w:val="clear" w:color="auto" w:fill="FFFFFF"/>
        <w:spacing w:before="14" w:after="14"/>
        <w:jc w:val="both"/>
        <w:rPr>
          <w:iCs/>
          <w:sz w:val="22"/>
          <w:szCs w:val="22"/>
          <w:lang w:eastAsia="ru-RU"/>
        </w:rPr>
      </w:pPr>
      <w:r w:rsidRPr="007366E0">
        <w:rPr>
          <w:sz w:val="22"/>
          <w:szCs w:val="22"/>
          <w:lang w:eastAsia="en-US"/>
        </w:rPr>
        <w:t>4.1.2.</w:t>
      </w:r>
      <w:r w:rsidR="00130246" w:rsidRPr="007366E0">
        <w:rPr>
          <w:iCs/>
          <w:sz w:val="22"/>
          <w:szCs w:val="22"/>
          <w:lang w:eastAsia="ru-RU"/>
        </w:rPr>
        <w:t xml:space="preserve">Представляет </w:t>
      </w:r>
      <w:r w:rsidR="002D321E">
        <w:rPr>
          <w:iCs/>
          <w:sz w:val="22"/>
          <w:szCs w:val="22"/>
          <w:lang w:eastAsia="ru-RU"/>
        </w:rPr>
        <w:t>Подрядчику</w:t>
      </w:r>
      <w:r w:rsidR="00130246" w:rsidRPr="007366E0">
        <w:rPr>
          <w:iCs/>
          <w:sz w:val="22"/>
          <w:szCs w:val="22"/>
          <w:lang w:eastAsia="ru-RU"/>
        </w:rPr>
        <w:t xml:space="preserve"> исходные данные по объекту </w:t>
      </w:r>
      <w:r w:rsidR="00130246" w:rsidRPr="007366E0">
        <w:rPr>
          <w:b/>
          <w:sz w:val="22"/>
          <w:szCs w:val="22"/>
          <w:lang w:eastAsia="ru-RU"/>
        </w:rPr>
        <w:t>«</w:t>
      </w:r>
      <w:r w:rsidR="002B5448">
        <w:rPr>
          <w:b/>
          <w:sz w:val="22"/>
          <w:szCs w:val="22"/>
          <w:lang w:eastAsia="ru-RU"/>
        </w:rPr>
        <w:t>Капитальный ремонт ПС-110/10 «</w:t>
      </w:r>
      <w:proofErr w:type="spellStart"/>
      <w:r w:rsidR="002B5448">
        <w:rPr>
          <w:b/>
          <w:sz w:val="22"/>
          <w:szCs w:val="22"/>
          <w:lang w:eastAsia="ru-RU"/>
        </w:rPr>
        <w:t>Явас</w:t>
      </w:r>
      <w:proofErr w:type="spellEnd"/>
      <w:r w:rsidR="002B5448">
        <w:rPr>
          <w:b/>
          <w:sz w:val="22"/>
          <w:szCs w:val="22"/>
          <w:lang w:eastAsia="ru-RU"/>
        </w:rPr>
        <w:t>» по замене масляных</w:t>
      </w:r>
      <w:r w:rsidR="00E2567C">
        <w:rPr>
          <w:b/>
          <w:sz w:val="22"/>
          <w:szCs w:val="22"/>
          <w:lang w:eastAsia="ru-RU"/>
        </w:rPr>
        <w:t xml:space="preserve"> выключателей на вакуумные выкл</w:t>
      </w:r>
      <w:r w:rsidR="002B5448">
        <w:rPr>
          <w:b/>
          <w:sz w:val="22"/>
          <w:szCs w:val="22"/>
          <w:lang w:eastAsia="ru-RU"/>
        </w:rPr>
        <w:t>ючатели</w:t>
      </w:r>
      <w:r w:rsidR="00130246" w:rsidRPr="007366E0">
        <w:rPr>
          <w:b/>
          <w:bCs/>
          <w:sz w:val="22"/>
          <w:szCs w:val="22"/>
          <w:lang w:eastAsia="ru-RU"/>
        </w:rPr>
        <w:t xml:space="preserve">» </w:t>
      </w:r>
      <w:r w:rsidR="00130246" w:rsidRPr="007366E0">
        <w:rPr>
          <w:sz w:val="22"/>
          <w:szCs w:val="22"/>
          <w:lang w:eastAsia="ru-RU"/>
        </w:rPr>
        <w:t xml:space="preserve">и обеспечивает организационную поддержку доступа представителей </w:t>
      </w:r>
      <w:r w:rsidR="0085613B" w:rsidRPr="007366E0">
        <w:rPr>
          <w:sz w:val="22"/>
          <w:szCs w:val="22"/>
          <w:lang w:eastAsia="ru-RU"/>
        </w:rPr>
        <w:t>Исполнителя на</w:t>
      </w:r>
      <w:r w:rsidR="00130246" w:rsidRPr="007366E0">
        <w:rPr>
          <w:sz w:val="22"/>
          <w:szCs w:val="22"/>
          <w:lang w:eastAsia="ru-RU"/>
        </w:rPr>
        <w:t xml:space="preserve"> объект проектирования по письменному запросу в течение 5 рабочих дней с момента получения запроса.</w:t>
      </w:r>
    </w:p>
    <w:p w:rsidR="00873C8E" w:rsidRPr="007366E0" w:rsidRDefault="00873C8E" w:rsidP="006D74B4">
      <w:pPr>
        <w:jc w:val="both"/>
        <w:rPr>
          <w:sz w:val="22"/>
          <w:szCs w:val="22"/>
          <w:lang w:eastAsia="en-US"/>
        </w:rPr>
      </w:pPr>
      <w:r w:rsidRPr="007366E0">
        <w:rPr>
          <w:sz w:val="22"/>
          <w:szCs w:val="22"/>
          <w:lang w:eastAsia="en-US"/>
        </w:rPr>
        <w:t>4.1.3. Участвует в работе приемочных комиссий.</w:t>
      </w:r>
    </w:p>
    <w:p w:rsidR="00873C8E" w:rsidRPr="007366E0" w:rsidRDefault="00873C8E" w:rsidP="006D74B4">
      <w:pPr>
        <w:jc w:val="both"/>
        <w:rPr>
          <w:sz w:val="22"/>
          <w:szCs w:val="22"/>
          <w:lang w:eastAsia="en-US"/>
        </w:rPr>
      </w:pPr>
      <w:r w:rsidRPr="007366E0">
        <w:rPr>
          <w:sz w:val="22"/>
          <w:szCs w:val="22"/>
          <w:lang w:eastAsia="en-US"/>
        </w:rPr>
        <w:t xml:space="preserve">4.1.4. Заказчик или специально уполномоченный Заказчиком лицо (орган) осуществляет </w:t>
      </w:r>
      <w:r w:rsidR="00040C07" w:rsidRPr="007366E0">
        <w:rPr>
          <w:sz w:val="22"/>
          <w:szCs w:val="22"/>
          <w:lang w:eastAsia="en-US"/>
        </w:rPr>
        <w:t>контроль за</w:t>
      </w:r>
      <w:r w:rsidRPr="007366E0">
        <w:rPr>
          <w:sz w:val="22"/>
          <w:szCs w:val="22"/>
          <w:lang w:eastAsia="en-US"/>
        </w:rPr>
        <w:t xml:space="preserve"> </w:t>
      </w:r>
      <w:r w:rsidR="00040C07" w:rsidRPr="007366E0">
        <w:rPr>
          <w:sz w:val="22"/>
          <w:szCs w:val="22"/>
          <w:lang w:eastAsia="en-US"/>
        </w:rPr>
        <w:t>выполнением работ</w:t>
      </w:r>
      <w:r w:rsidRPr="007366E0">
        <w:rPr>
          <w:sz w:val="22"/>
          <w:szCs w:val="22"/>
          <w:lang w:eastAsia="en-US"/>
        </w:rPr>
        <w:t xml:space="preserve">, соответствием объемов, сроков и </w:t>
      </w:r>
      <w:r w:rsidR="00040C07" w:rsidRPr="007366E0">
        <w:rPr>
          <w:sz w:val="22"/>
          <w:szCs w:val="22"/>
          <w:lang w:eastAsia="en-US"/>
        </w:rPr>
        <w:t>стоимости настоящего</w:t>
      </w:r>
      <w:r w:rsidRPr="007366E0">
        <w:rPr>
          <w:sz w:val="22"/>
          <w:szCs w:val="22"/>
          <w:lang w:eastAsia="en-US"/>
        </w:rPr>
        <w:t xml:space="preserve"> </w:t>
      </w:r>
      <w:r w:rsidR="006D74B4" w:rsidRPr="007366E0">
        <w:rPr>
          <w:sz w:val="22"/>
          <w:szCs w:val="22"/>
          <w:lang w:eastAsia="en-US"/>
        </w:rPr>
        <w:t>Договора</w:t>
      </w:r>
      <w:r w:rsidRPr="007366E0">
        <w:rPr>
          <w:sz w:val="22"/>
          <w:szCs w:val="22"/>
          <w:lang w:eastAsia="en-US"/>
        </w:rPr>
        <w:t xml:space="preserve"> и его условий.</w:t>
      </w:r>
    </w:p>
    <w:p w:rsidR="00873C8E" w:rsidRPr="007366E0" w:rsidRDefault="00C33EA6" w:rsidP="006D74B4">
      <w:pPr>
        <w:jc w:val="both"/>
        <w:rPr>
          <w:sz w:val="22"/>
          <w:szCs w:val="22"/>
          <w:lang w:eastAsia="en-US"/>
        </w:rPr>
      </w:pPr>
      <w:r w:rsidRPr="007366E0">
        <w:rPr>
          <w:sz w:val="22"/>
          <w:szCs w:val="22"/>
          <w:lang w:eastAsia="en-US"/>
        </w:rPr>
        <w:t>4.1.5. О</w:t>
      </w:r>
      <w:r w:rsidR="00873C8E" w:rsidRPr="007366E0">
        <w:rPr>
          <w:sz w:val="22"/>
          <w:szCs w:val="22"/>
          <w:lang w:eastAsia="en-US"/>
        </w:rPr>
        <w:t>беспечи</w:t>
      </w:r>
      <w:r w:rsidRPr="007366E0">
        <w:rPr>
          <w:sz w:val="22"/>
          <w:szCs w:val="22"/>
          <w:lang w:eastAsia="en-US"/>
        </w:rPr>
        <w:t>вает</w:t>
      </w:r>
      <w:r w:rsidR="00873C8E" w:rsidRPr="007366E0">
        <w:rPr>
          <w:sz w:val="22"/>
          <w:szCs w:val="22"/>
          <w:lang w:eastAsia="en-US"/>
        </w:rPr>
        <w:t xml:space="preserve"> приемку выполненной работы в соответствии с условиями настоящего </w:t>
      </w:r>
      <w:r w:rsidR="006D74B4" w:rsidRPr="007366E0">
        <w:rPr>
          <w:sz w:val="22"/>
          <w:szCs w:val="22"/>
          <w:lang w:eastAsia="en-US"/>
        </w:rPr>
        <w:t>Договора</w:t>
      </w:r>
      <w:r w:rsidR="00873C8E" w:rsidRPr="007366E0">
        <w:rPr>
          <w:sz w:val="22"/>
          <w:szCs w:val="22"/>
          <w:lang w:eastAsia="en-US"/>
        </w:rPr>
        <w:t xml:space="preserve"> и действующим законодательством Российской Федерации.</w:t>
      </w:r>
    </w:p>
    <w:p w:rsidR="007F4557" w:rsidRPr="007366E0" w:rsidRDefault="00873C8E" w:rsidP="007F4557">
      <w:pPr>
        <w:jc w:val="both"/>
        <w:rPr>
          <w:sz w:val="22"/>
          <w:szCs w:val="22"/>
          <w:lang w:eastAsia="en-US"/>
        </w:rPr>
      </w:pPr>
      <w:r w:rsidRPr="007366E0">
        <w:rPr>
          <w:sz w:val="22"/>
          <w:szCs w:val="22"/>
          <w:lang w:eastAsia="en-US"/>
        </w:rPr>
        <w:t xml:space="preserve">4.1.6. </w:t>
      </w:r>
      <w:r w:rsidR="007F4557" w:rsidRPr="007366E0">
        <w:rPr>
          <w:sz w:val="22"/>
          <w:szCs w:val="22"/>
          <w:lang w:eastAsia="en-US"/>
        </w:rPr>
        <w:t xml:space="preserve">При необходимости, по запросу </w:t>
      </w:r>
      <w:r w:rsidR="002D321E">
        <w:rPr>
          <w:sz w:val="22"/>
          <w:szCs w:val="22"/>
          <w:lang w:eastAsia="en-US"/>
        </w:rPr>
        <w:t>Подрядчика</w:t>
      </w:r>
      <w:r w:rsidR="007F4557" w:rsidRPr="007366E0">
        <w:rPr>
          <w:sz w:val="22"/>
          <w:szCs w:val="22"/>
          <w:lang w:eastAsia="en-US"/>
        </w:rPr>
        <w:t>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работ.</w:t>
      </w:r>
    </w:p>
    <w:p w:rsidR="00873C8E" w:rsidRPr="007366E0" w:rsidRDefault="00B73008" w:rsidP="007F4557">
      <w:pPr>
        <w:jc w:val="both"/>
        <w:rPr>
          <w:sz w:val="22"/>
          <w:szCs w:val="22"/>
          <w:lang w:eastAsia="en-US"/>
        </w:rPr>
      </w:pPr>
      <w:r w:rsidRPr="007366E0">
        <w:rPr>
          <w:sz w:val="22"/>
          <w:szCs w:val="22"/>
          <w:lang w:eastAsia="en-US"/>
        </w:rPr>
        <w:t>4.1.7.</w:t>
      </w:r>
      <w:r w:rsidR="007F4557" w:rsidRPr="007366E0">
        <w:rPr>
          <w:sz w:val="22"/>
          <w:szCs w:val="22"/>
          <w:lang w:eastAsia="en-US"/>
        </w:rPr>
        <w:t xml:space="preserve"> Выполн</w:t>
      </w:r>
      <w:r w:rsidRPr="007366E0">
        <w:rPr>
          <w:sz w:val="22"/>
          <w:szCs w:val="22"/>
          <w:lang w:eastAsia="en-US"/>
        </w:rPr>
        <w:t xml:space="preserve">яет </w:t>
      </w:r>
      <w:r w:rsidR="007F4557" w:rsidRPr="007366E0">
        <w:rPr>
          <w:sz w:val="22"/>
          <w:szCs w:val="22"/>
          <w:lang w:eastAsia="en-US"/>
        </w:rPr>
        <w:t>в полном объеме все свои обязательства, предусмотренные в друг</w:t>
      </w:r>
      <w:r w:rsidRPr="007366E0">
        <w:rPr>
          <w:sz w:val="22"/>
          <w:szCs w:val="22"/>
          <w:lang w:eastAsia="en-US"/>
        </w:rPr>
        <w:t>их разделах настоящего Договора.</w:t>
      </w:r>
    </w:p>
    <w:p w:rsidR="00873C8E" w:rsidRPr="007366E0" w:rsidRDefault="00873C8E" w:rsidP="006D74B4">
      <w:pPr>
        <w:jc w:val="both"/>
        <w:rPr>
          <w:sz w:val="22"/>
          <w:szCs w:val="22"/>
          <w:lang w:eastAsia="en-US"/>
        </w:rPr>
      </w:pPr>
      <w:r w:rsidRPr="007366E0">
        <w:rPr>
          <w:sz w:val="22"/>
          <w:szCs w:val="22"/>
          <w:lang w:eastAsia="en-US"/>
        </w:rPr>
        <w:t xml:space="preserve">4.2. Права и обязанности </w:t>
      </w:r>
      <w:r w:rsidR="002D321E">
        <w:rPr>
          <w:sz w:val="22"/>
          <w:szCs w:val="22"/>
          <w:lang w:eastAsia="en-US"/>
        </w:rPr>
        <w:t>Подрядчика:</w:t>
      </w:r>
    </w:p>
    <w:p w:rsidR="00FA6FD7" w:rsidRPr="007366E0" w:rsidRDefault="00873C8E" w:rsidP="006D74B4">
      <w:pPr>
        <w:jc w:val="both"/>
        <w:rPr>
          <w:sz w:val="22"/>
          <w:szCs w:val="22"/>
          <w:lang w:eastAsia="en-US"/>
        </w:rPr>
      </w:pPr>
      <w:r w:rsidRPr="007366E0">
        <w:rPr>
          <w:sz w:val="22"/>
          <w:szCs w:val="22"/>
          <w:lang w:eastAsia="en-US"/>
        </w:rPr>
        <w:t xml:space="preserve">4.2.1. Выполняет все Работы в объеме и в сроки, предусмотренные настоящим </w:t>
      </w:r>
      <w:r w:rsidR="006D74B4" w:rsidRPr="007366E0">
        <w:rPr>
          <w:sz w:val="22"/>
          <w:szCs w:val="22"/>
          <w:lang w:eastAsia="en-US"/>
        </w:rPr>
        <w:t>Договором</w:t>
      </w:r>
      <w:r w:rsidRPr="007366E0">
        <w:rPr>
          <w:sz w:val="22"/>
          <w:szCs w:val="22"/>
          <w:lang w:eastAsia="en-US"/>
        </w:rPr>
        <w:t xml:space="preserve"> с соблюдением требований по качеству, а также </w:t>
      </w:r>
      <w:r w:rsidR="00FA6FD7" w:rsidRPr="007366E0">
        <w:rPr>
          <w:sz w:val="22"/>
          <w:szCs w:val="22"/>
          <w:lang w:eastAsia="en-US"/>
        </w:rPr>
        <w:t xml:space="preserve">в сроки и в порядке, предусмотренные настоящим Договором, передать Заказчику результаты работ с приложением подписанного со своей стороны акта </w:t>
      </w:r>
      <w:r w:rsidR="002D321E">
        <w:rPr>
          <w:sz w:val="22"/>
          <w:szCs w:val="22"/>
          <w:lang w:eastAsia="en-US"/>
        </w:rPr>
        <w:t>приема-передачи</w:t>
      </w:r>
      <w:r w:rsidR="00FA6FD7" w:rsidRPr="007366E0">
        <w:rPr>
          <w:sz w:val="22"/>
          <w:szCs w:val="22"/>
          <w:lang w:eastAsia="en-US"/>
        </w:rPr>
        <w:t xml:space="preserve"> выполненных работ</w:t>
      </w:r>
      <w:r w:rsidR="00F60BB4" w:rsidRPr="007366E0">
        <w:rPr>
          <w:sz w:val="22"/>
          <w:szCs w:val="22"/>
          <w:lang w:eastAsia="en-US"/>
        </w:rPr>
        <w:t>.</w:t>
      </w:r>
    </w:p>
    <w:p w:rsidR="00873C8E" w:rsidRPr="007366E0" w:rsidRDefault="00873C8E" w:rsidP="006D74B4">
      <w:pPr>
        <w:jc w:val="both"/>
        <w:rPr>
          <w:sz w:val="22"/>
          <w:szCs w:val="22"/>
          <w:lang w:eastAsia="en-US"/>
        </w:rPr>
      </w:pPr>
      <w:r w:rsidRPr="007366E0">
        <w:rPr>
          <w:sz w:val="22"/>
          <w:szCs w:val="22"/>
          <w:lang w:eastAsia="en-US"/>
        </w:rPr>
        <w:t xml:space="preserve">4.2.2. Выполняет все работы по настоящему </w:t>
      </w:r>
      <w:r w:rsidR="006D74B4" w:rsidRPr="007366E0">
        <w:rPr>
          <w:sz w:val="22"/>
          <w:szCs w:val="22"/>
          <w:lang w:eastAsia="en-US"/>
        </w:rPr>
        <w:t>Договору</w:t>
      </w:r>
      <w:r w:rsidRPr="007366E0">
        <w:rPr>
          <w:sz w:val="22"/>
          <w:szCs w:val="22"/>
          <w:lang w:eastAsia="en-US"/>
        </w:rPr>
        <w:t xml:space="preserve"> собственными средствами и (или) силами, </w:t>
      </w:r>
      <w:r w:rsidR="00B73008" w:rsidRPr="007366E0">
        <w:rPr>
          <w:sz w:val="22"/>
          <w:szCs w:val="22"/>
          <w:lang w:eastAsia="en-US"/>
        </w:rPr>
        <w:t>средствами привлеченных</w:t>
      </w:r>
      <w:r w:rsidRPr="007366E0">
        <w:rPr>
          <w:sz w:val="22"/>
          <w:szCs w:val="22"/>
          <w:lang w:eastAsia="en-US"/>
        </w:rPr>
        <w:t xml:space="preserve"> организаций.</w:t>
      </w:r>
    </w:p>
    <w:p w:rsidR="00873C8E" w:rsidRPr="007366E0" w:rsidRDefault="00873C8E" w:rsidP="006D74B4">
      <w:pPr>
        <w:jc w:val="both"/>
        <w:rPr>
          <w:sz w:val="22"/>
          <w:szCs w:val="22"/>
          <w:lang w:eastAsia="en-US"/>
        </w:rPr>
      </w:pPr>
      <w:r w:rsidRPr="007366E0">
        <w:rPr>
          <w:sz w:val="22"/>
          <w:szCs w:val="22"/>
          <w:lang w:eastAsia="en-US"/>
        </w:rPr>
        <w:t xml:space="preserve">4.2.3. </w:t>
      </w:r>
      <w:r w:rsidR="00D3274A" w:rsidRPr="007366E0">
        <w:rPr>
          <w:sz w:val="22"/>
          <w:szCs w:val="22"/>
          <w:lang w:eastAsia="en-US"/>
        </w:rPr>
        <w:t>Согласовывает готовую проектную с Заказчиком, с инспектирующими органами, с государственными органами, органами местного самоуправления и иными организациями в соответствии с Законодательством Российской Федерации</w:t>
      </w:r>
      <w:r w:rsidR="00E2567C">
        <w:rPr>
          <w:sz w:val="22"/>
          <w:szCs w:val="22"/>
          <w:lang w:eastAsia="en-US"/>
        </w:rPr>
        <w:t>.</w:t>
      </w:r>
    </w:p>
    <w:p w:rsidR="00873C8E" w:rsidRPr="007366E0" w:rsidRDefault="00AB7038" w:rsidP="006D74B4">
      <w:pPr>
        <w:jc w:val="both"/>
        <w:rPr>
          <w:sz w:val="22"/>
          <w:szCs w:val="22"/>
          <w:lang w:eastAsia="en-US"/>
        </w:rPr>
      </w:pPr>
      <w:r w:rsidRPr="007366E0">
        <w:rPr>
          <w:sz w:val="22"/>
          <w:szCs w:val="22"/>
          <w:lang w:eastAsia="en-US"/>
        </w:rPr>
        <w:t xml:space="preserve"> 4.2.4.</w:t>
      </w:r>
      <w:r w:rsidR="007F2B8A" w:rsidRPr="007366E0">
        <w:rPr>
          <w:sz w:val="22"/>
          <w:szCs w:val="22"/>
          <w:lang w:eastAsia="en-US"/>
        </w:rPr>
        <w:t xml:space="preserve"> </w:t>
      </w:r>
      <w:r w:rsidR="00873C8E" w:rsidRPr="007366E0">
        <w:rPr>
          <w:sz w:val="22"/>
          <w:szCs w:val="22"/>
          <w:lang w:eastAsia="en-US"/>
        </w:rPr>
        <w:t xml:space="preserve"> </w:t>
      </w:r>
      <w:r w:rsidR="00C56730" w:rsidRPr="007366E0">
        <w:rPr>
          <w:sz w:val="22"/>
          <w:szCs w:val="22"/>
          <w:lang w:eastAsia="en-US"/>
        </w:rPr>
        <w:t xml:space="preserve">Соблюдает требования, содержащиеся </w:t>
      </w:r>
      <w:r w:rsidR="00C63335" w:rsidRPr="007366E0">
        <w:rPr>
          <w:sz w:val="22"/>
          <w:szCs w:val="22"/>
          <w:lang w:eastAsia="en-US"/>
        </w:rPr>
        <w:t>в Техническом</w:t>
      </w:r>
      <w:r w:rsidR="003825C3">
        <w:rPr>
          <w:sz w:val="22"/>
          <w:szCs w:val="22"/>
          <w:lang w:eastAsia="en-US"/>
        </w:rPr>
        <w:t xml:space="preserve"> задании</w:t>
      </w:r>
      <w:r w:rsidR="00DB099E">
        <w:rPr>
          <w:sz w:val="22"/>
          <w:szCs w:val="22"/>
          <w:lang w:eastAsia="en-US"/>
        </w:rPr>
        <w:t xml:space="preserve">, </w:t>
      </w:r>
      <w:r w:rsidR="00C56730" w:rsidRPr="007366E0">
        <w:rPr>
          <w:sz w:val="22"/>
          <w:szCs w:val="22"/>
          <w:lang w:eastAsia="en-US"/>
        </w:rPr>
        <w:t xml:space="preserve">исходных данных для выполнения работ по настоящему Договору, в технических регламентах, СНиП, СП, </w:t>
      </w:r>
      <w:proofErr w:type="spellStart"/>
      <w:r w:rsidR="00C56730" w:rsidRPr="007366E0">
        <w:rPr>
          <w:sz w:val="22"/>
          <w:szCs w:val="22"/>
          <w:lang w:eastAsia="en-US"/>
        </w:rPr>
        <w:t>СанПин</w:t>
      </w:r>
      <w:proofErr w:type="spellEnd"/>
      <w:r w:rsidR="00C56730" w:rsidRPr="007366E0">
        <w:rPr>
          <w:sz w:val="22"/>
          <w:szCs w:val="22"/>
          <w:lang w:eastAsia="en-US"/>
        </w:rPr>
        <w:t xml:space="preserve">, нормах технологического проектирования и иных </w:t>
      </w:r>
      <w:r w:rsidR="00C63335" w:rsidRPr="007366E0">
        <w:rPr>
          <w:sz w:val="22"/>
          <w:szCs w:val="22"/>
          <w:lang w:eastAsia="en-US"/>
        </w:rPr>
        <w:t>документах.</w:t>
      </w:r>
      <w:r w:rsidR="00873C8E" w:rsidRPr="007366E0">
        <w:rPr>
          <w:sz w:val="22"/>
          <w:szCs w:val="22"/>
          <w:lang w:eastAsia="en-US"/>
        </w:rPr>
        <w:t xml:space="preserve"> </w:t>
      </w:r>
    </w:p>
    <w:p w:rsidR="007F2B8A" w:rsidRPr="007366E0" w:rsidRDefault="00DB099E" w:rsidP="006D74B4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4.2.5</w:t>
      </w:r>
      <w:r w:rsidR="00873C8E" w:rsidRPr="007366E0">
        <w:rPr>
          <w:sz w:val="22"/>
          <w:szCs w:val="22"/>
          <w:lang w:eastAsia="en-US"/>
        </w:rPr>
        <w:t xml:space="preserve">. </w:t>
      </w:r>
      <w:r w:rsidR="002D321E">
        <w:rPr>
          <w:sz w:val="22"/>
          <w:szCs w:val="22"/>
          <w:lang w:eastAsia="en-US"/>
        </w:rPr>
        <w:t>Подрядчик</w:t>
      </w:r>
      <w:r w:rsidR="005A1B26" w:rsidRPr="007366E0">
        <w:rPr>
          <w:sz w:val="22"/>
          <w:szCs w:val="22"/>
          <w:lang w:eastAsia="en-US"/>
        </w:rPr>
        <w:t xml:space="preserve"> подтверждает</w:t>
      </w:r>
      <w:r w:rsidR="00BB26D0" w:rsidRPr="007366E0">
        <w:rPr>
          <w:sz w:val="22"/>
          <w:szCs w:val="22"/>
          <w:lang w:eastAsia="en-US"/>
        </w:rPr>
        <w:t xml:space="preserve">, что он заключил настоящий Договор на основании должного изучения данных об объекте в представленной Заказчиком информации и закупочной </w:t>
      </w:r>
      <w:r w:rsidR="005A1B26" w:rsidRPr="007366E0">
        <w:rPr>
          <w:sz w:val="22"/>
          <w:szCs w:val="22"/>
          <w:lang w:eastAsia="en-US"/>
        </w:rPr>
        <w:t>документации</w:t>
      </w:r>
      <w:r w:rsidR="002D321E">
        <w:rPr>
          <w:sz w:val="22"/>
          <w:szCs w:val="22"/>
          <w:lang w:eastAsia="en-US"/>
        </w:rPr>
        <w:t>.</w:t>
      </w:r>
      <w:r w:rsidR="005A1B26" w:rsidRPr="007366E0">
        <w:rPr>
          <w:sz w:val="22"/>
          <w:szCs w:val="22"/>
          <w:lang w:eastAsia="en-US"/>
        </w:rPr>
        <w:t xml:space="preserve"> </w:t>
      </w:r>
      <w:r w:rsidR="002D321E">
        <w:rPr>
          <w:sz w:val="22"/>
          <w:szCs w:val="22"/>
          <w:lang w:eastAsia="en-US"/>
        </w:rPr>
        <w:t xml:space="preserve">Подрядчик </w:t>
      </w:r>
      <w:r w:rsidR="00BB26D0" w:rsidRPr="007366E0">
        <w:rPr>
          <w:sz w:val="22"/>
          <w:szCs w:val="22"/>
          <w:lang w:eastAsia="en-US"/>
        </w:rPr>
        <w:t>подтверждает, что если он не ознакомится со всеми данными и информацией, предоставленными Заказчиком, то это не освобождает его от ответственности за должную оценку сложности и стоимости успешного выполнения работ по объекту.</w:t>
      </w:r>
    </w:p>
    <w:p w:rsidR="00873C8E" w:rsidRPr="007366E0" w:rsidRDefault="00873C8E" w:rsidP="006D74B4">
      <w:pPr>
        <w:jc w:val="both"/>
        <w:rPr>
          <w:sz w:val="22"/>
          <w:szCs w:val="22"/>
          <w:lang w:eastAsia="en-US"/>
        </w:rPr>
      </w:pPr>
      <w:r w:rsidRPr="007366E0">
        <w:rPr>
          <w:sz w:val="22"/>
          <w:szCs w:val="22"/>
          <w:lang w:eastAsia="en-US"/>
        </w:rPr>
        <w:t>4.2.</w:t>
      </w:r>
      <w:r w:rsidR="00DB099E">
        <w:rPr>
          <w:sz w:val="22"/>
          <w:szCs w:val="22"/>
          <w:lang w:eastAsia="en-US"/>
        </w:rPr>
        <w:t>6</w:t>
      </w:r>
      <w:r w:rsidRPr="007366E0">
        <w:rPr>
          <w:sz w:val="22"/>
          <w:szCs w:val="22"/>
          <w:lang w:eastAsia="en-US"/>
        </w:rPr>
        <w:t xml:space="preserve">. В случае обнаружения некачественного выполнения работ </w:t>
      </w:r>
      <w:r w:rsidR="002D321E">
        <w:rPr>
          <w:sz w:val="22"/>
          <w:szCs w:val="22"/>
          <w:lang w:eastAsia="en-US"/>
        </w:rPr>
        <w:t>Подрядчик</w:t>
      </w:r>
      <w:r w:rsidRPr="007366E0">
        <w:rPr>
          <w:sz w:val="22"/>
          <w:szCs w:val="22"/>
          <w:lang w:eastAsia="en-US"/>
        </w:rPr>
        <w:t xml:space="preserve"> незамедлительно устраняет недостатки за счет своих средств. </w:t>
      </w:r>
    </w:p>
    <w:p w:rsidR="00873C8E" w:rsidRPr="007366E0" w:rsidRDefault="00873C8E" w:rsidP="006D74B4">
      <w:pPr>
        <w:jc w:val="both"/>
        <w:rPr>
          <w:sz w:val="22"/>
          <w:szCs w:val="22"/>
          <w:lang w:eastAsia="en-US"/>
        </w:rPr>
      </w:pPr>
      <w:r w:rsidRPr="007366E0">
        <w:rPr>
          <w:sz w:val="22"/>
          <w:szCs w:val="22"/>
          <w:lang w:eastAsia="en-US"/>
        </w:rPr>
        <w:t>4.2.</w:t>
      </w:r>
      <w:r w:rsidR="00DB099E">
        <w:rPr>
          <w:sz w:val="22"/>
          <w:szCs w:val="22"/>
          <w:lang w:eastAsia="en-US"/>
        </w:rPr>
        <w:t>7</w:t>
      </w:r>
      <w:r w:rsidRPr="007366E0">
        <w:rPr>
          <w:sz w:val="22"/>
          <w:szCs w:val="22"/>
          <w:lang w:eastAsia="en-US"/>
        </w:rPr>
        <w:t xml:space="preserve">.  За неисполнение или ненадлежащее исполнение </w:t>
      </w:r>
      <w:r w:rsidR="006D74B4" w:rsidRPr="007366E0">
        <w:rPr>
          <w:sz w:val="22"/>
          <w:szCs w:val="22"/>
          <w:lang w:eastAsia="en-US"/>
        </w:rPr>
        <w:t>Договора</w:t>
      </w:r>
      <w:r w:rsidRPr="007366E0">
        <w:rPr>
          <w:sz w:val="22"/>
          <w:szCs w:val="22"/>
          <w:lang w:eastAsia="en-US"/>
        </w:rPr>
        <w:t xml:space="preserve"> </w:t>
      </w:r>
      <w:r w:rsidR="002D321E">
        <w:rPr>
          <w:sz w:val="22"/>
          <w:szCs w:val="22"/>
          <w:lang w:eastAsia="en-US"/>
        </w:rPr>
        <w:t>Подрядчик</w:t>
      </w:r>
      <w:r w:rsidRPr="007366E0">
        <w:rPr>
          <w:sz w:val="22"/>
          <w:szCs w:val="22"/>
          <w:lang w:eastAsia="en-US"/>
        </w:rPr>
        <w:t xml:space="preserve"> несет ответственность в соответствии с действующим законодательством и настоящим </w:t>
      </w:r>
      <w:r w:rsidR="006D74B4" w:rsidRPr="007366E0">
        <w:rPr>
          <w:sz w:val="22"/>
          <w:szCs w:val="22"/>
          <w:lang w:eastAsia="en-US"/>
        </w:rPr>
        <w:t>Договором</w:t>
      </w:r>
      <w:r w:rsidRPr="007366E0">
        <w:rPr>
          <w:sz w:val="22"/>
          <w:szCs w:val="22"/>
          <w:lang w:eastAsia="en-US"/>
        </w:rPr>
        <w:t>.</w:t>
      </w:r>
    </w:p>
    <w:p w:rsidR="00873C8E" w:rsidRPr="007366E0" w:rsidRDefault="00873C8E" w:rsidP="006D74B4">
      <w:pPr>
        <w:jc w:val="both"/>
        <w:rPr>
          <w:sz w:val="22"/>
          <w:szCs w:val="22"/>
          <w:lang w:eastAsia="en-US"/>
        </w:rPr>
      </w:pPr>
      <w:r w:rsidRPr="007366E0">
        <w:rPr>
          <w:sz w:val="22"/>
          <w:szCs w:val="22"/>
          <w:lang w:eastAsia="en-US"/>
        </w:rPr>
        <w:t>4.2.</w:t>
      </w:r>
      <w:r w:rsidR="00DB099E">
        <w:rPr>
          <w:sz w:val="22"/>
          <w:szCs w:val="22"/>
          <w:lang w:eastAsia="en-US"/>
        </w:rPr>
        <w:t>8</w:t>
      </w:r>
      <w:r w:rsidRPr="007366E0">
        <w:rPr>
          <w:sz w:val="22"/>
          <w:szCs w:val="22"/>
          <w:lang w:eastAsia="en-US"/>
        </w:rPr>
        <w:t xml:space="preserve">. Уплата неустойки не освобождает </w:t>
      </w:r>
      <w:r w:rsidR="002D321E">
        <w:rPr>
          <w:sz w:val="22"/>
          <w:szCs w:val="22"/>
          <w:lang w:eastAsia="en-US"/>
        </w:rPr>
        <w:t>Подрядчик</w:t>
      </w:r>
      <w:r w:rsidRPr="007366E0">
        <w:rPr>
          <w:sz w:val="22"/>
          <w:szCs w:val="22"/>
          <w:lang w:eastAsia="en-US"/>
        </w:rPr>
        <w:t xml:space="preserve"> от выполнения взятых на себя обязательств по настоящему </w:t>
      </w:r>
      <w:r w:rsidR="006D74B4" w:rsidRPr="007366E0">
        <w:rPr>
          <w:sz w:val="22"/>
          <w:szCs w:val="22"/>
          <w:lang w:eastAsia="en-US"/>
        </w:rPr>
        <w:t>Договору</w:t>
      </w:r>
      <w:r w:rsidRPr="007366E0">
        <w:rPr>
          <w:sz w:val="22"/>
          <w:szCs w:val="22"/>
          <w:lang w:eastAsia="en-US"/>
        </w:rPr>
        <w:t xml:space="preserve">. Окончание срока действия </w:t>
      </w:r>
      <w:r w:rsidR="006D74B4" w:rsidRPr="007366E0">
        <w:rPr>
          <w:sz w:val="22"/>
          <w:szCs w:val="22"/>
          <w:lang w:eastAsia="en-US"/>
        </w:rPr>
        <w:t>Договора</w:t>
      </w:r>
      <w:r w:rsidRPr="007366E0">
        <w:rPr>
          <w:sz w:val="22"/>
          <w:szCs w:val="22"/>
          <w:lang w:eastAsia="en-US"/>
        </w:rPr>
        <w:t xml:space="preserve"> не освобождает </w:t>
      </w:r>
      <w:r w:rsidR="002D321E">
        <w:rPr>
          <w:sz w:val="22"/>
          <w:szCs w:val="22"/>
          <w:lang w:eastAsia="en-US"/>
        </w:rPr>
        <w:t>Подрядчика</w:t>
      </w:r>
      <w:r w:rsidRPr="007366E0">
        <w:rPr>
          <w:sz w:val="22"/>
          <w:szCs w:val="22"/>
          <w:lang w:eastAsia="en-US"/>
        </w:rPr>
        <w:t xml:space="preserve"> от ответственности за нарушение его условий в период его действия.</w:t>
      </w:r>
    </w:p>
    <w:p w:rsidR="00873C8E" w:rsidRPr="007366E0" w:rsidRDefault="00873C8E" w:rsidP="006D74B4">
      <w:pPr>
        <w:jc w:val="both"/>
        <w:rPr>
          <w:color w:val="C00000"/>
          <w:sz w:val="22"/>
          <w:szCs w:val="22"/>
          <w:lang w:eastAsia="en-US"/>
        </w:rPr>
      </w:pPr>
      <w:r w:rsidRPr="007366E0">
        <w:rPr>
          <w:sz w:val="22"/>
          <w:szCs w:val="22"/>
          <w:lang w:eastAsia="en-US"/>
        </w:rPr>
        <w:t>4.2.</w:t>
      </w:r>
      <w:r w:rsidR="00DB099E">
        <w:rPr>
          <w:sz w:val="22"/>
          <w:szCs w:val="22"/>
          <w:lang w:eastAsia="en-US"/>
        </w:rPr>
        <w:t>9</w:t>
      </w:r>
      <w:r w:rsidRPr="007366E0">
        <w:rPr>
          <w:sz w:val="22"/>
          <w:szCs w:val="22"/>
          <w:lang w:eastAsia="en-US"/>
        </w:rPr>
        <w:t xml:space="preserve">. </w:t>
      </w:r>
      <w:r w:rsidR="002D321E">
        <w:rPr>
          <w:sz w:val="22"/>
          <w:szCs w:val="22"/>
          <w:lang w:eastAsia="en-US"/>
        </w:rPr>
        <w:t>Подрядчик</w:t>
      </w:r>
      <w:r w:rsidRPr="007366E0">
        <w:rPr>
          <w:sz w:val="22"/>
          <w:szCs w:val="22"/>
          <w:lang w:eastAsia="en-US"/>
        </w:rPr>
        <w:t xml:space="preserve"> несет ответственность перед Заказчиком, за неисполнение или ненадлежащее исполнение обязательств Субподрядчиками.</w:t>
      </w:r>
    </w:p>
    <w:p w:rsidR="00873C8E" w:rsidRPr="007366E0" w:rsidRDefault="00873C8E" w:rsidP="006D74B4">
      <w:pPr>
        <w:jc w:val="both"/>
        <w:rPr>
          <w:sz w:val="22"/>
          <w:szCs w:val="22"/>
          <w:lang w:eastAsia="en-US"/>
        </w:rPr>
      </w:pPr>
      <w:r w:rsidRPr="007366E0">
        <w:rPr>
          <w:sz w:val="22"/>
          <w:szCs w:val="22"/>
          <w:lang w:eastAsia="en-US"/>
        </w:rPr>
        <w:t>4.2.1</w:t>
      </w:r>
      <w:r w:rsidR="00DB099E">
        <w:rPr>
          <w:sz w:val="22"/>
          <w:szCs w:val="22"/>
          <w:lang w:eastAsia="en-US"/>
        </w:rPr>
        <w:t>0</w:t>
      </w:r>
      <w:r w:rsidRPr="007366E0">
        <w:rPr>
          <w:sz w:val="22"/>
          <w:szCs w:val="22"/>
          <w:lang w:eastAsia="en-US"/>
        </w:rPr>
        <w:t xml:space="preserve">. При выполнении работ </w:t>
      </w:r>
      <w:r w:rsidR="002D321E">
        <w:rPr>
          <w:sz w:val="22"/>
          <w:szCs w:val="22"/>
          <w:lang w:eastAsia="en-US"/>
        </w:rPr>
        <w:t xml:space="preserve">Подрядчик </w:t>
      </w:r>
      <w:r w:rsidRPr="007366E0">
        <w:rPr>
          <w:sz w:val="22"/>
          <w:szCs w:val="22"/>
          <w:lang w:eastAsia="en-US"/>
        </w:rPr>
        <w:t xml:space="preserve">выполняет все сопутствующие работы, оказывает сопутствующие услуги, которые не </w:t>
      </w:r>
      <w:r w:rsidR="003B0AB3" w:rsidRPr="007366E0">
        <w:rPr>
          <w:sz w:val="22"/>
          <w:szCs w:val="22"/>
          <w:lang w:eastAsia="en-US"/>
        </w:rPr>
        <w:t>предусмотрены непосредственно</w:t>
      </w:r>
      <w:r w:rsidRPr="007366E0">
        <w:rPr>
          <w:sz w:val="22"/>
          <w:szCs w:val="22"/>
          <w:lang w:eastAsia="en-US"/>
        </w:rPr>
        <w:t xml:space="preserve"> в рамках выполнения работ, являющихся предметом </w:t>
      </w:r>
      <w:r w:rsidR="006D74B4" w:rsidRPr="007366E0">
        <w:rPr>
          <w:sz w:val="22"/>
          <w:szCs w:val="22"/>
          <w:lang w:eastAsia="en-US"/>
        </w:rPr>
        <w:t>Договора</w:t>
      </w:r>
      <w:r w:rsidRPr="007366E0">
        <w:rPr>
          <w:sz w:val="22"/>
          <w:szCs w:val="22"/>
          <w:lang w:eastAsia="en-US"/>
        </w:rPr>
        <w:t xml:space="preserve">, однако должны быть выполнены (оказаны) в соответствии с нормативами и правилами, в соответствии с которыми должны выполняться работы, являющиеся предметом </w:t>
      </w:r>
      <w:r w:rsidR="006D74B4" w:rsidRPr="007366E0">
        <w:rPr>
          <w:sz w:val="22"/>
          <w:szCs w:val="22"/>
          <w:lang w:eastAsia="en-US"/>
        </w:rPr>
        <w:t>Договора</w:t>
      </w:r>
      <w:r w:rsidRPr="007366E0">
        <w:rPr>
          <w:sz w:val="22"/>
          <w:szCs w:val="22"/>
          <w:lang w:eastAsia="en-US"/>
        </w:rPr>
        <w:t>.</w:t>
      </w:r>
    </w:p>
    <w:p w:rsidR="00873C8E" w:rsidRPr="007366E0" w:rsidRDefault="00873C8E" w:rsidP="006D74B4">
      <w:pPr>
        <w:jc w:val="both"/>
        <w:rPr>
          <w:sz w:val="22"/>
          <w:szCs w:val="22"/>
          <w:lang w:eastAsia="en-US"/>
        </w:rPr>
      </w:pPr>
      <w:r w:rsidRPr="007366E0">
        <w:rPr>
          <w:sz w:val="22"/>
          <w:szCs w:val="22"/>
          <w:lang w:eastAsia="en-US"/>
        </w:rPr>
        <w:t>4.2.1</w:t>
      </w:r>
      <w:r w:rsidR="00DB099E">
        <w:rPr>
          <w:sz w:val="22"/>
          <w:szCs w:val="22"/>
          <w:lang w:eastAsia="en-US"/>
        </w:rPr>
        <w:t>1</w:t>
      </w:r>
      <w:r w:rsidRPr="007366E0">
        <w:rPr>
          <w:sz w:val="22"/>
          <w:szCs w:val="22"/>
          <w:lang w:eastAsia="en-US"/>
        </w:rPr>
        <w:t xml:space="preserve">. </w:t>
      </w:r>
      <w:r w:rsidR="002D321E" w:rsidRPr="002D321E">
        <w:rPr>
          <w:sz w:val="22"/>
          <w:szCs w:val="22"/>
          <w:lang w:eastAsia="en-US"/>
        </w:rPr>
        <w:t>Подрядчик</w:t>
      </w:r>
      <w:r w:rsidRPr="007366E0">
        <w:rPr>
          <w:sz w:val="22"/>
          <w:szCs w:val="22"/>
          <w:lang w:eastAsia="en-US"/>
        </w:rPr>
        <w:t xml:space="preserve"> обязан своевременно предоставлять достоверную информацию о ходе исполнения своих обязательств, в том числе о сложностях, возникающих при исполнении </w:t>
      </w:r>
      <w:r w:rsidR="006D74B4" w:rsidRPr="007366E0">
        <w:rPr>
          <w:sz w:val="22"/>
          <w:szCs w:val="22"/>
          <w:lang w:eastAsia="en-US"/>
        </w:rPr>
        <w:t>Договора</w:t>
      </w:r>
      <w:r w:rsidRPr="007366E0">
        <w:rPr>
          <w:sz w:val="22"/>
          <w:szCs w:val="22"/>
          <w:lang w:eastAsia="en-US"/>
        </w:rPr>
        <w:t xml:space="preserve">. </w:t>
      </w:r>
    </w:p>
    <w:p w:rsidR="005A1B26" w:rsidRPr="007366E0" w:rsidRDefault="00DB099E" w:rsidP="006D74B4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4.2.12</w:t>
      </w:r>
      <w:r w:rsidR="002B536A" w:rsidRPr="007366E0">
        <w:rPr>
          <w:sz w:val="22"/>
          <w:szCs w:val="22"/>
          <w:lang w:eastAsia="en-US"/>
        </w:rPr>
        <w:t>.</w:t>
      </w:r>
      <w:r w:rsidR="005A1B26" w:rsidRPr="007366E0">
        <w:rPr>
          <w:sz w:val="22"/>
          <w:szCs w:val="22"/>
          <w:lang w:eastAsia="en-US"/>
        </w:rPr>
        <w:t xml:space="preserve"> </w:t>
      </w:r>
      <w:r w:rsidR="002B536A" w:rsidRPr="007366E0">
        <w:rPr>
          <w:sz w:val="22"/>
          <w:szCs w:val="22"/>
          <w:lang w:eastAsia="en-US"/>
        </w:rPr>
        <w:t xml:space="preserve">В </w:t>
      </w:r>
      <w:r w:rsidR="005A1B26" w:rsidRPr="007366E0">
        <w:rPr>
          <w:sz w:val="22"/>
          <w:szCs w:val="22"/>
          <w:lang w:eastAsia="en-US"/>
        </w:rPr>
        <w:t xml:space="preserve">случае выявления на этапе выполнения строительно-монтажных и пусконаладочных работ, ошибок проектирования, </w:t>
      </w:r>
      <w:r w:rsidR="002D321E" w:rsidRPr="002D321E">
        <w:rPr>
          <w:sz w:val="22"/>
          <w:szCs w:val="22"/>
          <w:lang w:eastAsia="en-US"/>
        </w:rPr>
        <w:t>Подрядчик</w:t>
      </w:r>
      <w:r w:rsidR="002B536A" w:rsidRPr="007366E0">
        <w:rPr>
          <w:sz w:val="22"/>
          <w:szCs w:val="22"/>
          <w:lang w:eastAsia="en-US"/>
        </w:rPr>
        <w:t xml:space="preserve"> обеспечивает</w:t>
      </w:r>
      <w:r w:rsidR="005A1B26" w:rsidRPr="007366E0">
        <w:rPr>
          <w:sz w:val="22"/>
          <w:szCs w:val="22"/>
          <w:lang w:eastAsia="en-US"/>
        </w:rPr>
        <w:t xml:space="preserve"> безвозмездную корректировку проектных решений с устранением несоответствий. Доработка проектных решений не должна приводить к переносу срока ввода объекта.</w:t>
      </w:r>
    </w:p>
    <w:p w:rsidR="00873C8E" w:rsidRPr="007366E0" w:rsidRDefault="006D74B4" w:rsidP="006D74B4">
      <w:pPr>
        <w:jc w:val="center"/>
        <w:rPr>
          <w:b/>
          <w:sz w:val="22"/>
          <w:szCs w:val="22"/>
          <w:lang w:eastAsia="en-US"/>
        </w:rPr>
      </w:pPr>
      <w:r w:rsidRPr="007366E0">
        <w:rPr>
          <w:b/>
          <w:sz w:val="22"/>
          <w:szCs w:val="22"/>
          <w:lang w:eastAsia="en-US"/>
        </w:rPr>
        <w:t>5.</w:t>
      </w:r>
      <w:r w:rsidR="00873C8E" w:rsidRPr="007366E0">
        <w:rPr>
          <w:b/>
          <w:sz w:val="22"/>
          <w:szCs w:val="22"/>
          <w:lang w:eastAsia="en-US"/>
        </w:rPr>
        <w:t>Сдача и приемка работ.</w:t>
      </w:r>
    </w:p>
    <w:p w:rsidR="00873C8E" w:rsidRPr="007366E0" w:rsidRDefault="00873C8E" w:rsidP="006D74B4">
      <w:pPr>
        <w:jc w:val="both"/>
        <w:rPr>
          <w:sz w:val="22"/>
          <w:szCs w:val="22"/>
          <w:lang w:eastAsia="en-US"/>
        </w:rPr>
      </w:pPr>
      <w:r w:rsidRPr="007366E0">
        <w:rPr>
          <w:sz w:val="22"/>
          <w:szCs w:val="22"/>
          <w:lang w:eastAsia="en-US"/>
        </w:rPr>
        <w:t xml:space="preserve">5.1. Заказчик назначает своего представителя на контроль Работ, который от его имени осуществляет приемку предъявленных </w:t>
      </w:r>
      <w:r w:rsidR="002D321E" w:rsidRPr="002D321E">
        <w:rPr>
          <w:sz w:val="22"/>
          <w:szCs w:val="22"/>
          <w:lang w:eastAsia="en-US"/>
        </w:rPr>
        <w:t>Подрядчик</w:t>
      </w:r>
      <w:r w:rsidR="002D321E">
        <w:rPr>
          <w:sz w:val="22"/>
          <w:szCs w:val="22"/>
          <w:lang w:eastAsia="en-US"/>
        </w:rPr>
        <w:t>ом</w:t>
      </w:r>
      <w:r w:rsidRPr="007366E0">
        <w:rPr>
          <w:sz w:val="22"/>
          <w:szCs w:val="22"/>
          <w:lang w:eastAsia="en-US"/>
        </w:rPr>
        <w:t xml:space="preserve"> к оплате работ. </w:t>
      </w:r>
    </w:p>
    <w:p w:rsidR="0052117F" w:rsidRPr="007366E0" w:rsidRDefault="00873C8E" w:rsidP="0052117F">
      <w:pPr>
        <w:jc w:val="both"/>
        <w:rPr>
          <w:sz w:val="22"/>
          <w:szCs w:val="22"/>
          <w:lang w:eastAsia="en-US"/>
        </w:rPr>
      </w:pPr>
      <w:r w:rsidRPr="007366E0">
        <w:rPr>
          <w:sz w:val="22"/>
          <w:szCs w:val="22"/>
          <w:lang w:eastAsia="en-US"/>
        </w:rPr>
        <w:t xml:space="preserve">5.2. До осуществления приемки работ (отдельного этапа работ) </w:t>
      </w:r>
      <w:r w:rsidR="0052117F" w:rsidRPr="007366E0">
        <w:rPr>
          <w:sz w:val="22"/>
          <w:szCs w:val="22"/>
          <w:lang w:eastAsia="en-US"/>
        </w:rPr>
        <w:t xml:space="preserve">Заказчик проводит внутреннюю экспертизу </w:t>
      </w:r>
      <w:r w:rsidRPr="007366E0">
        <w:rPr>
          <w:sz w:val="22"/>
          <w:szCs w:val="22"/>
          <w:lang w:eastAsia="en-US"/>
        </w:rPr>
        <w:t xml:space="preserve">предоставленных </w:t>
      </w:r>
      <w:r w:rsidR="002D321E" w:rsidRPr="002D321E">
        <w:rPr>
          <w:sz w:val="22"/>
          <w:szCs w:val="22"/>
          <w:lang w:eastAsia="en-US"/>
        </w:rPr>
        <w:t>Подрядчиком</w:t>
      </w:r>
      <w:r w:rsidRPr="007366E0">
        <w:rPr>
          <w:sz w:val="22"/>
          <w:szCs w:val="22"/>
          <w:lang w:eastAsia="en-US"/>
        </w:rPr>
        <w:t xml:space="preserve"> результатов, предусмотренных </w:t>
      </w:r>
      <w:r w:rsidR="006D74B4" w:rsidRPr="007366E0">
        <w:rPr>
          <w:sz w:val="22"/>
          <w:szCs w:val="22"/>
          <w:lang w:eastAsia="en-US"/>
        </w:rPr>
        <w:t>Договором</w:t>
      </w:r>
      <w:r w:rsidRPr="007366E0">
        <w:rPr>
          <w:sz w:val="22"/>
          <w:szCs w:val="22"/>
          <w:lang w:eastAsia="en-US"/>
        </w:rPr>
        <w:t xml:space="preserve">, в части их соответствия условиям </w:t>
      </w:r>
      <w:r w:rsidR="006D74B4" w:rsidRPr="007366E0">
        <w:rPr>
          <w:sz w:val="22"/>
          <w:szCs w:val="22"/>
          <w:lang w:eastAsia="en-US"/>
        </w:rPr>
        <w:t>Договором</w:t>
      </w:r>
      <w:r w:rsidR="0052117F" w:rsidRPr="007366E0">
        <w:rPr>
          <w:sz w:val="22"/>
          <w:szCs w:val="22"/>
        </w:rPr>
        <w:t xml:space="preserve"> </w:t>
      </w:r>
      <w:r w:rsidR="0052117F" w:rsidRPr="007366E0">
        <w:rPr>
          <w:sz w:val="22"/>
          <w:szCs w:val="22"/>
          <w:lang w:eastAsia="en-US"/>
        </w:rPr>
        <w:t xml:space="preserve">и, при отсутствии замечаний, </w:t>
      </w:r>
      <w:r w:rsidR="00BE1F63" w:rsidRPr="007366E0">
        <w:rPr>
          <w:sz w:val="22"/>
          <w:szCs w:val="22"/>
          <w:lang w:eastAsia="en-US"/>
        </w:rPr>
        <w:t>согласовывает результат</w:t>
      </w:r>
      <w:r w:rsidR="0052117F" w:rsidRPr="007366E0">
        <w:rPr>
          <w:sz w:val="22"/>
          <w:szCs w:val="22"/>
          <w:lang w:eastAsia="en-US"/>
        </w:rPr>
        <w:t xml:space="preserve"> работ, либо выдает замечания к документации и устанавливает срок их устранения.</w:t>
      </w:r>
    </w:p>
    <w:p w:rsidR="00873C8E" w:rsidRPr="007366E0" w:rsidRDefault="002D321E" w:rsidP="0052117F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5</w:t>
      </w:r>
      <w:r w:rsidR="0052117F" w:rsidRPr="007366E0">
        <w:rPr>
          <w:sz w:val="22"/>
          <w:szCs w:val="22"/>
          <w:lang w:eastAsia="en-US"/>
        </w:rPr>
        <w:t xml:space="preserve">.3. </w:t>
      </w:r>
      <w:r>
        <w:rPr>
          <w:sz w:val="22"/>
          <w:szCs w:val="22"/>
          <w:lang w:eastAsia="en-US"/>
        </w:rPr>
        <w:t>Подрядчик</w:t>
      </w:r>
      <w:r w:rsidRPr="002D321E">
        <w:rPr>
          <w:sz w:val="22"/>
          <w:szCs w:val="22"/>
          <w:lang w:eastAsia="en-US"/>
        </w:rPr>
        <w:t xml:space="preserve"> </w:t>
      </w:r>
      <w:r w:rsidRPr="007366E0">
        <w:rPr>
          <w:sz w:val="22"/>
          <w:szCs w:val="22"/>
          <w:lang w:eastAsia="en-US"/>
        </w:rPr>
        <w:t>обязан</w:t>
      </w:r>
      <w:r w:rsidR="0052117F" w:rsidRPr="007366E0">
        <w:rPr>
          <w:sz w:val="22"/>
          <w:szCs w:val="22"/>
          <w:lang w:eastAsia="en-US"/>
        </w:rPr>
        <w:t xml:space="preserve"> безвозмездно переделать проектную </w:t>
      </w:r>
      <w:r w:rsidR="008C7568">
        <w:rPr>
          <w:sz w:val="22"/>
          <w:szCs w:val="22"/>
          <w:lang w:eastAsia="en-US"/>
        </w:rPr>
        <w:t xml:space="preserve">документацию </w:t>
      </w:r>
      <w:r w:rsidR="0052117F" w:rsidRPr="007366E0">
        <w:rPr>
          <w:sz w:val="22"/>
          <w:szCs w:val="22"/>
          <w:lang w:eastAsia="en-US"/>
        </w:rPr>
        <w:t>и (или) провести дополнительные работы по замечаниям Заказчика.</w:t>
      </w:r>
    </w:p>
    <w:p w:rsidR="00873C8E" w:rsidRPr="007366E0" w:rsidRDefault="002D321E" w:rsidP="006D74B4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5.4</w:t>
      </w:r>
      <w:r w:rsidR="00873C8E" w:rsidRPr="007366E0">
        <w:rPr>
          <w:sz w:val="22"/>
          <w:szCs w:val="22"/>
          <w:lang w:eastAsia="en-US"/>
        </w:rPr>
        <w:t>. Приемка осуществляется по актам приема-</w:t>
      </w:r>
      <w:r>
        <w:rPr>
          <w:sz w:val="22"/>
          <w:szCs w:val="22"/>
          <w:lang w:eastAsia="en-US"/>
        </w:rPr>
        <w:t>передачи выполненных</w:t>
      </w:r>
      <w:r w:rsidR="00873C8E" w:rsidRPr="007366E0">
        <w:rPr>
          <w:sz w:val="22"/>
          <w:szCs w:val="22"/>
          <w:lang w:eastAsia="en-US"/>
        </w:rPr>
        <w:t xml:space="preserve"> </w:t>
      </w:r>
      <w:r w:rsidRPr="007366E0">
        <w:rPr>
          <w:sz w:val="22"/>
          <w:szCs w:val="22"/>
          <w:lang w:eastAsia="en-US"/>
        </w:rPr>
        <w:t>работ</w:t>
      </w:r>
      <w:r>
        <w:rPr>
          <w:sz w:val="22"/>
          <w:szCs w:val="22"/>
          <w:lang w:eastAsia="en-US"/>
        </w:rPr>
        <w:t xml:space="preserve"> в</w:t>
      </w:r>
      <w:r w:rsidR="00873C8E" w:rsidRPr="007366E0">
        <w:rPr>
          <w:sz w:val="22"/>
          <w:szCs w:val="22"/>
          <w:lang w:eastAsia="en-US"/>
        </w:rPr>
        <w:t xml:space="preserve"> течение 3 (трех) рабочих дней с момента получения </w:t>
      </w:r>
      <w:r w:rsidR="00DB099E">
        <w:rPr>
          <w:sz w:val="22"/>
          <w:szCs w:val="22"/>
          <w:lang w:eastAsia="en-US"/>
        </w:rPr>
        <w:t>Заказчиком от Подрядчика уведомления о готовности работ к приемке.</w:t>
      </w:r>
    </w:p>
    <w:p w:rsidR="00DB099E" w:rsidRDefault="002D321E" w:rsidP="006D74B4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5.5</w:t>
      </w:r>
      <w:r w:rsidR="00873C8E" w:rsidRPr="007366E0">
        <w:rPr>
          <w:sz w:val="22"/>
          <w:szCs w:val="22"/>
          <w:lang w:eastAsia="en-US"/>
        </w:rPr>
        <w:t>. Приемка результатов выполненной работы оформляется документом о приемке (акты приемки выполненных работ), к</w:t>
      </w:r>
      <w:r w:rsidR="006D74B4" w:rsidRPr="007366E0">
        <w:rPr>
          <w:sz w:val="22"/>
          <w:szCs w:val="22"/>
          <w:lang w:eastAsia="en-US"/>
        </w:rPr>
        <w:t>оторые подписываются Заказчиком.</w:t>
      </w:r>
      <w:r w:rsidR="00873C8E" w:rsidRPr="007366E0">
        <w:rPr>
          <w:sz w:val="22"/>
          <w:szCs w:val="22"/>
          <w:lang w:eastAsia="en-US"/>
        </w:rPr>
        <w:t xml:space="preserve"> В случае, если </w:t>
      </w:r>
      <w:r>
        <w:rPr>
          <w:sz w:val="22"/>
          <w:szCs w:val="22"/>
          <w:lang w:eastAsia="en-US"/>
        </w:rPr>
        <w:t>Подрядчику</w:t>
      </w:r>
      <w:r w:rsidR="00873C8E" w:rsidRPr="007366E0">
        <w:rPr>
          <w:sz w:val="22"/>
          <w:szCs w:val="22"/>
          <w:lang w:eastAsia="en-US"/>
        </w:rPr>
        <w:t xml:space="preserve"> Заказчиком направляется в письменной форме мотивированный отказ от подписания такого документа, в мотивированном отказе указываются причины отказа в приемке работ и срок устранения данных замечаний. </w:t>
      </w:r>
    </w:p>
    <w:p w:rsidR="00873C8E" w:rsidRPr="007366E0" w:rsidRDefault="002D321E" w:rsidP="006D74B4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5.6</w:t>
      </w:r>
      <w:r w:rsidR="00873C8E" w:rsidRPr="007366E0">
        <w:rPr>
          <w:sz w:val="22"/>
          <w:szCs w:val="22"/>
          <w:lang w:eastAsia="en-US"/>
        </w:rPr>
        <w:t xml:space="preserve">.  Заказчик вправе не отказывать в приемке результатов выполненной </w:t>
      </w:r>
      <w:r w:rsidR="00212502" w:rsidRPr="007366E0">
        <w:rPr>
          <w:sz w:val="22"/>
          <w:szCs w:val="22"/>
          <w:lang w:eastAsia="en-US"/>
        </w:rPr>
        <w:t>работы в</w:t>
      </w:r>
      <w:r w:rsidR="00873C8E" w:rsidRPr="007366E0">
        <w:rPr>
          <w:sz w:val="22"/>
          <w:szCs w:val="22"/>
          <w:lang w:eastAsia="en-US"/>
        </w:rPr>
        <w:t xml:space="preserve"> случае выявления несоответствия этих результатов либо этой работы условиям </w:t>
      </w:r>
      <w:r w:rsidR="007B0E48" w:rsidRPr="007366E0">
        <w:rPr>
          <w:sz w:val="22"/>
          <w:szCs w:val="22"/>
          <w:lang w:eastAsia="en-US"/>
        </w:rPr>
        <w:t>Договора</w:t>
      </w:r>
      <w:r w:rsidR="00873C8E" w:rsidRPr="007366E0">
        <w:rPr>
          <w:sz w:val="22"/>
          <w:szCs w:val="22"/>
          <w:lang w:eastAsia="en-US"/>
        </w:rPr>
        <w:t xml:space="preserve">, если выявленное несоответствие не препятствует приемке этих результатов либо этой работы и устранено </w:t>
      </w:r>
      <w:r w:rsidRPr="002D321E">
        <w:rPr>
          <w:sz w:val="22"/>
          <w:szCs w:val="22"/>
          <w:lang w:eastAsia="en-US"/>
        </w:rPr>
        <w:t>Подрядчиком</w:t>
      </w:r>
      <w:r w:rsidR="00873C8E" w:rsidRPr="007366E0">
        <w:rPr>
          <w:sz w:val="22"/>
          <w:szCs w:val="22"/>
          <w:lang w:eastAsia="en-US"/>
        </w:rPr>
        <w:t>.</w:t>
      </w:r>
    </w:p>
    <w:p w:rsidR="00212502" w:rsidRPr="007366E0" w:rsidRDefault="002D321E" w:rsidP="00212502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5.7</w:t>
      </w:r>
      <w:r w:rsidR="00212502" w:rsidRPr="007366E0">
        <w:rPr>
          <w:sz w:val="22"/>
          <w:szCs w:val="22"/>
          <w:lang w:eastAsia="en-US"/>
        </w:rPr>
        <w:t xml:space="preserve">.Датой исполнения обязательств </w:t>
      </w:r>
      <w:r w:rsidRPr="002D321E">
        <w:rPr>
          <w:sz w:val="22"/>
          <w:szCs w:val="22"/>
          <w:lang w:eastAsia="en-US"/>
        </w:rPr>
        <w:t>Подрядчиком</w:t>
      </w:r>
      <w:r w:rsidR="00212502" w:rsidRPr="007366E0">
        <w:rPr>
          <w:sz w:val="22"/>
          <w:szCs w:val="22"/>
          <w:lang w:eastAsia="en-US"/>
        </w:rPr>
        <w:t xml:space="preserve"> по Договору в целом является дата подписания акта </w:t>
      </w:r>
      <w:r w:rsidR="00A23BB5" w:rsidRPr="007366E0">
        <w:rPr>
          <w:sz w:val="22"/>
          <w:szCs w:val="22"/>
          <w:lang w:eastAsia="en-US"/>
        </w:rPr>
        <w:t>прием</w:t>
      </w:r>
      <w:r w:rsidR="003F053A" w:rsidRPr="007366E0">
        <w:rPr>
          <w:sz w:val="22"/>
          <w:szCs w:val="22"/>
          <w:lang w:eastAsia="en-US"/>
        </w:rPr>
        <w:t>а-</w:t>
      </w:r>
      <w:r w:rsidR="005972E2" w:rsidRPr="007366E0">
        <w:rPr>
          <w:sz w:val="22"/>
          <w:szCs w:val="22"/>
          <w:lang w:eastAsia="en-US"/>
        </w:rPr>
        <w:t>передачи выполненных</w:t>
      </w:r>
      <w:r w:rsidR="00212502" w:rsidRPr="007366E0">
        <w:rPr>
          <w:sz w:val="22"/>
          <w:szCs w:val="22"/>
          <w:lang w:eastAsia="en-US"/>
        </w:rPr>
        <w:t xml:space="preserve"> работ.</w:t>
      </w:r>
    </w:p>
    <w:p w:rsidR="00212502" w:rsidRPr="007366E0" w:rsidRDefault="002D321E" w:rsidP="00212502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5.8</w:t>
      </w:r>
      <w:r w:rsidR="00212502" w:rsidRPr="007366E0">
        <w:rPr>
          <w:sz w:val="22"/>
          <w:szCs w:val="22"/>
          <w:lang w:eastAsia="en-US"/>
        </w:rPr>
        <w:t>.. В случае досрочного выполнения работ Заказчик вправе досрочно принять и оплатить работы.</w:t>
      </w:r>
    </w:p>
    <w:p w:rsidR="00873C8E" w:rsidRPr="007366E0" w:rsidRDefault="007B0E48" w:rsidP="00FC1656">
      <w:pPr>
        <w:jc w:val="center"/>
        <w:rPr>
          <w:b/>
          <w:sz w:val="22"/>
          <w:szCs w:val="22"/>
          <w:lang w:eastAsia="en-US"/>
        </w:rPr>
      </w:pPr>
      <w:r w:rsidRPr="007366E0">
        <w:rPr>
          <w:b/>
          <w:sz w:val="22"/>
          <w:szCs w:val="22"/>
          <w:lang w:eastAsia="en-US"/>
        </w:rPr>
        <w:t>6.</w:t>
      </w:r>
      <w:r w:rsidR="000D1BB9" w:rsidRPr="007366E0">
        <w:rPr>
          <w:b/>
          <w:sz w:val="22"/>
          <w:szCs w:val="22"/>
          <w:lang w:eastAsia="en-US"/>
        </w:rPr>
        <w:t>Порядок и условия оплаты</w:t>
      </w:r>
      <w:r w:rsidRPr="007366E0">
        <w:rPr>
          <w:b/>
          <w:sz w:val="22"/>
          <w:szCs w:val="22"/>
          <w:lang w:eastAsia="en-US"/>
        </w:rPr>
        <w:t>.</w:t>
      </w:r>
      <w:r w:rsidR="00873C8E" w:rsidRPr="007366E0">
        <w:rPr>
          <w:b/>
          <w:sz w:val="22"/>
          <w:szCs w:val="22"/>
          <w:lang w:eastAsia="en-US"/>
        </w:rPr>
        <w:t xml:space="preserve"> </w:t>
      </w:r>
    </w:p>
    <w:p w:rsidR="00AA21FF" w:rsidRPr="007366E0" w:rsidRDefault="00873C8E" w:rsidP="00FC1656">
      <w:pPr>
        <w:autoSpaceDE w:val="0"/>
        <w:autoSpaceDN w:val="0"/>
        <w:adjustRightInd w:val="0"/>
        <w:spacing w:line="16" w:lineRule="atLeast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en-US"/>
        </w:rPr>
        <w:t>6.</w:t>
      </w:r>
      <w:r w:rsidR="007B0E48" w:rsidRPr="007366E0">
        <w:rPr>
          <w:sz w:val="22"/>
          <w:szCs w:val="22"/>
          <w:lang w:eastAsia="en-US"/>
        </w:rPr>
        <w:t>1</w:t>
      </w:r>
      <w:r w:rsidRPr="007366E0">
        <w:rPr>
          <w:sz w:val="22"/>
          <w:szCs w:val="22"/>
          <w:lang w:eastAsia="en-US"/>
        </w:rPr>
        <w:t xml:space="preserve">. </w:t>
      </w:r>
      <w:r w:rsidR="00AA21FF" w:rsidRPr="007366E0">
        <w:rPr>
          <w:sz w:val="22"/>
          <w:szCs w:val="22"/>
          <w:lang w:eastAsia="ru-RU"/>
        </w:rPr>
        <w:t xml:space="preserve">Оплата   по   настоящему   Договору   осуществляется   по безналичному расчету путем   перечисления Заказчиком денежных средств на расчетный счет </w:t>
      </w:r>
      <w:r w:rsidR="005972E2">
        <w:rPr>
          <w:sz w:val="22"/>
          <w:szCs w:val="22"/>
          <w:lang w:eastAsia="ru-RU"/>
        </w:rPr>
        <w:t>Подрядчика</w:t>
      </w:r>
      <w:r w:rsidR="0093234F" w:rsidRPr="007366E0">
        <w:rPr>
          <w:sz w:val="22"/>
          <w:szCs w:val="22"/>
          <w:lang w:eastAsia="ru-RU"/>
        </w:rPr>
        <w:t>, указанный</w:t>
      </w:r>
      <w:r w:rsidR="00AA21FF" w:rsidRPr="007366E0">
        <w:rPr>
          <w:sz w:val="22"/>
          <w:szCs w:val="22"/>
          <w:lang w:eastAsia="ru-RU"/>
        </w:rPr>
        <w:t xml:space="preserve"> в настоящем Договоре. Днем оплаты считается день </w:t>
      </w:r>
      <w:r w:rsidR="0093234F" w:rsidRPr="007366E0">
        <w:rPr>
          <w:sz w:val="22"/>
          <w:szCs w:val="22"/>
          <w:lang w:eastAsia="ru-RU"/>
        </w:rPr>
        <w:t>списания денежных</w:t>
      </w:r>
      <w:r w:rsidR="00AA21FF" w:rsidRPr="007366E0">
        <w:rPr>
          <w:sz w:val="22"/>
          <w:szCs w:val="22"/>
          <w:lang w:eastAsia="ru-RU"/>
        </w:rPr>
        <w:t xml:space="preserve"> средств </w:t>
      </w:r>
      <w:r w:rsidR="0093234F" w:rsidRPr="007366E0">
        <w:rPr>
          <w:sz w:val="22"/>
          <w:szCs w:val="22"/>
          <w:lang w:eastAsia="ru-RU"/>
        </w:rPr>
        <w:t>с расчетного</w:t>
      </w:r>
      <w:r w:rsidR="00AA21FF" w:rsidRPr="007366E0">
        <w:rPr>
          <w:sz w:val="22"/>
          <w:szCs w:val="22"/>
          <w:lang w:eastAsia="ru-RU"/>
        </w:rPr>
        <w:t xml:space="preserve"> счета Заказчика. </w:t>
      </w:r>
    </w:p>
    <w:p w:rsidR="00E731BA" w:rsidRPr="007366E0" w:rsidRDefault="00E731BA" w:rsidP="00E731BA">
      <w:pPr>
        <w:autoSpaceDE w:val="0"/>
        <w:autoSpaceDN w:val="0"/>
        <w:adjustRightInd w:val="0"/>
        <w:spacing w:line="16" w:lineRule="atLeast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 xml:space="preserve">6.2.В случае </w:t>
      </w:r>
      <w:r w:rsidR="0093234F" w:rsidRPr="007366E0">
        <w:rPr>
          <w:sz w:val="22"/>
          <w:szCs w:val="22"/>
          <w:lang w:eastAsia="ru-RU"/>
        </w:rPr>
        <w:t>изменения расчетного</w:t>
      </w:r>
      <w:r w:rsidRPr="007366E0">
        <w:rPr>
          <w:sz w:val="22"/>
          <w:szCs w:val="22"/>
          <w:lang w:eastAsia="ru-RU"/>
        </w:rPr>
        <w:t xml:space="preserve">   счета   </w:t>
      </w:r>
      <w:r w:rsidR="000812A2">
        <w:rPr>
          <w:sz w:val="22"/>
          <w:szCs w:val="22"/>
          <w:lang w:eastAsia="ru-RU"/>
        </w:rPr>
        <w:t>Подрядчик</w:t>
      </w:r>
      <w:r w:rsidRPr="007366E0">
        <w:rPr>
          <w:sz w:val="22"/>
          <w:szCs w:val="22"/>
          <w:lang w:eastAsia="ru-RU"/>
        </w:rPr>
        <w:t xml:space="preserve">   обязан   в </w:t>
      </w:r>
      <w:r w:rsidR="000812A2">
        <w:rPr>
          <w:sz w:val="22"/>
          <w:szCs w:val="22"/>
          <w:lang w:eastAsia="ru-RU"/>
        </w:rPr>
        <w:t>трех</w:t>
      </w:r>
      <w:r w:rsidRPr="007366E0">
        <w:rPr>
          <w:sz w:val="22"/>
          <w:szCs w:val="22"/>
          <w:lang w:eastAsia="ru-RU"/>
        </w:rPr>
        <w:t xml:space="preserve">дневный </w:t>
      </w:r>
      <w:r w:rsidR="0093234F" w:rsidRPr="007366E0">
        <w:rPr>
          <w:sz w:val="22"/>
          <w:szCs w:val="22"/>
          <w:lang w:eastAsia="ru-RU"/>
        </w:rPr>
        <w:t>срок сообщить об этом Заказчику с указанием новых</w:t>
      </w:r>
      <w:r w:rsidRPr="007366E0">
        <w:rPr>
          <w:sz w:val="22"/>
          <w:szCs w:val="22"/>
          <w:lang w:eastAsia="ru-RU"/>
        </w:rPr>
        <w:t xml:space="preserve"> реквизитов расчетного счета. В противном случае все риски, связанные с перечислением Заказчиком денежных средств на указанный в настоящем Договоре счет </w:t>
      </w:r>
      <w:r w:rsidR="000812A2" w:rsidRPr="000812A2">
        <w:rPr>
          <w:sz w:val="22"/>
          <w:szCs w:val="22"/>
          <w:lang w:eastAsia="ru-RU"/>
        </w:rPr>
        <w:t>Подрядчика</w:t>
      </w:r>
      <w:r w:rsidRPr="007366E0">
        <w:rPr>
          <w:sz w:val="22"/>
          <w:szCs w:val="22"/>
          <w:lang w:eastAsia="ru-RU"/>
        </w:rPr>
        <w:t xml:space="preserve">, несет </w:t>
      </w:r>
      <w:r w:rsidR="000812A2">
        <w:rPr>
          <w:sz w:val="22"/>
          <w:szCs w:val="22"/>
          <w:lang w:eastAsia="ru-RU"/>
        </w:rPr>
        <w:t>Подрядчик</w:t>
      </w:r>
      <w:r w:rsidRPr="007366E0">
        <w:rPr>
          <w:sz w:val="22"/>
          <w:szCs w:val="22"/>
          <w:lang w:eastAsia="ru-RU"/>
        </w:rPr>
        <w:t>.</w:t>
      </w:r>
    </w:p>
    <w:p w:rsidR="00873C8E" w:rsidRPr="007366E0" w:rsidRDefault="0005476C" w:rsidP="00DE5426">
      <w:pPr>
        <w:autoSpaceDE w:val="0"/>
        <w:autoSpaceDN w:val="0"/>
        <w:adjustRightInd w:val="0"/>
        <w:spacing w:line="16" w:lineRule="atLeast"/>
        <w:jc w:val="both"/>
        <w:rPr>
          <w:sz w:val="22"/>
          <w:szCs w:val="22"/>
          <w:lang w:eastAsia="en-US"/>
        </w:rPr>
      </w:pPr>
      <w:r w:rsidRPr="007366E0">
        <w:rPr>
          <w:sz w:val="22"/>
          <w:szCs w:val="22"/>
          <w:lang w:eastAsia="ru-RU"/>
        </w:rPr>
        <w:t xml:space="preserve">6.3. Заказчик   осуществляет </w:t>
      </w:r>
      <w:r w:rsidR="00DE5426">
        <w:rPr>
          <w:sz w:val="22"/>
          <w:szCs w:val="22"/>
          <w:lang w:eastAsia="ru-RU"/>
        </w:rPr>
        <w:t>оплату</w:t>
      </w:r>
      <w:r w:rsidRPr="007366E0">
        <w:rPr>
          <w:sz w:val="22"/>
          <w:szCs w:val="22"/>
          <w:lang w:eastAsia="ru-RU"/>
        </w:rPr>
        <w:t xml:space="preserve"> </w:t>
      </w:r>
      <w:r w:rsidR="00B71A14" w:rsidRPr="007366E0">
        <w:rPr>
          <w:sz w:val="22"/>
          <w:szCs w:val="22"/>
          <w:lang w:eastAsia="en-US"/>
        </w:rPr>
        <w:t xml:space="preserve">за выполненные Работы в течение 10-ти банковских </w:t>
      </w:r>
      <w:r w:rsidR="00F4737C" w:rsidRPr="007366E0">
        <w:rPr>
          <w:sz w:val="22"/>
          <w:szCs w:val="22"/>
          <w:lang w:eastAsia="en-US"/>
        </w:rPr>
        <w:t>дней после</w:t>
      </w:r>
      <w:r w:rsidR="00B71A14" w:rsidRPr="007366E0">
        <w:rPr>
          <w:sz w:val="22"/>
          <w:szCs w:val="22"/>
          <w:lang w:eastAsia="en-US"/>
        </w:rPr>
        <w:t xml:space="preserve"> выполнения </w:t>
      </w:r>
      <w:r w:rsidR="00C734FA" w:rsidRPr="007366E0">
        <w:rPr>
          <w:sz w:val="22"/>
          <w:szCs w:val="22"/>
          <w:lang w:eastAsia="en-US"/>
        </w:rPr>
        <w:t>работ на</w:t>
      </w:r>
      <w:r w:rsidR="00B71A14" w:rsidRPr="007366E0">
        <w:rPr>
          <w:sz w:val="22"/>
          <w:szCs w:val="22"/>
          <w:lang w:eastAsia="en-US"/>
        </w:rPr>
        <w:t xml:space="preserve"> </w:t>
      </w:r>
      <w:r w:rsidR="00C734FA" w:rsidRPr="007366E0">
        <w:rPr>
          <w:sz w:val="22"/>
          <w:szCs w:val="22"/>
          <w:lang w:eastAsia="en-US"/>
        </w:rPr>
        <w:t>основании подписанного</w:t>
      </w:r>
      <w:r w:rsidR="00B71A14" w:rsidRPr="007366E0">
        <w:rPr>
          <w:sz w:val="22"/>
          <w:szCs w:val="22"/>
          <w:lang w:eastAsia="en-US"/>
        </w:rPr>
        <w:t xml:space="preserve"> акта </w:t>
      </w:r>
      <w:r w:rsidR="00C734FA" w:rsidRPr="007366E0">
        <w:rPr>
          <w:sz w:val="22"/>
          <w:szCs w:val="22"/>
          <w:lang w:eastAsia="en-US"/>
        </w:rPr>
        <w:t>прием</w:t>
      </w:r>
      <w:r w:rsidR="000812A2">
        <w:rPr>
          <w:sz w:val="22"/>
          <w:szCs w:val="22"/>
          <w:lang w:eastAsia="en-US"/>
        </w:rPr>
        <w:t>а-передачи</w:t>
      </w:r>
      <w:r w:rsidR="00B71A14" w:rsidRPr="007366E0">
        <w:rPr>
          <w:sz w:val="22"/>
          <w:szCs w:val="22"/>
          <w:lang w:eastAsia="en-US"/>
        </w:rPr>
        <w:t xml:space="preserve"> выполненных работ,</w:t>
      </w:r>
      <w:r w:rsidR="00C734FA" w:rsidRPr="007366E0">
        <w:rPr>
          <w:sz w:val="22"/>
          <w:szCs w:val="22"/>
          <w:lang w:eastAsia="en-US"/>
        </w:rPr>
        <w:t xml:space="preserve"> выставленных </w:t>
      </w:r>
      <w:r w:rsidR="000812A2">
        <w:rPr>
          <w:sz w:val="22"/>
          <w:szCs w:val="22"/>
          <w:lang w:eastAsia="en-US"/>
        </w:rPr>
        <w:t>Подрядчиком</w:t>
      </w:r>
      <w:r w:rsidR="00B71A14" w:rsidRPr="007366E0">
        <w:rPr>
          <w:sz w:val="22"/>
          <w:szCs w:val="22"/>
          <w:lang w:eastAsia="en-US"/>
        </w:rPr>
        <w:t xml:space="preserve"> счета-фактуры и счета на оплату.</w:t>
      </w:r>
    </w:p>
    <w:p w:rsidR="00873C8E" w:rsidRPr="007366E0" w:rsidRDefault="00B71A14" w:rsidP="0066376A">
      <w:pPr>
        <w:jc w:val="center"/>
        <w:rPr>
          <w:b/>
          <w:sz w:val="22"/>
          <w:szCs w:val="22"/>
          <w:lang w:eastAsia="en-US"/>
        </w:rPr>
      </w:pPr>
      <w:r w:rsidRPr="007366E0">
        <w:rPr>
          <w:b/>
          <w:sz w:val="22"/>
          <w:szCs w:val="22"/>
          <w:lang w:eastAsia="en-US"/>
        </w:rPr>
        <w:t>7.</w:t>
      </w:r>
      <w:r w:rsidR="00873C8E" w:rsidRPr="007366E0">
        <w:rPr>
          <w:b/>
          <w:sz w:val="22"/>
          <w:szCs w:val="22"/>
          <w:lang w:eastAsia="en-US"/>
        </w:rPr>
        <w:t>Гарантии качества работ</w:t>
      </w:r>
    </w:p>
    <w:p w:rsidR="000E21DC" w:rsidRPr="007366E0" w:rsidRDefault="00873C8E" w:rsidP="00F43FE3">
      <w:pPr>
        <w:spacing w:line="276" w:lineRule="auto"/>
        <w:ind w:right="-1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en-US"/>
        </w:rPr>
        <w:t xml:space="preserve">7.1. </w:t>
      </w:r>
      <w:r w:rsidR="000E21DC" w:rsidRPr="007366E0">
        <w:rPr>
          <w:sz w:val="22"/>
          <w:szCs w:val="22"/>
          <w:lang w:eastAsia="ru-RU"/>
        </w:rPr>
        <w:t xml:space="preserve">Гарантия качества на результаты работ не менее 2 (двух) лет с даты подписания сторонами акта </w:t>
      </w:r>
      <w:r w:rsidR="00AC4B96">
        <w:rPr>
          <w:sz w:val="22"/>
          <w:szCs w:val="22"/>
          <w:lang w:eastAsia="ru-RU"/>
        </w:rPr>
        <w:t xml:space="preserve">приема-передачи выполненных </w:t>
      </w:r>
      <w:r w:rsidR="00AC4B96" w:rsidRPr="007366E0">
        <w:rPr>
          <w:sz w:val="22"/>
          <w:szCs w:val="22"/>
          <w:lang w:eastAsia="ru-RU"/>
        </w:rPr>
        <w:t>работ</w:t>
      </w:r>
      <w:r w:rsidR="000E21DC" w:rsidRPr="007366E0">
        <w:rPr>
          <w:sz w:val="22"/>
          <w:szCs w:val="22"/>
          <w:lang w:eastAsia="ru-RU"/>
        </w:rPr>
        <w:t>.</w:t>
      </w:r>
    </w:p>
    <w:p w:rsidR="000E21DC" w:rsidRPr="007366E0" w:rsidRDefault="00873C8E" w:rsidP="00F43FE3">
      <w:pPr>
        <w:shd w:val="clear" w:color="auto" w:fill="FFFFFF"/>
        <w:snapToGrid w:val="0"/>
        <w:ind w:right="-1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en-US"/>
        </w:rPr>
        <w:t xml:space="preserve">7.2. </w:t>
      </w:r>
      <w:r w:rsidR="000E21DC" w:rsidRPr="007366E0">
        <w:rPr>
          <w:sz w:val="22"/>
          <w:szCs w:val="22"/>
          <w:lang w:eastAsia="ru-RU"/>
        </w:rPr>
        <w:t xml:space="preserve">За ненадлежащее составление проектной документации, включая недостатки, обнаруженные впоследствии в ходе выполнения строительных работ, а также в процессе эксплуатации объекта, созданного на основе этой документации, за принятие неверных проектных решений </w:t>
      </w:r>
      <w:r w:rsidR="000812A2">
        <w:rPr>
          <w:sz w:val="22"/>
          <w:szCs w:val="22"/>
          <w:lang w:eastAsia="ru-RU"/>
        </w:rPr>
        <w:t xml:space="preserve">Подрядчик </w:t>
      </w:r>
      <w:r w:rsidR="000E21DC" w:rsidRPr="007366E0">
        <w:rPr>
          <w:sz w:val="22"/>
          <w:szCs w:val="22"/>
          <w:lang w:eastAsia="ru-RU"/>
        </w:rPr>
        <w:t>обязан:</w:t>
      </w:r>
    </w:p>
    <w:p w:rsidR="000E21DC" w:rsidRPr="007366E0" w:rsidRDefault="000E21DC" w:rsidP="00F43FE3">
      <w:pPr>
        <w:shd w:val="clear" w:color="auto" w:fill="FFFFFF"/>
        <w:snapToGrid w:val="0"/>
        <w:ind w:right="-1" w:firstLine="567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- переработать проектную документацию за счёт собственных средств в указанные Заказчиком сроки;</w:t>
      </w:r>
    </w:p>
    <w:p w:rsidR="000E21DC" w:rsidRPr="007366E0" w:rsidRDefault="000E21DC" w:rsidP="00F43FE3">
      <w:pPr>
        <w:jc w:val="both"/>
        <w:rPr>
          <w:sz w:val="22"/>
          <w:szCs w:val="22"/>
          <w:lang w:eastAsia="en-US"/>
        </w:rPr>
      </w:pPr>
      <w:r w:rsidRPr="007366E0">
        <w:rPr>
          <w:sz w:val="22"/>
          <w:szCs w:val="22"/>
          <w:lang w:eastAsia="ru-RU"/>
        </w:rPr>
        <w:t xml:space="preserve">          - возместить затраты, понесенные Заказчиком, и убытки третьей стороне в результате использования неверных проектных решений и ненадлежащее сост</w:t>
      </w:r>
      <w:r w:rsidR="00F43FE3" w:rsidRPr="007366E0">
        <w:rPr>
          <w:sz w:val="22"/>
          <w:szCs w:val="22"/>
          <w:lang w:eastAsia="ru-RU"/>
        </w:rPr>
        <w:t>авленной проектной документации.</w:t>
      </w:r>
    </w:p>
    <w:p w:rsidR="00302423" w:rsidRPr="007366E0" w:rsidRDefault="00302423" w:rsidP="00FC1656">
      <w:pPr>
        <w:jc w:val="center"/>
        <w:rPr>
          <w:b/>
          <w:sz w:val="22"/>
          <w:szCs w:val="22"/>
          <w:lang w:eastAsia="ru-RU"/>
        </w:rPr>
      </w:pPr>
      <w:r w:rsidRPr="007366E0">
        <w:rPr>
          <w:b/>
          <w:sz w:val="22"/>
          <w:szCs w:val="22"/>
          <w:lang w:eastAsia="ru-RU"/>
        </w:rPr>
        <w:t>8. Форс-мажор</w:t>
      </w:r>
    </w:p>
    <w:p w:rsidR="00302423" w:rsidRPr="007366E0" w:rsidRDefault="00302423" w:rsidP="00FC165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 xml:space="preserve">8.1. Ни одна из Сторон не несет ответственности  перед  другой Стороной за неисполнение или ненадлежащее исполнение обязательств по настоящему Договору, обусловленные действием обстоятельств непреодолимой силы, то  есть  чрезвычайных и непредотвратимых при данных условиях обстоятельств, в том   числе пожара, наводнения, землетрясения,  войны, военных действий, террористических актов и т. д., а также изданием актов органами государственной власти, препятствующих исполнению обязательств или делающих такое исполнение невозможным, которые повлияли на исполнение Сторонами своих обязательств по Договору, а также которые Стороны не были в состоянии предвидеть или предотвратить. </w:t>
      </w:r>
    </w:p>
    <w:p w:rsidR="00302423" w:rsidRPr="007366E0" w:rsidRDefault="00302423" w:rsidP="00FC1656">
      <w:pPr>
        <w:autoSpaceDE w:val="0"/>
        <w:autoSpaceDN w:val="0"/>
        <w:adjustRightInd w:val="0"/>
        <w:spacing w:line="16" w:lineRule="atLeast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8.2. Компетентное заключение, выданное уполномоченным органом, является достаточным подтверждением наличия и продолжительности действия обстоятельств непреодолимой силы.</w:t>
      </w:r>
    </w:p>
    <w:p w:rsidR="00302423" w:rsidRPr="007366E0" w:rsidRDefault="00302423" w:rsidP="00FC1656">
      <w:pPr>
        <w:autoSpaceDE w:val="0"/>
        <w:autoSpaceDN w:val="0"/>
        <w:adjustRightInd w:val="0"/>
        <w:spacing w:line="16" w:lineRule="atLeast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 xml:space="preserve">8.3. Сторона, которая не исполняет свои обязательства вследствие </w:t>
      </w:r>
      <w:r w:rsidR="00F43FE3" w:rsidRPr="007366E0">
        <w:rPr>
          <w:sz w:val="22"/>
          <w:szCs w:val="22"/>
          <w:lang w:eastAsia="ru-RU"/>
        </w:rPr>
        <w:t>действия обстоятельств</w:t>
      </w:r>
      <w:r w:rsidRPr="007366E0">
        <w:rPr>
          <w:sz w:val="22"/>
          <w:szCs w:val="22"/>
          <w:lang w:eastAsia="ru-RU"/>
        </w:rPr>
        <w:t xml:space="preserve"> непреодолимой силы, должна не позднее чем 10 (десять) </w:t>
      </w:r>
      <w:r w:rsidR="00F43FE3" w:rsidRPr="007366E0">
        <w:rPr>
          <w:sz w:val="22"/>
          <w:szCs w:val="22"/>
          <w:lang w:eastAsia="ru-RU"/>
        </w:rPr>
        <w:t>дней известить</w:t>
      </w:r>
      <w:r w:rsidRPr="007366E0">
        <w:rPr>
          <w:sz w:val="22"/>
          <w:szCs w:val="22"/>
          <w:lang w:eastAsia="ru-RU"/>
        </w:rPr>
        <w:t xml:space="preserve"> другую Сторону о наступлении таких обстоятельств и их влиянии </w:t>
      </w:r>
      <w:r w:rsidR="00F43FE3" w:rsidRPr="007366E0">
        <w:rPr>
          <w:sz w:val="22"/>
          <w:szCs w:val="22"/>
          <w:lang w:eastAsia="ru-RU"/>
        </w:rPr>
        <w:t>на исполнение</w:t>
      </w:r>
      <w:r w:rsidRPr="007366E0">
        <w:rPr>
          <w:sz w:val="22"/>
          <w:szCs w:val="22"/>
          <w:lang w:eastAsia="ru-RU"/>
        </w:rPr>
        <w:t xml:space="preserve"> обязательств по данному Договору.</w:t>
      </w:r>
    </w:p>
    <w:p w:rsidR="00302423" w:rsidRPr="007366E0" w:rsidRDefault="00302423" w:rsidP="00302423">
      <w:pPr>
        <w:autoSpaceDE w:val="0"/>
        <w:autoSpaceDN w:val="0"/>
        <w:adjustRightInd w:val="0"/>
        <w:spacing w:line="16" w:lineRule="atLeast"/>
        <w:jc w:val="both"/>
        <w:rPr>
          <w:sz w:val="22"/>
          <w:szCs w:val="22"/>
          <w:lang w:eastAsia="ru-RU"/>
        </w:rPr>
      </w:pPr>
    </w:p>
    <w:p w:rsidR="00873C8E" w:rsidRPr="007366E0" w:rsidRDefault="005E05E0" w:rsidP="00517A31">
      <w:pPr>
        <w:jc w:val="center"/>
        <w:rPr>
          <w:sz w:val="22"/>
          <w:szCs w:val="22"/>
          <w:lang w:eastAsia="en-US"/>
        </w:rPr>
      </w:pPr>
      <w:r w:rsidRPr="007366E0">
        <w:rPr>
          <w:b/>
          <w:sz w:val="22"/>
          <w:szCs w:val="22"/>
          <w:lang w:eastAsia="en-US"/>
        </w:rPr>
        <w:t>9.</w:t>
      </w:r>
      <w:r w:rsidR="00873C8E" w:rsidRPr="007366E0">
        <w:rPr>
          <w:b/>
          <w:sz w:val="22"/>
          <w:szCs w:val="22"/>
          <w:lang w:eastAsia="en-US"/>
        </w:rPr>
        <w:t>Ответственность сторон</w:t>
      </w:r>
      <w:r w:rsidR="00873C8E" w:rsidRPr="007366E0">
        <w:rPr>
          <w:sz w:val="22"/>
          <w:szCs w:val="22"/>
          <w:lang w:eastAsia="en-US"/>
        </w:rPr>
        <w:t>.</w:t>
      </w:r>
    </w:p>
    <w:p w:rsidR="00873C8E" w:rsidRPr="007366E0" w:rsidRDefault="00873C8E" w:rsidP="00517A31">
      <w:pPr>
        <w:jc w:val="both"/>
        <w:rPr>
          <w:sz w:val="22"/>
          <w:szCs w:val="22"/>
          <w:lang w:eastAsia="en-US"/>
        </w:rPr>
      </w:pPr>
      <w:r w:rsidRPr="007366E0">
        <w:rPr>
          <w:sz w:val="22"/>
          <w:szCs w:val="22"/>
          <w:lang w:eastAsia="en-US"/>
        </w:rPr>
        <w:t xml:space="preserve">9.1. В случае просрочки исполнения </w:t>
      </w:r>
      <w:r w:rsidR="000812A2">
        <w:rPr>
          <w:sz w:val="22"/>
          <w:szCs w:val="22"/>
          <w:lang w:eastAsia="en-US"/>
        </w:rPr>
        <w:t>Подрядчиком</w:t>
      </w:r>
      <w:r w:rsidRPr="007366E0">
        <w:rPr>
          <w:sz w:val="22"/>
          <w:szCs w:val="22"/>
          <w:lang w:eastAsia="en-US"/>
        </w:rPr>
        <w:t xml:space="preserve"> обязательств (в том числе гарантийного обязательства), предусмотренных </w:t>
      </w:r>
      <w:r w:rsidR="00C36762" w:rsidRPr="007366E0">
        <w:rPr>
          <w:sz w:val="22"/>
          <w:szCs w:val="22"/>
          <w:lang w:eastAsia="en-US"/>
        </w:rPr>
        <w:t>Договором</w:t>
      </w:r>
      <w:r w:rsidRPr="007366E0">
        <w:rPr>
          <w:sz w:val="22"/>
          <w:szCs w:val="22"/>
          <w:lang w:eastAsia="en-US"/>
        </w:rPr>
        <w:t xml:space="preserve">, а также в иных случаях ненадлежащего исполнения или неисполнения </w:t>
      </w:r>
      <w:r w:rsidR="000812A2">
        <w:rPr>
          <w:sz w:val="22"/>
          <w:szCs w:val="22"/>
          <w:lang w:eastAsia="en-US"/>
        </w:rPr>
        <w:t>Подрядчиком</w:t>
      </w:r>
      <w:r w:rsidRPr="007366E0">
        <w:rPr>
          <w:sz w:val="22"/>
          <w:szCs w:val="22"/>
          <w:lang w:eastAsia="en-US"/>
        </w:rPr>
        <w:t xml:space="preserve"> обязательств, предусмотренных настоящим </w:t>
      </w:r>
      <w:r w:rsidR="00C36762" w:rsidRPr="007366E0">
        <w:rPr>
          <w:sz w:val="22"/>
          <w:szCs w:val="22"/>
          <w:lang w:eastAsia="en-US"/>
        </w:rPr>
        <w:t>Договором</w:t>
      </w:r>
      <w:r w:rsidRPr="007366E0">
        <w:rPr>
          <w:sz w:val="22"/>
          <w:szCs w:val="22"/>
          <w:lang w:eastAsia="en-US"/>
        </w:rPr>
        <w:t xml:space="preserve">, Заказчик направляет </w:t>
      </w:r>
      <w:r w:rsidR="000812A2">
        <w:rPr>
          <w:sz w:val="22"/>
          <w:szCs w:val="22"/>
          <w:lang w:eastAsia="en-US"/>
        </w:rPr>
        <w:t xml:space="preserve">Подрядчику </w:t>
      </w:r>
      <w:r w:rsidRPr="007366E0">
        <w:rPr>
          <w:sz w:val="22"/>
          <w:szCs w:val="22"/>
          <w:lang w:eastAsia="en-US"/>
        </w:rPr>
        <w:t>требование об уплате неустоек (штрафов, пеней).</w:t>
      </w:r>
    </w:p>
    <w:p w:rsidR="00873C8E" w:rsidRPr="007366E0" w:rsidRDefault="00873C8E" w:rsidP="00C36762">
      <w:pPr>
        <w:jc w:val="both"/>
        <w:rPr>
          <w:sz w:val="22"/>
          <w:szCs w:val="22"/>
        </w:rPr>
      </w:pPr>
      <w:r w:rsidRPr="007366E0">
        <w:rPr>
          <w:sz w:val="22"/>
          <w:szCs w:val="22"/>
          <w:lang w:eastAsia="en-US"/>
        </w:rPr>
        <w:t xml:space="preserve">Пеня начисляется за каждый день просрочки исполнения </w:t>
      </w:r>
      <w:r w:rsidR="000812A2" w:rsidRPr="000812A2">
        <w:rPr>
          <w:sz w:val="22"/>
          <w:szCs w:val="22"/>
          <w:lang w:eastAsia="en-US"/>
        </w:rPr>
        <w:t>Подрядчиком</w:t>
      </w:r>
      <w:r w:rsidRPr="007366E0">
        <w:rPr>
          <w:sz w:val="22"/>
          <w:szCs w:val="22"/>
          <w:lang w:eastAsia="en-US"/>
        </w:rPr>
        <w:t xml:space="preserve"> обязатель</w:t>
      </w:r>
      <w:r w:rsidR="00582DCE">
        <w:rPr>
          <w:sz w:val="22"/>
          <w:szCs w:val="22"/>
          <w:lang w:eastAsia="en-US"/>
        </w:rPr>
        <w:t>ства, предусмотренного настоящим</w:t>
      </w:r>
      <w:r w:rsidR="00842F9F">
        <w:rPr>
          <w:sz w:val="22"/>
          <w:szCs w:val="22"/>
          <w:lang w:eastAsia="en-US"/>
        </w:rPr>
        <w:t xml:space="preserve"> </w:t>
      </w:r>
      <w:r w:rsidR="00F43FE3" w:rsidRPr="007366E0">
        <w:rPr>
          <w:sz w:val="22"/>
          <w:szCs w:val="22"/>
          <w:lang w:eastAsia="en-US"/>
        </w:rPr>
        <w:t>Договором и</w:t>
      </w:r>
      <w:r w:rsidRPr="007366E0">
        <w:rPr>
          <w:sz w:val="22"/>
          <w:szCs w:val="22"/>
          <w:lang w:eastAsia="en-US"/>
        </w:rPr>
        <w:t xml:space="preserve"> устанавливается в размере одной трехсотой</w:t>
      </w:r>
      <w:r w:rsidR="00AC4B96">
        <w:rPr>
          <w:sz w:val="22"/>
          <w:szCs w:val="22"/>
          <w:lang w:eastAsia="en-US"/>
        </w:rPr>
        <w:t xml:space="preserve"> действующей на дату уплаты пеней</w:t>
      </w:r>
      <w:r w:rsidR="00AC4B96" w:rsidRPr="007366E0">
        <w:rPr>
          <w:sz w:val="22"/>
          <w:szCs w:val="22"/>
          <w:lang w:eastAsia="en-US"/>
        </w:rPr>
        <w:t xml:space="preserve"> </w:t>
      </w:r>
      <w:r w:rsidR="00AC4B96">
        <w:rPr>
          <w:sz w:val="22"/>
          <w:szCs w:val="22"/>
          <w:lang w:eastAsia="en-US"/>
        </w:rPr>
        <w:t xml:space="preserve">ключевой </w:t>
      </w:r>
      <w:r w:rsidRPr="007366E0">
        <w:rPr>
          <w:sz w:val="22"/>
          <w:szCs w:val="22"/>
          <w:lang w:eastAsia="en-US"/>
        </w:rPr>
        <w:t xml:space="preserve">ставки Центрального банка Российской Федерации от цены </w:t>
      </w:r>
      <w:r w:rsidR="00C36762" w:rsidRPr="007366E0">
        <w:rPr>
          <w:sz w:val="22"/>
          <w:szCs w:val="22"/>
          <w:lang w:eastAsia="en-US"/>
        </w:rPr>
        <w:t>Договора</w:t>
      </w:r>
      <w:r w:rsidRPr="007366E0">
        <w:rPr>
          <w:sz w:val="22"/>
          <w:szCs w:val="22"/>
          <w:lang w:eastAsia="en-US"/>
        </w:rPr>
        <w:t xml:space="preserve">, уменьшенной на сумму, пропорциональную объему обязательств, предусмотренных </w:t>
      </w:r>
      <w:r w:rsidR="00C36762" w:rsidRPr="007366E0">
        <w:rPr>
          <w:sz w:val="22"/>
          <w:szCs w:val="22"/>
          <w:lang w:eastAsia="en-US"/>
        </w:rPr>
        <w:t>Договором</w:t>
      </w:r>
      <w:r w:rsidRPr="007366E0">
        <w:rPr>
          <w:sz w:val="22"/>
          <w:szCs w:val="22"/>
          <w:lang w:eastAsia="en-US"/>
        </w:rPr>
        <w:t xml:space="preserve"> и фактически исполненных Исполнителем</w:t>
      </w:r>
      <w:r w:rsidR="00C36762" w:rsidRPr="007366E0">
        <w:rPr>
          <w:sz w:val="22"/>
          <w:szCs w:val="22"/>
          <w:lang w:eastAsia="en-US"/>
        </w:rPr>
        <w:t>.</w:t>
      </w:r>
      <w:r w:rsidRPr="007366E0">
        <w:rPr>
          <w:sz w:val="22"/>
          <w:szCs w:val="22"/>
          <w:lang w:eastAsia="en-US"/>
        </w:rPr>
        <w:t xml:space="preserve"> </w:t>
      </w:r>
    </w:p>
    <w:p w:rsidR="00873C8E" w:rsidRPr="007366E0" w:rsidRDefault="00873C8E" w:rsidP="00C36762">
      <w:pPr>
        <w:jc w:val="both"/>
        <w:rPr>
          <w:sz w:val="22"/>
          <w:szCs w:val="22"/>
          <w:lang w:eastAsia="en-US"/>
        </w:rPr>
      </w:pPr>
      <w:r w:rsidRPr="007366E0">
        <w:rPr>
          <w:sz w:val="22"/>
          <w:szCs w:val="22"/>
          <w:lang w:eastAsia="en-US"/>
        </w:rPr>
        <w:t xml:space="preserve">9.2. В случае просрочки исполнения Заказчиком обязательств, предусмотренных настоящим </w:t>
      </w:r>
      <w:r w:rsidR="00C36762" w:rsidRPr="007366E0">
        <w:rPr>
          <w:sz w:val="22"/>
          <w:szCs w:val="22"/>
          <w:lang w:eastAsia="en-US"/>
        </w:rPr>
        <w:t>Договором</w:t>
      </w:r>
      <w:r w:rsidRPr="007366E0">
        <w:rPr>
          <w:sz w:val="22"/>
          <w:szCs w:val="22"/>
          <w:lang w:eastAsia="en-US"/>
        </w:rPr>
        <w:t>, а также в иных сл</w:t>
      </w:r>
      <w:r w:rsidR="00C36762" w:rsidRPr="007366E0">
        <w:rPr>
          <w:sz w:val="22"/>
          <w:szCs w:val="22"/>
          <w:lang w:eastAsia="en-US"/>
        </w:rPr>
        <w:t>учаях ненадлежащего исполнения З</w:t>
      </w:r>
      <w:r w:rsidRPr="007366E0">
        <w:rPr>
          <w:sz w:val="22"/>
          <w:szCs w:val="22"/>
          <w:lang w:eastAsia="en-US"/>
        </w:rPr>
        <w:t xml:space="preserve">аказчиком обязательств, предусмотренных </w:t>
      </w:r>
      <w:r w:rsidR="00C36762" w:rsidRPr="007366E0">
        <w:rPr>
          <w:sz w:val="22"/>
          <w:szCs w:val="22"/>
          <w:lang w:eastAsia="en-US"/>
        </w:rPr>
        <w:t>Договором</w:t>
      </w:r>
      <w:r w:rsidRPr="007366E0">
        <w:rPr>
          <w:sz w:val="22"/>
          <w:szCs w:val="22"/>
          <w:lang w:eastAsia="en-US"/>
        </w:rPr>
        <w:t>, Исполнитель вправе потребовать уплату неустоек (штрафов,</w:t>
      </w:r>
      <w:r w:rsidR="00F43FE3" w:rsidRPr="007366E0">
        <w:rPr>
          <w:sz w:val="22"/>
          <w:szCs w:val="22"/>
          <w:lang w:eastAsia="en-US"/>
        </w:rPr>
        <w:t xml:space="preserve"> </w:t>
      </w:r>
      <w:r w:rsidRPr="007366E0">
        <w:rPr>
          <w:sz w:val="22"/>
          <w:szCs w:val="22"/>
          <w:lang w:eastAsia="en-US"/>
        </w:rPr>
        <w:t xml:space="preserve">пеней). Пеня начисляется за каждый день просрочки исполнения обязательства, предусмотренного настоящим </w:t>
      </w:r>
      <w:r w:rsidR="00C36762" w:rsidRPr="007366E0">
        <w:rPr>
          <w:sz w:val="22"/>
          <w:szCs w:val="22"/>
          <w:lang w:eastAsia="en-US"/>
        </w:rPr>
        <w:t>Договором</w:t>
      </w:r>
      <w:r w:rsidRPr="007366E0">
        <w:rPr>
          <w:sz w:val="22"/>
          <w:szCs w:val="22"/>
          <w:lang w:eastAsia="en-US"/>
        </w:rPr>
        <w:t xml:space="preserve">, начиная со дня, следующего после дня истечения установленного </w:t>
      </w:r>
      <w:r w:rsidR="00C36762" w:rsidRPr="007366E0">
        <w:rPr>
          <w:sz w:val="22"/>
          <w:szCs w:val="22"/>
          <w:lang w:eastAsia="en-US"/>
        </w:rPr>
        <w:t>Договора</w:t>
      </w:r>
      <w:r w:rsidRPr="007366E0">
        <w:rPr>
          <w:sz w:val="22"/>
          <w:szCs w:val="22"/>
          <w:lang w:eastAsia="en-US"/>
        </w:rPr>
        <w:t xml:space="preserve"> срока исполнения обязательства. Такая пеня устанавливается в размере одной трехсотой действующей на дату уплаты пеней</w:t>
      </w:r>
      <w:r w:rsidR="00AC4B96">
        <w:rPr>
          <w:sz w:val="22"/>
          <w:szCs w:val="22"/>
          <w:lang w:eastAsia="en-US"/>
        </w:rPr>
        <w:t xml:space="preserve"> ключевой </w:t>
      </w:r>
      <w:r w:rsidR="00AC4B96" w:rsidRPr="007366E0">
        <w:rPr>
          <w:sz w:val="22"/>
          <w:szCs w:val="22"/>
          <w:lang w:eastAsia="en-US"/>
        </w:rPr>
        <w:t>ставки</w:t>
      </w:r>
      <w:r w:rsidRPr="007366E0">
        <w:rPr>
          <w:sz w:val="22"/>
          <w:szCs w:val="22"/>
          <w:lang w:eastAsia="en-US"/>
        </w:rPr>
        <w:t xml:space="preserve"> Центрального банка Российской Федерации от не уплаченной в срок суммы. </w:t>
      </w:r>
    </w:p>
    <w:p w:rsidR="00873C8E" w:rsidRPr="007366E0" w:rsidRDefault="00873C8E" w:rsidP="00C36762">
      <w:pPr>
        <w:jc w:val="both"/>
        <w:rPr>
          <w:sz w:val="22"/>
          <w:szCs w:val="22"/>
          <w:lang w:eastAsia="en-US"/>
        </w:rPr>
      </w:pPr>
      <w:r w:rsidRPr="007366E0">
        <w:rPr>
          <w:sz w:val="22"/>
          <w:szCs w:val="22"/>
          <w:lang w:eastAsia="en-US"/>
        </w:rPr>
        <w:t xml:space="preserve">9.3. Выплата санкций не освобождает Стороны </w:t>
      </w:r>
      <w:r w:rsidR="00F43FE3" w:rsidRPr="007366E0">
        <w:rPr>
          <w:sz w:val="22"/>
          <w:szCs w:val="22"/>
          <w:lang w:eastAsia="en-US"/>
        </w:rPr>
        <w:t>от выполнения</w:t>
      </w:r>
      <w:r w:rsidRPr="007366E0">
        <w:rPr>
          <w:sz w:val="22"/>
          <w:szCs w:val="22"/>
          <w:lang w:eastAsia="en-US"/>
        </w:rPr>
        <w:t xml:space="preserve"> принятых по </w:t>
      </w:r>
      <w:r w:rsidR="00C36762" w:rsidRPr="007366E0">
        <w:rPr>
          <w:sz w:val="22"/>
          <w:szCs w:val="22"/>
          <w:lang w:eastAsia="en-US"/>
        </w:rPr>
        <w:t>Договору</w:t>
      </w:r>
      <w:r w:rsidRPr="007366E0">
        <w:rPr>
          <w:sz w:val="22"/>
          <w:szCs w:val="22"/>
          <w:lang w:eastAsia="en-US"/>
        </w:rPr>
        <w:t xml:space="preserve"> обязательств.</w:t>
      </w:r>
    </w:p>
    <w:p w:rsidR="00873C8E" w:rsidRPr="007366E0" w:rsidRDefault="00873C8E" w:rsidP="00C36762">
      <w:pPr>
        <w:jc w:val="both"/>
        <w:rPr>
          <w:sz w:val="22"/>
          <w:szCs w:val="22"/>
          <w:lang w:eastAsia="en-US"/>
        </w:rPr>
      </w:pPr>
      <w:r w:rsidRPr="007366E0">
        <w:rPr>
          <w:sz w:val="22"/>
          <w:szCs w:val="22"/>
          <w:lang w:eastAsia="en-US"/>
        </w:rPr>
        <w:t xml:space="preserve">9.4. Превышение </w:t>
      </w:r>
      <w:r w:rsidR="00C02DAE" w:rsidRPr="00C02DAE">
        <w:rPr>
          <w:sz w:val="22"/>
          <w:szCs w:val="22"/>
          <w:lang w:eastAsia="en-US"/>
        </w:rPr>
        <w:t>Подрядчиком</w:t>
      </w:r>
      <w:r w:rsidRPr="007366E0">
        <w:rPr>
          <w:sz w:val="22"/>
          <w:szCs w:val="22"/>
          <w:lang w:eastAsia="en-US"/>
        </w:rPr>
        <w:t xml:space="preserve"> стоимости работ, предусмотренной </w:t>
      </w:r>
      <w:r w:rsidR="00C36762" w:rsidRPr="007366E0">
        <w:rPr>
          <w:sz w:val="22"/>
          <w:szCs w:val="22"/>
          <w:lang w:eastAsia="en-US"/>
        </w:rPr>
        <w:t>ст.</w:t>
      </w:r>
      <w:r w:rsidRPr="007366E0">
        <w:rPr>
          <w:sz w:val="22"/>
          <w:szCs w:val="22"/>
          <w:lang w:eastAsia="en-US"/>
        </w:rPr>
        <w:t xml:space="preserve">2 настоящего </w:t>
      </w:r>
      <w:r w:rsidR="00C36762" w:rsidRPr="007366E0">
        <w:rPr>
          <w:sz w:val="22"/>
          <w:szCs w:val="22"/>
          <w:lang w:eastAsia="en-US"/>
        </w:rPr>
        <w:t>Договора</w:t>
      </w:r>
      <w:r w:rsidRPr="007366E0">
        <w:rPr>
          <w:sz w:val="22"/>
          <w:szCs w:val="22"/>
          <w:lang w:eastAsia="en-US"/>
        </w:rPr>
        <w:t xml:space="preserve">, не подтвержденные соответствующим дополнительным соглашением сторон, оплачиваются </w:t>
      </w:r>
      <w:r w:rsidR="00C02DAE" w:rsidRPr="00C02DAE">
        <w:rPr>
          <w:sz w:val="22"/>
          <w:szCs w:val="22"/>
          <w:lang w:eastAsia="en-US"/>
        </w:rPr>
        <w:t>Подрядчиком</w:t>
      </w:r>
      <w:r w:rsidRPr="007366E0">
        <w:rPr>
          <w:sz w:val="22"/>
          <w:szCs w:val="22"/>
          <w:lang w:eastAsia="en-US"/>
        </w:rPr>
        <w:t xml:space="preserve"> за свой счет.</w:t>
      </w:r>
    </w:p>
    <w:p w:rsidR="00873C8E" w:rsidRPr="007366E0" w:rsidRDefault="00873C8E" w:rsidP="00C36762">
      <w:pPr>
        <w:jc w:val="both"/>
        <w:rPr>
          <w:sz w:val="22"/>
          <w:szCs w:val="22"/>
          <w:lang w:eastAsia="en-US"/>
        </w:rPr>
      </w:pPr>
      <w:r w:rsidRPr="007366E0">
        <w:rPr>
          <w:sz w:val="22"/>
          <w:szCs w:val="22"/>
          <w:lang w:eastAsia="en-US"/>
        </w:rPr>
        <w:t>9.5. Сторона освобождается от уплаты неустойки (штрафа, пени), если докажет, что неисполнение или ненадлежащее исполнение обязательства, предусмотренного контрактом, произошло вследствие непреодолимой силы или по вине другой стороны.</w:t>
      </w:r>
    </w:p>
    <w:p w:rsidR="00C36762" w:rsidRPr="007366E0" w:rsidRDefault="00C36762" w:rsidP="00C36762">
      <w:pPr>
        <w:autoSpaceDE w:val="0"/>
        <w:autoSpaceDN w:val="0"/>
        <w:adjustRightInd w:val="0"/>
        <w:spacing w:line="16" w:lineRule="atLeast"/>
        <w:jc w:val="center"/>
        <w:rPr>
          <w:b/>
          <w:sz w:val="22"/>
          <w:szCs w:val="22"/>
          <w:lang w:eastAsia="ru-RU"/>
        </w:rPr>
      </w:pPr>
    </w:p>
    <w:p w:rsidR="00C36762" w:rsidRPr="007366E0" w:rsidRDefault="006363AD" w:rsidP="00C36762">
      <w:pPr>
        <w:autoSpaceDE w:val="0"/>
        <w:autoSpaceDN w:val="0"/>
        <w:adjustRightInd w:val="0"/>
        <w:spacing w:line="16" w:lineRule="atLeast"/>
        <w:jc w:val="center"/>
        <w:rPr>
          <w:b/>
          <w:sz w:val="22"/>
          <w:szCs w:val="22"/>
          <w:lang w:eastAsia="ru-RU"/>
        </w:rPr>
      </w:pPr>
      <w:r w:rsidRPr="007366E0">
        <w:rPr>
          <w:b/>
          <w:sz w:val="22"/>
          <w:szCs w:val="22"/>
          <w:lang w:eastAsia="ru-RU"/>
        </w:rPr>
        <w:t>10</w:t>
      </w:r>
      <w:r w:rsidR="00C36762" w:rsidRPr="007366E0">
        <w:rPr>
          <w:b/>
          <w:sz w:val="22"/>
          <w:szCs w:val="22"/>
          <w:lang w:eastAsia="ru-RU"/>
        </w:rPr>
        <w:t>. Порядок урегулирования споров</w:t>
      </w:r>
    </w:p>
    <w:p w:rsidR="00C36762" w:rsidRPr="007366E0" w:rsidRDefault="006363AD" w:rsidP="006363AD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10</w:t>
      </w:r>
      <w:r w:rsidR="00C36762" w:rsidRPr="007366E0">
        <w:rPr>
          <w:sz w:val="22"/>
          <w:szCs w:val="22"/>
          <w:lang w:eastAsia="ru-RU"/>
        </w:rPr>
        <w:t>.1. Все споры и разногласия, возникшие при исполнении договора, разрешаются путем переговоров.</w:t>
      </w:r>
    </w:p>
    <w:p w:rsidR="00C36762" w:rsidRPr="007366E0" w:rsidRDefault="00C36762" w:rsidP="006363AD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1</w:t>
      </w:r>
      <w:r w:rsidR="006363AD" w:rsidRPr="007366E0">
        <w:rPr>
          <w:sz w:val="22"/>
          <w:szCs w:val="22"/>
          <w:lang w:eastAsia="ru-RU"/>
        </w:rPr>
        <w:t>0</w:t>
      </w:r>
      <w:r w:rsidRPr="007366E0">
        <w:rPr>
          <w:sz w:val="22"/>
          <w:szCs w:val="22"/>
          <w:lang w:eastAsia="ru-RU"/>
        </w:rPr>
        <w:t>.2. Стороны признают обязательным соблюдение претензионного (досудебного) порядка урегулирования споров, вытекающих и (или) возникающих в связи с исполнением договора.</w:t>
      </w:r>
    </w:p>
    <w:p w:rsidR="00C36762" w:rsidRPr="007366E0" w:rsidRDefault="00C36762" w:rsidP="006363AD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1</w:t>
      </w:r>
      <w:r w:rsidR="006363AD" w:rsidRPr="007366E0">
        <w:rPr>
          <w:sz w:val="22"/>
          <w:szCs w:val="22"/>
          <w:lang w:eastAsia="ru-RU"/>
        </w:rPr>
        <w:t>0</w:t>
      </w:r>
      <w:r w:rsidRPr="007366E0">
        <w:rPr>
          <w:sz w:val="22"/>
          <w:szCs w:val="22"/>
          <w:lang w:eastAsia="ru-RU"/>
        </w:rPr>
        <w:t>.3. Сторона, получившая претензию, обязана представить Стороне – предъявителю претензии обоснованный отзыв с приложением к нему необходимых документов в течение 15 (Пятнадцати) дней с момента получения претензии.</w:t>
      </w:r>
    </w:p>
    <w:p w:rsidR="00C36762" w:rsidRPr="007366E0" w:rsidRDefault="00C36762" w:rsidP="006363AD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1</w:t>
      </w:r>
      <w:r w:rsidR="006363AD" w:rsidRPr="007366E0">
        <w:rPr>
          <w:sz w:val="22"/>
          <w:szCs w:val="22"/>
          <w:lang w:eastAsia="ru-RU"/>
        </w:rPr>
        <w:t>0</w:t>
      </w:r>
      <w:r w:rsidRPr="007366E0">
        <w:rPr>
          <w:sz w:val="22"/>
          <w:szCs w:val="22"/>
          <w:lang w:eastAsia="ru-RU"/>
        </w:rPr>
        <w:t>.4. Если в ответе на претензию Сторона не отказывается уплатить (или исполнить иное действие), но не указывает конкретный срок оплаты, претензия не считается удовлетворенной.</w:t>
      </w:r>
    </w:p>
    <w:p w:rsidR="00C36762" w:rsidRPr="007366E0" w:rsidRDefault="00C36762" w:rsidP="006363AD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1</w:t>
      </w:r>
      <w:r w:rsidR="006363AD" w:rsidRPr="007366E0">
        <w:rPr>
          <w:sz w:val="22"/>
          <w:szCs w:val="22"/>
          <w:lang w:eastAsia="ru-RU"/>
        </w:rPr>
        <w:t>0</w:t>
      </w:r>
      <w:r w:rsidRPr="007366E0">
        <w:rPr>
          <w:sz w:val="22"/>
          <w:szCs w:val="22"/>
          <w:lang w:eastAsia="ru-RU"/>
        </w:rPr>
        <w:t>.5. При не достижении согласия, а именно: полный или частичный отказ в удовлетворении претензии, непредставление ответа на претензию в срок, указанный в п. 1</w:t>
      </w:r>
      <w:r w:rsidR="006363AD" w:rsidRPr="007366E0">
        <w:rPr>
          <w:sz w:val="22"/>
          <w:szCs w:val="22"/>
          <w:lang w:eastAsia="ru-RU"/>
        </w:rPr>
        <w:t>0</w:t>
      </w:r>
      <w:r w:rsidRPr="007366E0">
        <w:rPr>
          <w:sz w:val="22"/>
          <w:szCs w:val="22"/>
          <w:lang w:eastAsia="ru-RU"/>
        </w:rPr>
        <w:t>.3. Договора, спор подлежит разрешению в арбитражном суде в соответствии с действующим законодательством.</w:t>
      </w:r>
    </w:p>
    <w:p w:rsidR="006363AD" w:rsidRPr="007366E0" w:rsidRDefault="006363AD" w:rsidP="006363AD">
      <w:pPr>
        <w:autoSpaceDE w:val="0"/>
        <w:autoSpaceDN w:val="0"/>
        <w:adjustRightInd w:val="0"/>
        <w:spacing w:line="16" w:lineRule="atLeast"/>
        <w:jc w:val="center"/>
        <w:rPr>
          <w:b/>
          <w:sz w:val="22"/>
          <w:szCs w:val="22"/>
          <w:lang w:eastAsia="ru-RU"/>
        </w:rPr>
      </w:pPr>
      <w:r w:rsidRPr="007366E0">
        <w:rPr>
          <w:b/>
          <w:sz w:val="22"/>
          <w:szCs w:val="22"/>
          <w:lang w:eastAsia="ru-RU"/>
        </w:rPr>
        <w:t>11. Прочие условия</w:t>
      </w:r>
    </w:p>
    <w:p w:rsidR="006363AD" w:rsidRPr="007366E0" w:rsidRDefault="006363AD" w:rsidP="006363AD">
      <w:pPr>
        <w:widowControl w:val="0"/>
        <w:autoSpaceDE w:val="0"/>
        <w:autoSpaceDN w:val="0"/>
        <w:adjustRightInd w:val="0"/>
        <w:spacing w:line="16" w:lineRule="atLeast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 xml:space="preserve">11.1. Настоящий Договор действует с момента его заключения до исполнения сторонами всех своих </w:t>
      </w:r>
      <w:r w:rsidR="00952D03" w:rsidRPr="007366E0">
        <w:rPr>
          <w:sz w:val="22"/>
          <w:szCs w:val="22"/>
          <w:lang w:eastAsia="ru-RU"/>
        </w:rPr>
        <w:t>обязательств (включая гарантийные)</w:t>
      </w:r>
      <w:r w:rsidRPr="007366E0">
        <w:rPr>
          <w:sz w:val="22"/>
          <w:szCs w:val="22"/>
          <w:lang w:eastAsia="ru-RU"/>
        </w:rPr>
        <w:t xml:space="preserve">. </w:t>
      </w:r>
    </w:p>
    <w:p w:rsidR="006363AD" w:rsidRPr="007366E0" w:rsidRDefault="006363AD" w:rsidP="006363AD">
      <w:pPr>
        <w:widowControl w:val="0"/>
        <w:autoSpaceDE w:val="0"/>
        <w:autoSpaceDN w:val="0"/>
        <w:adjustRightInd w:val="0"/>
        <w:spacing w:line="16" w:lineRule="atLeast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11.2. Любые изменения и дополнения к настоящему Договору, не противоречащие действующему законодательству РФ, оформляются дополнительными соглашениями Сторон в письменной форме.</w:t>
      </w:r>
    </w:p>
    <w:p w:rsidR="00F43FE3" w:rsidRPr="007366E0" w:rsidRDefault="00F43FE3" w:rsidP="00F43FE3">
      <w:pPr>
        <w:widowControl w:val="0"/>
        <w:autoSpaceDE w:val="0"/>
        <w:autoSpaceDN w:val="0"/>
        <w:adjustRightInd w:val="0"/>
        <w:spacing w:line="16" w:lineRule="atLeast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 xml:space="preserve">11.3. В случае если от Заказчика поступило письменное распоряжение или указание (в том числе содержащееся в чертежах, либо в технических условиях), которое ведет к пересмотру работ, предусмотренных Техническим заданием к настоящему Договору, Заказчик или </w:t>
      </w:r>
      <w:r w:rsidR="00C02DAE">
        <w:rPr>
          <w:sz w:val="22"/>
          <w:szCs w:val="22"/>
          <w:lang w:eastAsia="ru-RU"/>
        </w:rPr>
        <w:t>Подрядчик</w:t>
      </w:r>
      <w:r w:rsidRPr="007366E0">
        <w:rPr>
          <w:sz w:val="22"/>
          <w:szCs w:val="22"/>
          <w:lang w:eastAsia="ru-RU"/>
        </w:rPr>
        <w:t xml:space="preserve"> имеют право на внесени</w:t>
      </w:r>
      <w:r w:rsidR="00582DCE">
        <w:rPr>
          <w:sz w:val="22"/>
          <w:szCs w:val="22"/>
          <w:lang w:eastAsia="ru-RU"/>
        </w:rPr>
        <w:t>е изменений в настоящий Договор.</w:t>
      </w:r>
    </w:p>
    <w:p w:rsidR="00F43FE3" w:rsidRPr="007366E0" w:rsidRDefault="00874769" w:rsidP="00F43FE3">
      <w:pPr>
        <w:widowControl w:val="0"/>
        <w:autoSpaceDE w:val="0"/>
        <w:autoSpaceDN w:val="0"/>
        <w:adjustRightInd w:val="0"/>
        <w:spacing w:line="16" w:lineRule="atLeast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11.4.</w:t>
      </w:r>
      <w:r w:rsidR="00F43FE3" w:rsidRPr="007366E0">
        <w:rPr>
          <w:sz w:val="22"/>
          <w:szCs w:val="22"/>
          <w:lang w:eastAsia="ru-RU"/>
        </w:rPr>
        <w:t xml:space="preserve"> </w:t>
      </w:r>
      <w:r w:rsidR="00C02DAE">
        <w:rPr>
          <w:sz w:val="22"/>
          <w:szCs w:val="22"/>
          <w:lang w:eastAsia="ru-RU"/>
        </w:rPr>
        <w:t>Подрядчик</w:t>
      </w:r>
      <w:r w:rsidRPr="007366E0">
        <w:rPr>
          <w:sz w:val="22"/>
          <w:szCs w:val="22"/>
          <w:lang w:eastAsia="ru-RU"/>
        </w:rPr>
        <w:t>,</w:t>
      </w:r>
      <w:r w:rsidR="00F43FE3" w:rsidRPr="007366E0">
        <w:rPr>
          <w:sz w:val="22"/>
          <w:szCs w:val="22"/>
          <w:lang w:eastAsia="ru-RU"/>
        </w:rPr>
        <w:t xml:space="preserve"> прежде чем продолжить выполнение работ, на которые влияют указанные в пункте </w:t>
      </w:r>
      <w:r w:rsidRPr="007366E0">
        <w:rPr>
          <w:sz w:val="22"/>
          <w:szCs w:val="22"/>
          <w:lang w:eastAsia="ru-RU"/>
        </w:rPr>
        <w:t>11.3</w:t>
      </w:r>
      <w:r w:rsidR="00F43FE3" w:rsidRPr="007366E0">
        <w:rPr>
          <w:sz w:val="22"/>
          <w:szCs w:val="22"/>
          <w:lang w:eastAsia="ru-RU"/>
        </w:rPr>
        <w:t xml:space="preserve"> обстоятельства, обязан незамедлительно в письменном виде обратиться к Заказчику с просьбой о внесении изменений в условия настоящего Договора.</w:t>
      </w:r>
      <w:r w:rsidRPr="007366E0">
        <w:rPr>
          <w:sz w:val="22"/>
          <w:szCs w:val="22"/>
          <w:lang w:eastAsia="ru-RU"/>
        </w:rPr>
        <w:t xml:space="preserve"> </w:t>
      </w:r>
      <w:r w:rsidR="00F43FE3" w:rsidRPr="007366E0">
        <w:rPr>
          <w:sz w:val="22"/>
          <w:szCs w:val="22"/>
          <w:lang w:eastAsia="ru-RU"/>
        </w:rPr>
        <w:t>В течение 10 (десяти)</w:t>
      </w:r>
      <w:r w:rsidRPr="007366E0">
        <w:rPr>
          <w:sz w:val="22"/>
          <w:szCs w:val="22"/>
          <w:lang w:eastAsia="ru-RU"/>
        </w:rPr>
        <w:t xml:space="preserve"> </w:t>
      </w:r>
      <w:r w:rsidR="00952D03" w:rsidRPr="007366E0">
        <w:rPr>
          <w:sz w:val="22"/>
          <w:szCs w:val="22"/>
          <w:lang w:eastAsia="ru-RU"/>
        </w:rPr>
        <w:t xml:space="preserve">дней </w:t>
      </w:r>
      <w:r w:rsidR="00C02DAE">
        <w:rPr>
          <w:sz w:val="22"/>
          <w:szCs w:val="22"/>
          <w:lang w:eastAsia="ru-RU"/>
        </w:rPr>
        <w:t>Подрядчик</w:t>
      </w:r>
      <w:r w:rsidR="00F43FE3" w:rsidRPr="007366E0">
        <w:rPr>
          <w:sz w:val="22"/>
          <w:szCs w:val="22"/>
          <w:lang w:eastAsia="ru-RU"/>
        </w:rPr>
        <w:t xml:space="preserve"> по каждому конкретному изменению представляет Заказчику подробные расчеты, подготовленные в соответствии с требованиями Заказчика. Обосновывающие расчеты должны включать в себя описание работ, которые должны быть выполнены в связи с изменением, график их выполнения с указанием привлекаемых ресурсов, изменение цены Договора (если таковое имеется).</w:t>
      </w:r>
    </w:p>
    <w:p w:rsidR="00F43FE3" w:rsidRPr="007366E0" w:rsidRDefault="00F43FE3" w:rsidP="00F43FE3">
      <w:pPr>
        <w:widowControl w:val="0"/>
        <w:autoSpaceDE w:val="0"/>
        <w:autoSpaceDN w:val="0"/>
        <w:adjustRightInd w:val="0"/>
        <w:spacing w:line="16" w:lineRule="atLeast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Подрядчик не производит никаких изменений в работах до подписания соответствующего дополнительного соглашения к настоящему Договору.</w:t>
      </w:r>
    </w:p>
    <w:p w:rsidR="00F43FE3" w:rsidRPr="007366E0" w:rsidRDefault="00874769" w:rsidP="00F43FE3">
      <w:pPr>
        <w:widowControl w:val="0"/>
        <w:autoSpaceDE w:val="0"/>
        <w:autoSpaceDN w:val="0"/>
        <w:adjustRightInd w:val="0"/>
        <w:spacing w:line="16" w:lineRule="atLeast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11.5.</w:t>
      </w:r>
      <w:r w:rsidR="00F43FE3" w:rsidRPr="007366E0">
        <w:rPr>
          <w:sz w:val="22"/>
          <w:szCs w:val="22"/>
          <w:lang w:eastAsia="ru-RU"/>
        </w:rPr>
        <w:t xml:space="preserve"> При изменениях законодательных и нормативных актов,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средств, действующих на дату начала действия изменений законодательных и нормативных актов, договоренности по срокам и стоимости работ могут быть соответствующим образом скорректированы Сторонами и закреплены дополнительным соглашением, становящимся со дня его подписания неотъемлемой частью настоящего Договора.</w:t>
      </w:r>
    </w:p>
    <w:p w:rsidR="00874769" w:rsidRPr="007366E0" w:rsidRDefault="00C02DAE" w:rsidP="00F43FE3">
      <w:pPr>
        <w:widowControl w:val="0"/>
        <w:autoSpaceDE w:val="0"/>
        <w:autoSpaceDN w:val="0"/>
        <w:adjustRightInd w:val="0"/>
        <w:spacing w:line="16" w:lineRule="atLeast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11.6</w:t>
      </w:r>
      <w:r w:rsidR="00874769" w:rsidRPr="007366E0">
        <w:rPr>
          <w:sz w:val="22"/>
          <w:szCs w:val="22"/>
          <w:lang w:eastAsia="ru-RU"/>
        </w:rPr>
        <w:t>. 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Договора.</w:t>
      </w:r>
    </w:p>
    <w:p w:rsidR="00C32D80" w:rsidRPr="007366E0" w:rsidRDefault="00C02DAE" w:rsidP="00C32D80">
      <w:pPr>
        <w:widowControl w:val="0"/>
        <w:autoSpaceDE w:val="0"/>
        <w:autoSpaceDN w:val="0"/>
        <w:adjustRightInd w:val="0"/>
        <w:spacing w:line="16" w:lineRule="atLeast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en-US"/>
        </w:rPr>
        <w:t>11.7</w:t>
      </w:r>
      <w:r w:rsidR="00874769" w:rsidRPr="007366E0">
        <w:rPr>
          <w:sz w:val="22"/>
          <w:szCs w:val="22"/>
          <w:lang w:eastAsia="en-US"/>
        </w:rPr>
        <w:t>.</w:t>
      </w:r>
      <w:r w:rsidR="00873C8E" w:rsidRPr="007366E0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ru-RU"/>
        </w:rPr>
        <w:t>Подрядчик</w:t>
      </w:r>
      <w:r w:rsidR="00874769" w:rsidRPr="007366E0">
        <w:rPr>
          <w:sz w:val="22"/>
          <w:szCs w:val="22"/>
          <w:lang w:eastAsia="ru-RU"/>
        </w:rPr>
        <w:t xml:space="preserve"> вправе привлекать к выполнению работ третьих лиц (субподрядчиков) при условии сохранения конфиденциальности получаемой от Заказчика информации, при этом </w:t>
      </w:r>
      <w:r>
        <w:rPr>
          <w:sz w:val="22"/>
          <w:szCs w:val="22"/>
          <w:lang w:eastAsia="ru-RU"/>
        </w:rPr>
        <w:t>Подрядчик</w:t>
      </w:r>
      <w:r w:rsidR="00874769" w:rsidRPr="007366E0">
        <w:rPr>
          <w:sz w:val="22"/>
          <w:szCs w:val="22"/>
          <w:lang w:eastAsia="ru-RU"/>
        </w:rPr>
        <w:t xml:space="preserve"> несет ответственность за действия (бездействие) таких лиц как за свои собственные</w:t>
      </w:r>
      <w:r w:rsidR="00C32D80" w:rsidRPr="007366E0">
        <w:rPr>
          <w:sz w:val="22"/>
          <w:szCs w:val="22"/>
          <w:lang w:eastAsia="ru-RU"/>
        </w:rPr>
        <w:t xml:space="preserve">. </w:t>
      </w:r>
    </w:p>
    <w:p w:rsidR="00C32D80" w:rsidRPr="007366E0" w:rsidRDefault="00C32D80" w:rsidP="00C32D80">
      <w:pPr>
        <w:widowControl w:val="0"/>
        <w:autoSpaceDE w:val="0"/>
        <w:autoSpaceDN w:val="0"/>
        <w:adjustRightInd w:val="0"/>
        <w:spacing w:line="16" w:lineRule="atLeast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11.</w:t>
      </w:r>
      <w:r w:rsidR="00C02DAE">
        <w:rPr>
          <w:sz w:val="22"/>
          <w:szCs w:val="22"/>
          <w:lang w:eastAsia="ru-RU"/>
        </w:rPr>
        <w:t>8</w:t>
      </w:r>
      <w:r w:rsidRPr="007366E0">
        <w:rPr>
          <w:sz w:val="22"/>
          <w:szCs w:val="22"/>
          <w:lang w:eastAsia="ru-RU"/>
        </w:rPr>
        <w:t xml:space="preserve">. </w:t>
      </w:r>
      <w:r w:rsidR="00C02DAE">
        <w:rPr>
          <w:sz w:val="22"/>
          <w:szCs w:val="22"/>
          <w:lang w:eastAsia="ru-RU"/>
        </w:rPr>
        <w:t>Подрядчик</w:t>
      </w:r>
      <w:r w:rsidR="00F43FE3" w:rsidRPr="007366E0">
        <w:rPr>
          <w:sz w:val="22"/>
          <w:szCs w:val="22"/>
          <w:lang w:eastAsia="ru-RU"/>
        </w:rPr>
        <w:t xml:space="preserve"> представляет по запросу З</w:t>
      </w:r>
      <w:r w:rsidRPr="007366E0">
        <w:rPr>
          <w:sz w:val="22"/>
          <w:szCs w:val="22"/>
          <w:lang w:eastAsia="ru-RU"/>
        </w:rPr>
        <w:t xml:space="preserve">аказчика в сроки, указанные в таком запросе, информацию о ходе исполнения обязательств по настоящему Договору. </w:t>
      </w:r>
    </w:p>
    <w:p w:rsidR="00C32D80" w:rsidRPr="007366E0" w:rsidRDefault="00C02DAE" w:rsidP="00C32D80">
      <w:pPr>
        <w:widowControl w:val="0"/>
        <w:autoSpaceDE w:val="0"/>
        <w:autoSpaceDN w:val="0"/>
        <w:adjustRightInd w:val="0"/>
        <w:spacing w:line="16" w:lineRule="atLeast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11.9</w:t>
      </w:r>
      <w:r w:rsidR="00C32D80" w:rsidRPr="007366E0">
        <w:rPr>
          <w:sz w:val="22"/>
          <w:szCs w:val="22"/>
          <w:lang w:eastAsia="ru-RU"/>
        </w:rPr>
        <w:t>. Любое уведомление, которое одна Сторона направляет другой Стороне в соответствии с Договором, направляется в письменной форме почтой</w:t>
      </w:r>
      <w:r>
        <w:rPr>
          <w:sz w:val="22"/>
          <w:szCs w:val="22"/>
          <w:lang w:eastAsia="ru-RU"/>
        </w:rPr>
        <w:t>, электронной почтой</w:t>
      </w:r>
      <w:r w:rsidR="00C32D80" w:rsidRPr="007366E0">
        <w:rPr>
          <w:sz w:val="22"/>
          <w:szCs w:val="22"/>
          <w:lang w:eastAsia="ru-RU"/>
        </w:rPr>
        <w:t xml:space="preserve"> или факсимильной связью с последующим представлением оригинала. Уведомление вступает в силу в день получения его лицом, которому оно адресовано, если иное не установлено законом, настоящим Договором или самим уведомлением. </w:t>
      </w:r>
    </w:p>
    <w:p w:rsidR="00C32D80" w:rsidRPr="007366E0" w:rsidRDefault="00C02DAE" w:rsidP="00C32D80">
      <w:pPr>
        <w:widowControl w:val="0"/>
        <w:autoSpaceDE w:val="0"/>
        <w:autoSpaceDN w:val="0"/>
        <w:adjustRightInd w:val="0"/>
        <w:spacing w:line="16" w:lineRule="atLeast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11.10</w:t>
      </w:r>
      <w:r w:rsidR="00C32D80" w:rsidRPr="007366E0">
        <w:rPr>
          <w:sz w:val="22"/>
          <w:szCs w:val="22"/>
          <w:lang w:eastAsia="ru-RU"/>
        </w:rPr>
        <w:t xml:space="preserve"> Во всем, что не предусмотрено настоящим Договором, Стороны руководствуются действующим законодательством РФ. </w:t>
      </w:r>
    </w:p>
    <w:p w:rsidR="00C32D80" w:rsidRPr="007366E0" w:rsidRDefault="00C02DAE" w:rsidP="00C32D80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11.11</w:t>
      </w:r>
      <w:r w:rsidR="00C32D80" w:rsidRPr="007366E0">
        <w:rPr>
          <w:sz w:val="22"/>
          <w:szCs w:val="22"/>
          <w:lang w:eastAsia="en-US"/>
        </w:rPr>
        <w:t>. В случае изменения наименования, юридического адреса, банковских реквизитов, стороны обязаны в трехдневный срок письменно уведомить об этом друг друга.</w:t>
      </w:r>
    </w:p>
    <w:p w:rsidR="00C32D80" w:rsidRPr="007366E0" w:rsidRDefault="00C32D80" w:rsidP="00C32D80">
      <w:pPr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1</w:t>
      </w:r>
      <w:r w:rsidR="00517A31" w:rsidRPr="007366E0">
        <w:rPr>
          <w:sz w:val="22"/>
          <w:szCs w:val="22"/>
          <w:lang w:eastAsia="ru-RU"/>
        </w:rPr>
        <w:t>1</w:t>
      </w:r>
      <w:r w:rsidR="00C02DAE">
        <w:rPr>
          <w:sz w:val="22"/>
          <w:szCs w:val="22"/>
          <w:lang w:eastAsia="ru-RU"/>
        </w:rPr>
        <w:t>.12</w:t>
      </w:r>
      <w:r w:rsidRPr="007366E0">
        <w:rPr>
          <w:sz w:val="22"/>
          <w:szCs w:val="22"/>
          <w:lang w:eastAsia="ru-RU"/>
        </w:rPr>
        <w:t xml:space="preserve">. Настоящий Договор составлен в 2-х экземплярах, имеющих одинаковую </w:t>
      </w:r>
      <w:r w:rsidR="00874769" w:rsidRPr="007366E0">
        <w:rPr>
          <w:sz w:val="22"/>
          <w:szCs w:val="22"/>
          <w:lang w:eastAsia="ru-RU"/>
        </w:rPr>
        <w:t>юридическую силу</w:t>
      </w:r>
      <w:r w:rsidR="00FC1656" w:rsidRPr="007366E0">
        <w:rPr>
          <w:sz w:val="22"/>
          <w:szCs w:val="22"/>
          <w:lang w:eastAsia="ru-RU"/>
        </w:rPr>
        <w:t>.</w:t>
      </w:r>
    </w:p>
    <w:p w:rsidR="008522C4" w:rsidRPr="007366E0" w:rsidRDefault="00830604" w:rsidP="00830604">
      <w:pPr>
        <w:widowControl w:val="0"/>
        <w:tabs>
          <w:tab w:val="left" w:pos="1425"/>
        </w:tabs>
        <w:autoSpaceDE w:val="0"/>
        <w:autoSpaceDN w:val="0"/>
        <w:adjustRightInd w:val="0"/>
        <w:jc w:val="center"/>
        <w:rPr>
          <w:b/>
          <w:sz w:val="22"/>
          <w:szCs w:val="22"/>
          <w:lang w:eastAsia="ru-RU"/>
        </w:rPr>
      </w:pPr>
      <w:r w:rsidRPr="007366E0">
        <w:rPr>
          <w:b/>
          <w:sz w:val="22"/>
          <w:szCs w:val="22"/>
          <w:lang w:eastAsia="ru-RU"/>
        </w:rPr>
        <w:t>12. Приложения</w:t>
      </w:r>
    </w:p>
    <w:p w:rsidR="00830604" w:rsidRPr="007366E0" w:rsidRDefault="00830604" w:rsidP="00830604">
      <w:pPr>
        <w:widowControl w:val="0"/>
        <w:tabs>
          <w:tab w:val="left" w:pos="1425"/>
        </w:tabs>
        <w:autoSpaceDE w:val="0"/>
        <w:autoSpaceDN w:val="0"/>
        <w:adjustRightInd w:val="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Приложение №1 – Техническое задание</w:t>
      </w:r>
    </w:p>
    <w:p w:rsidR="00830604" w:rsidRPr="007366E0" w:rsidRDefault="00830604" w:rsidP="00830604">
      <w:pPr>
        <w:widowControl w:val="0"/>
        <w:tabs>
          <w:tab w:val="left" w:pos="1425"/>
        </w:tabs>
        <w:autoSpaceDE w:val="0"/>
        <w:autoSpaceDN w:val="0"/>
        <w:adjustRightInd w:val="0"/>
        <w:jc w:val="center"/>
        <w:rPr>
          <w:b/>
          <w:sz w:val="22"/>
          <w:szCs w:val="22"/>
          <w:lang w:eastAsia="ru-RU"/>
        </w:rPr>
      </w:pPr>
    </w:p>
    <w:p w:rsidR="008522C4" w:rsidRPr="007366E0" w:rsidRDefault="008522C4" w:rsidP="008522C4">
      <w:pPr>
        <w:autoSpaceDE w:val="0"/>
        <w:autoSpaceDN w:val="0"/>
        <w:adjustRightInd w:val="0"/>
        <w:spacing w:line="16" w:lineRule="atLeast"/>
        <w:jc w:val="center"/>
        <w:rPr>
          <w:b/>
          <w:sz w:val="22"/>
          <w:szCs w:val="22"/>
          <w:lang w:eastAsia="ru-RU"/>
        </w:rPr>
      </w:pPr>
      <w:r w:rsidRPr="007366E0">
        <w:rPr>
          <w:b/>
          <w:sz w:val="22"/>
          <w:szCs w:val="22"/>
          <w:lang w:eastAsia="ru-RU"/>
        </w:rPr>
        <w:t>13. Адреса и банковские реквизиты сторон</w:t>
      </w:r>
    </w:p>
    <w:p w:rsidR="008522C4" w:rsidRPr="007366E0" w:rsidRDefault="008522C4" w:rsidP="008522C4">
      <w:pPr>
        <w:autoSpaceDE w:val="0"/>
        <w:autoSpaceDN w:val="0"/>
        <w:adjustRightInd w:val="0"/>
        <w:spacing w:line="16" w:lineRule="atLeast"/>
        <w:jc w:val="center"/>
        <w:rPr>
          <w:b/>
          <w:sz w:val="22"/>
          <w:szCs w:val="22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  <w:gridCol w:w="4501"/>
      </w:tblGrid>
      <w:tr w:rsidR="00847987" w:rsidRPr="007366E0" w:rsidTr="00847987">
        <w:tc>
          <w:tcPr>
            <w:tcW w:w="5070" w:type="dxa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4785"/>
              <w:gridCol w:w="885"/>
            </w:tblGrid>
            <w:tr w:rsidR="00847987" w:rsidRPr="00847987" w:rsidTr="006114BB">
              <w:trPr>
                <w:gridAfter w:val="1"/>
                <w:wAfter w:w="885" w:type="dxa"/>
              </w:trPr>
              <w:tc>
                <w:tcPr>
                  <w:tcW w:w="4785" w:type="dxa"/>
                </w:tcPr>
                <w:p w:rsidR="00847987" w:rsidRPr="00847987" w:rsidRDefault="00847987" w:rsidP="00847987">
                  <w:pPr>
                    <w:widowControl w:val="0"/>
                    <w:autoSpaceDE w:val="0"/>
                    <w:autoSpaceDN w:val="0"/>
                    <w:adjustRightInd w:val="0"/>
                    <w:snapToGrid w:val="0"/>
                    <w:spacing w:line="16" w:lineRule="atLeast"/>
                    <w:rPr>
                      <w:b/>
                      <w:sz w:val="22"/>
                      <w:szCs w:val="22"/>
                      <w:lang w:eastAsia="ru-RU"/>
                    </w:rPr>
                  </w:pPr>
                  <w:r w:rsidRPr="00847987">
                    <w:rPr>
                      <w:b/>
                      <w:sz w:val="22"/>
                      <w:szCs w:val="22"/>
                      <w:lang w:eastAsia="ru-RU"/>
                    </w:rPr>
                    <w:t xml:space="preserve">             ЗАКАЗЧИК</w:t>
                  </w:r>
                </w:p>
              </w:tc>
            </w:tr>
            <w:tr w:rsidR="00847987" w:rsidRPr="00227090" w:rsidTr="006114BB">
              <w:trPr>
                <w:trHeight w:val="80"/>
              </w:trPr>
              <w:tc>
                <w:tcPr>
                  <w:tcW w:w="4928" w:type="dxa"/>
                  <w:gridSpan w:val="2"/>
                </w:tcPr>
                <w:p w:rsidR="00847987" w:rsidRPr="00847987" w:rsidRDefault="00847987" w:rsidP="00847987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sz w:val="22"/>
                      <w:szCs w:val="22"/>
                      <w:lang w:eastAsia="ru-RU"/>
                    </w:rPr>
                  </w:pPr>
                </w:p>
                <w:p w:rsidR="00847987" w:rsidRPr="00847987" w:rsidRDefault="00847987" w:rsidP="00847987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sz w:val="22"/>
                      <w:szCs w:val="22"/>
                      <w:lang w:eastAsia="ru-RU"/>
                    </w:rPr>
                  </w:pPr>
                  <w:r w:rsidRPr="00847987">
                    <w:rPr>
                      <w:b/>
                      <w:sz w:val="22"/>
                      <w:szCs w:val="22"/>
                      <w:lang w:eastAsia="ru-RU"/>
                    </w:rPr>
                    <w:t>ООО «</w:t>
                  </w:r>
                  <w:proofErr w:type="spellStart"/>
                  <w:r w:rsidRPr="00847987">
                    <w:rPr>
                      <w:b/>
                      <w:sz w:val="22"/>
                      <w:szCs w:val="22"/>
                      <w:lang w:eastAsia="ru-RU"/>
                    </w:rPr>
                    <w:t>Электротеплосеть</w:t>
                  </w:r>
                  <w:proofErr w:type="spellEnd"/>
                  <w:r w:rsidRPr="00847987">
                    <w:rPr>
                      <w:b/>
                      <w:sz w:val="22"/>
                      <w:szCs w:val="22"/>
                      <w:lang w:eastAsia="ru-RU"/>
                    </w:rPr>
                    <w:t xml:space="preserve">»  </w:t>
                  </w:r>
                </w:p>
                <w:p w:rsidR="00847987" w:rsidRDefault="00847987" w:rsidP="00847987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2"/>
                      <w:szCs w:val="22"/>
                      <w:lang w:eastAsia="ru-RU"/>
                    </w:rPr>
                  </w:pPr>
                  <w:r w:rsidRPr="00847987">
                    <w:rPr>
                      <w:sz w:val="22"/>
                      <w:szCs w:val="22"/>
                      <w:lang w:eastAsia="ru-RU"/>
                    </w:rPr>
                    <w:t xml:space="preserve">Юридический и фактический адрес: РФ,431110, Республика Мордовия, п. Зубова Поляна, </w:t>
                  </w:r>
                </w:p>
                <w:p w:rsidR="00847987" w:rsidRPr="00847987" w:rsidRDefault="00847987" w:rsidP="00847987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2"/>
                      <w:szCs w:val="22"/>
                      <w:lang w:eastAsia="ru-RU"/>
                    </w:rPr>
                  </w:pPr>
                  <w:r w:rsidRPr="00847987">
                    <w:rPr>
                      <w:sz w:val="22"/>
                      <w:szCs w:val="22"/>
                      <w:lang w:eastAsia="ru-RU"/>
                    </w:rPr>
                    <w:t>ул. Советская, д.70 А</w:t>
                  </w:r>
                </w:p>
                <w:p w:rsidR="00847987" w:rsidRDefault="00847987" w:rsidP="00847987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2"/>
                      <w:szCs w:val="22"/>
                      <w:lang w:eastAsia="ru-RU"/>
                    </w:rPr>
                  </w:pPr>
                  <w:r w:rsidRPr="00847987">
                    <w:rPr>
                      <w:sz w:val="22"/>
                      <w:szCs w:val="22"/>
                      <w:lang w:eastAsia="ru-RU"/>
                    </w:rPr>
                    <w:t xml:space="preserve">ИНН 1308082103, КПП 130801001,       </w:t>
                  </w:r>
                </w:p>
                <w:p w:rsidR="00847987" w:rsidRPr="00847987" w:rsidRDefault="00847987" w:rsidP="00847987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2"/>
                      <w:szCs w:val="22"/>
                      <w:lang w:eastAsia="ru-RU"/>
                    </w:rPr>
                  </w:pPr>
                  <w:r w:rsidRPr="00847987">
                    <w:rPr>
                      <w:sz w:val="22"/>
                      <w:szCs w:val="22"/>
                      <w:lang w:eastAsia="ru-RU"/>
                    </w:rPr>
                    <w:t xml:space="preserve">р/с 40702810339190100183 в Отделении № 8589 Сбербанка России г. Саранск,                                    </w:t>
                  </w:r>
                </w:p>
                <w:p w:rsidR="00847987" w:rsidRPr="00847987" w:rsidRDefault="00847987" w:rsidP="00847987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2"/>
                      <w:szCs w:val="22"/>
                      <w:lang w:eastAsia="ru-RU"/>
                    </w:rPr>
                  </w:pPr>
                  <w:r w:rsidRPr="00847987">
                    <w:rPr>
                      <w:sz w:val="22"/>
                      <w:szCs w:val="22"/>
                      <w:lang w:eastAsia="ru-RU"/>
                    </w:rPr>
                    <w:t xml:space="preserve"> к/с 30101810100000000615, БИК 048952615</w:t>
                  </w:r>
                </w:p>
                <w:p w:rsidR="00847987" w:rsidRDefault="00847987" w:rsidP="00847987">
                  <w:pPr>
                    <w:widowControl w:val="0"/>
                    <w:autoSpaceDE w:val="0"/>
                    <w:autoSpaceDN w:val="0"/>
                    <w:adjustRightInd w:val="0"/>
                    <w:spacing w:line="16" w:lineRule="atLeast"/>
                    <w:rPr>
                      <w:sz w:val="22"/>
                      <w:szCs w:val="22"/>
                    </w:rPr>
                  </w:pPr>
                  <w:r w:rsidRPr="00847987">
                    <w:rPr>
                      <w:sz w:val="22"/>
                      <w:szCs w:val="22"/>
                      <w:lang w:eastAsia="ru-RU"/>
                    </w:rPr>
                    <w:t xml:space="preserve">ОГРН </w:t>
                  </w:r>
                  <w:r w:rsidRPr="00847987">
                    <w:rPr>
                      <w:sz w:val="22"/>
                      <w:szCs w:val="22"/>
                    </w:rPr>
                    <w:t>1041302005360 ОКПО 71747240</w:t>
                  </w:r>
                </w:p>
                <w:p w:rsidR="00847987" w:rsidRDefault="00847987" w:rsidP="00847987">
                  <w:pPr>
                    <w:widowControl w:val="0"/>
                    <w:autoSpaceDE w:val="0"/>
                    <w:autoSpaceDN w:val="0"/>
                    <w:adjustRightInd w:val="0"/>
                    <w:spacing w:line="16" w:lineRule="atLeast"/>
                    <w:rPr>
                      <w:sz w:val="22"/>
                      <w:szCs w:val="22"/>
                      <w:lang w:eastAsia="ru-RU"/>
                    </w:rPr>
                  </w:pPr>
                  <w:r>
                    <w:rPr>
                      <w:sz w:val="22"/>
                      <w:szCs w:val="22"/>
                      <w:lang w:eastAsia="ru-RU"/>
                    </w:rPr>
                    <w:t>ОКВЭД 35.12</w:t>
                  </w:r>
                </w:p>
                <w:p w:rsidR="00847987" w:rsidRPr="00847987" w:rsidRDefault="00847987" w:rsidP="00847987">
                  <w:pPr>
                    <w:widowControl w:val="0"/>
                    <w:autoSpaceDE w:val="0"/>
                    <w:autoSpaceDN w:val="0"/>
                    <w:adjustRightInd w:val="0"/>
                    <w:spacing w:line="16" w:lineRule="atLeast"/>
                    <w:rPr>
                      <w:sz w:val="22"/>
                      <w:szCs w:val="22"/>
                      <w:lang w:eastAsia="ru-RU"/>
                    </w:rPr>
                  </w:pPr>
                  <w:r>
                    <w:rPr>
                      <w:sz w:val="22"/>
                      <w:szCs w:val="22"/>
                      <w:lang w:eastAsia="ru-RU"/>
                    </w:rPr>
                    <w:t xml:space="preserve">Тел. 8-83458-2-22-10 </w:t>
                  </w:r>
                </w:p>
                <w:p w:rsidR="00847987" w:rsidRPr="000F148F" w:rsidRDefault="00847987" w:rsidP="00847987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548DD4" w:themeColor="text2" w:themeTint="99"/>
                      <w:sz w:val="22"/>
                      <w:szCs w:val="22"/>
                      <w:lang w:eastAsia="ru-RU"/>
                    </w:rPr>
                  </w:pPr>
                  <w:r>
                    <w:rPr>
                      <w:sz w:val="22"/>
                      <w:szCs w:val="22"/>
                      <w:lang w:val="en-US" w:eastAsia="ru-RU"/>
                    </w:rPr>
                    <w:t>email</w:t>
                  </w:r>
                  <w:r>
                    <w:rPr>
                      <w:sz w:val="22"/>
                      <w:szCs w:val="22"/>
                      <w:lang w:eastAsia="ru-RU"/>
                    </w:rPr>
                    <w:t>:</w:t>
                  </w:r>
                  <w:r w:rsidRPr="000F148F">
                    <w:rPr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847987">
                    <w:rPr>
                      <w:color w:val="548DD4" w:themeColor="text2" w:themeTint="99"/>
                      <w:sz w:val="22"/>
                      <w:szCs w:val="22"/>
                      <w:lang w:val="en-US" w:eastAsia="ru-RU"/>
                    </w:rPr>
                    <w:t>elektrotszbv</w:t>
                  </w:r>
                  <w:proofErr w:type="spellEnd"/>
                  <w:r w:rsidRPr="000F148F">
                    <w:rPr>
                      <w:color w:val="548DD4" w:themeColor="text2" w:themeTint="99"/>
                      <w:sz w:val="22"/>
                      <w:szCs w:val="22"/>
                      <w:lang w:eastAsia="ru-RU"/>
                    </w:rPr>
                    <w:t>@</w:t>
                  </w:r>
                  <w:r w:rsidRPr="00847987">
                    <w:rPr>
                      <w:color w:val="548DD4" w:themeColor="text2" w:themeTint="99"/>
                      <w:sz w:val="22"/>
                      <w:szCs w:val="22"/>
                      <w:lang w:val="en-US" w:eastAsia="ru-RU"/>
                    </w:rPr>
                    <w:t>mail</w:t>
                  </w:r>
                  <w:r w:rsidRPr="000F148F">
                    <w:rPr>
                      <w:color w:val="548DD4" w:themeColor="text2" w:themeTint="99"/>
                      <w:sz w:val="22"/>
                      <w:szCs w:val="22"/>
                      <w:lang w:eastAsia="ru-RU"/>
                    </w:rPr>
                    <w:t>.</w:t>
                  </w:r>
                  <w:proofErr w:type="spellStart"/>
                  <w:r w:rsidRPr="00847987">
                    <w:rPr>
                      <w:color w:val="548DD4" w:themeColor="text2" w:themeTint="99"/>
                      <w:sz w:val="22"/>
                      <w:szCs w:val="22"/>
                      <w:lang w:val="en-US" w:eastAsia="ru-RU"/>
                    </w:rPr>
                    <w:t>ru</w:t>
                  </w:r>
                  <w:proofErr w:type="spellEnd"/>
                </w:p>
                <w:p w:rsidR="00847987" w:rsidRPr="00847987" w:rsidRDefault="00847987" w:rsidP="00847987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2"/>
                      <w:szCs w:val="22"/>
                      <w:lang w:eastAsia="ru-RU"/>
                    </w:rPr>
                  </w:pPr>
                </w:p>
                <w:p w:rsidR="00847987" w:rsidRPr="00847987" w:rsidRDefault="00847987" w:rsidP="00847987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2"/>
                      <w:szCs w:val="22"/>
                      <w:lang w:eastAsia="ru-RU"/>
                    </w:rPr>
                  </w:pPr>
                </w:p>
                <w:p w:rsidR="00847987" w:rsidRPr="00847987" w:rsidRDefault="00847987" w:rsidP="00847987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2"/>
                      <w:szCs w:val="22"/>
                      <w:lang w:eastAsia="ru-RU"/>
                    </w:rPr>
                  </w:pPr>
                  <w:r w:rsidRPr="00847987">
                    <w:rPr>
                      <w:sz w:val="22"/>
                      <w:szCs w:val="22"/>
                      <w:lang w:eastAsia="ru-RU"/>
                    </w:rPr>
                    <w:t>Генеральный директор</w:t>
                  </w:r>
                </w:p>
                <w:p w:rsidR="00847987" w:rsidRPr="00847987" w:rsidRDefault="00847987" w:rsidP="0084798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</w:p>
                <w:p w:rsidR="00847987" w:rsidRPr="00847987" w:rsidRDefault="00847987" w:rsidP="00847987">
                  <w:pPr>
                    <w:widowControl w:val="0"/>
                    <w:tabs>
                      <w:tab w:val="left" w:pos="1380"/>
                    </w:tabs>
                    <w:autoSpaceDE w:val="0"/>
                    <w:autoSpaceDN w:val="0"/>
                    <w:adjustRightInd w:val="0"/>
                    <w:rPr>
                      <w:sz w:val="22"/>
                      <w:szCs w:val="22"/>
                      <w:lang w:eastAsia="ru-RU"/>
                    </w:rPr>
                  </w:pPr>
                  <w:r w:rsidRPr="00847987">
                    <w:rPr>
                      <w:sz w:val="22"/>
                      <w:szCs w:val="22"/>
                      <w:lang w:eastAsia="ru-RU"/>
                    </w:rPr>
                    <w:t>___________________</w:t>
                  </w:r>
                </w:p>
                <w:p w:rsidR="00847987" w:rsidRPr="00847987" w:rsidRDefault="00847987" w:rsidP="00847987">
                  <w:pPr>
                    <w:widowControl w:val="0"/>
                    <w:tabs>
                      <w:tab w:val="left" w:pos="1170"/>
                    </w:tabs>
                    <w:autoSpaceDE w:val="0"/>
                    <w:autoSpaceDN w:val="0"/>
                    <w:adjustRightInd w:val="0"/>
                    <w:rPr>
                      <w:sz w:val="22"/>
                      <w:szCs w:val="22"/>
                      <w:lang w:eastAsia="ru-RU"/>
                    </w:rPr>
                  </w:pPr>
                  <w:r w:rsidRPr="00847987">
                    <w:rPr>
                      <w:sz w:val="22"/>
                      <w:szCs w:val="22"/>
                      <w:lang w:eastAsia="ru-RU"/>
                    </w:rPr>
                    <w:t xml:space="preserve">        А.Б. Сурдин</w:t>
                  </w:r>
                </w:p>
              </w:tc>
            </w:tr>
          </w:tbl>
          <w:p w:rsidR="00847987" w:rsidRDefault="00847987" w:rsidP="00847987"/>
        </w:tc>
        <w:tc>
          <w:tcPr>
            <w:tcW w:w="4501" w:type="dxa"/>
          </w:tcPr>
          <w:p w:rsidR="00847987" w:rsidRPr="007366E0" w:rsidRDefault="00537191" w:rsidP="00847987">
            <w:pPr>
              <w:widowControl w:val="0"/>
              <w:autoSpaceDE w:val="0"/>
              <w:autoSpaceDN w:val="0"/>
              <w:adjustRightInd w:val="0"/>
              <w:snapToGrid w:val="0"/>
              <w:spacing w:line="16" w:lineRule="atLeast"/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ПОДРЯДЧИК</w:t>
            </w:r>
          </w:p>
        </w:tc>
      </w:tr>
      <w:tr w:rsidR="00847987" w:rsidRPr="007366E0" w:rsidTr="00847987">
        <w:trPr>
          <w:trHeight w:val="80"/>
        </w:trPr>
        <w:tc>
          <w:tcPr>
            <w:tcW w:w="5070" w:type="dxa"/>
          </w:tcPr>
          <w:p w:rsidR="00847987" w:rsidRDefault="00847987" w:rsidP="00847987"/>
        </w:tc>
        <w:tc>
          <w:tcPr>
            <w:tcW w:w="4501" w:type="dxa"/>
          </w:tcPr>
          <w:p w:rsidR="00847987" w:rsidRPr="007366E0" w:rsidRDefault="00847987" w:rsidP="00847987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  <w:lang w:eastAsia="ru-RU"/>
              </w:rPr>
            </w:pPr>
          </w:p>
        </w:tc>
      </w:tr>
    </w:tbl>
    <w:p w:rsidR="002134B5" w:rsidRDefault="002134B5" w:rsidP="00E31575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31103D" w:rsidRDefault="0031103D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C16388" w:rsidRPr="0057161B" w:rsidRDefault="00C16388" w:rsidP="00C16388">
      <w:pPr>
        <w:spacing w:line="16" w:lineRule="atLeast"/>
        <w:jc w:val="right"/>
        <w:rPr>
          <w:b/>
          <w:sz w:val="22"/>
          <w:szCs w:val="22"/>
          <w:lang w:eastAsia="ru-RU"/>
        </w:rPr>
      </w:pPr>
      <w:r w:rsidRPr="0057161B">
        <w:rPr>
          <w:b/>
          <w:sz w:val="22"/>
          <w:szCs w:val="22"/>
          <w:lang w:eastAsia="ru-RU"/>
        </w:rPr>
        <w:t>Приложение № 1</w:t>
      </w:r>
    </w:p>
    <w:p w:rsidR="00C16388" w:rsidRPr="0057161B" w:rsidRDefault="00C16388" w:rsidP="00C16388">
      <w:pPr>
        <w:spacing w:line="16" w:lineRule="atLeast"/>
        <w:jc w:val="right"/>
        <w:rPr>
          <w:sz w:val="22"/>
          <w:szCs w:val="22"/>
          <w:lang w:eastAsia="ru-RU"/>
        </w:rPr>
      </w:pPr>
      <w:r w:rsidRPr="0057161B">
        <w:rPr>
          <w:sz w:val="22"/>
          <w:szCs w:val="22"/>
          <w:lang w:eastAsia="ru-RU"/>
        </w:rPr>
        <w:t xml:space="preserve">                                                                                                                      к договору №_____</w:t>
      </w:r>
    </w:p>
    <w:p w:rsidR="00C16388" w:rsidRPr="0057161B" w:rsidRDefault="00C16388" w:rsidP="00C16388">
      <w:pPr>
        <w:spacing w:line="16" w:lineRule="atLeast"/>
        <w:jc w:val="right"/>
        <w:rPr>
          <w:sz w:val="22"/>
          <w:szCs w:val="22"/>
          <w:lang w:eastAsia="ru-RU"/>
        </w:rPr>
      </w:pPr>
      <w:r w:rsidRPr="0057161B">
        <w:rPr>
          <w:sz w:val="22"/>
          <w:szCs w:val="22"/>
          <w:lang w:eastAsia="ru-RU"/>
        </w:rPr>
        <w:t>от «__» ____________г.</w:t>
      </w:r>
    </w:p>
    <w:p w:rsidR="00C16388" w:rsidRPr="0057161B" w:rsidRDefault="00C16388" w:rsidP="00C16388">
      <w:pPr>
        <w:widowControl w:val="0"/>
        <w:autoSpaceDE w:val="0"/>
        <w:autoSpaceDN w:val="0"/>
        <w:adjustRightInd w:val="0"/>
        <w:spacing w:line="16" w:lineRule="atLeast"/>
        <w:jc w:val="center"/>
        <w:rPr>
          <w:b/>
          <w:sz w:val="22"/>
          <w:szCs w:val="22"/>
          <w:lang w:eastAsia="ru-RU"/>
        </w:rPr>
      </w:pPr>
    </w:p>
    <w:p w:rsidR="0031103D" w:rsidRDefault="00C16388" w:rsidP="00C16388">
      <w:pPr>
        <w:spacing w:line="16" w:lineRule="atLeast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ТЕХНИЧЕСКОЕ ЗАДАНИЕ</w:t>
      </w:r>
    </w:p>
    <w:p w:rsidR="00C16388" w:rsidRDefault="00C16388" w:rsidP="00C16388">
      <w:pPr>
        <w:spacing w:line="16" w:lineRule="atLeast"/>
        <w:jc w:val="center"/>
        <w:rPr>
          <w:b/>
          <w:sz w:val="22"/>
          <w:szCs w:val="22"/>
        </w:rPr>
      </w:pPr>
    </w:p>
    <w:p w:rsidR="00C16388" w:rsidRDefault="00C16388" w:rsidP="00C16388">
      <w:pPr>
        <w:spacing w:line="16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на проектирование   работ по объекту</w:t>
      </w:r>
    </w:p>
    <w:p w:rsidR="00C16388" w:rsidRDefault="00C16388" w:rsidP="00C16388">
      <w:pPr>
        <w:spacing w:line="16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«Капитальный ремонт ПС-110/10 «</w:t>
      </w:r>
      <w:proofErr w:type="spellStart"/>
      <w:r>
        <w:rPr>
          <w:sz w:val="22"/>
          <w:szCs w:val="22"/>
        </w:rPr>
        <w:t>Явас</w:t>
      </w:r>
      <w:proofErr w:type="spellEnd"/>
      <w:r>
        <w:rPr>
          <w:sz w:val="22"/>
          <w:szCs w:val="22"/>
        </w:rPr>
        <w:t>» по замене масляных выключателей на вакуумные выключатели»</w:t>
      </w:r>
    </w:p>
    <w:p w:rsidR="00156164" w:rsidRDefault="00156164" w:rsidP="00C16388">
      <w:pPr>
        <w:spacing w:line="16" w:lineRule="atLeast"/>
        <w:jc w:val="center"/>
        <w:rPr>
          <w:sz w:val="22"/>
          <w:szCs w:val="22"/>
        </w:rPr>
      </w:pPr>
    </w:p>
    <w:p w:rsidR="00156164" w:rsidRDefault="00156164" w:rsidP="00C16388">
      <w:pPr>
        <w:spacing w:line="16" w:lineRule="atLeast"/>
        <w:jc w:val="center"/>
        <w:rPr>
          <w:sz w:val="22"/>
          <w:szCs w:val="22"/>
        </w:rPr>
      </w:pPr>
    </w:p>
    <w:p w:rsidR="00156164" w:rsidRPr="00C16388" w:rsidRDefault="00156164" w:rsidP="00C16388">
      <w:pPr>
        <w:spacing w:line="16" w:lineRule="atLeast"/>
        <w:jc w:val="center"/>
        <w:rPr>
          <w:sz w:val="22"/>
          <w:szCs w:val="22"/>
          <w:lang w:eastAsia="ru-RU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562"/>
        <w:gridCol w:w="4962"/>
        <w:gridCol w:w="4783"/>
      </w:tblGrid>
      <w:tr w:rsidR="00E249EB" w:rsidTr="00865F32">
        <w:tc>
          <w:tcPr>
            <w:tcW w:w="562" w:type="dxa"/>
          </w:tcPr>
          <w:p w:rsidR="00E249EB" w:rsidRPr="00E249EB" w:rsidRDefault="00E249EB" w:rsidP="00E249EB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 w:rsidRPr="00E249EB">
              <w:rPr>
                <w:sz w:val="22"/>
                <w:szCs w:val="22"/>
                <w:lang w:eastAsia="ru-RU"/>
              </w:rPr>
              <w:t>№</w:t>
            </w:r>
          </w:p>
          <w:p w:rsidR="00E249EB" w:rsidRPr="00E249EB" w:rsidRDefault="00E249EB" w:rsidP="00E249EB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 w:rsidRPr="00E249EB">
              <w:rPr>
                <w:sz w:val="22"/>
                <w:szCs w:val="22"/>
                <w:lang w:eastAsia="ru-RU"/>
              </w:rPr>
              <w:t>п/п</w:t>
            </w:r>
          </w:p>
        </w:tc>
        <w:tc>
          <w:tcPr>
            <w:tcW w:w="4962" w:type="dxa"/>
          </w:tcPr>
          <w:p w:rsidR="00E249EB" w:rsidRPr="009458F6" w:rsidRDefault="00E249EB" w:rsidP="009458F6">
            <w:pPr>
              <w:spacing w:line="16" w:lineRule="atLeast"/>
              <w:jc w:val="center"/>
              <w:rPr>
                <w:b/>
                <w:sz w:val="22"/>
                <w:szCs w:val="22"/>
                <w:lang w:eastAsia="ru-RU"/>
              </w:rPr>
            </w:pPr>
            <w:r w:rsidRPr="009458F6">
              <w:rPr>
                <w:b/>
                <w:sz w:val="22"/>
                <w:szCs w:val="22"/>
                <w:lang w:eastAsia="ru-RU"/>
              </w:rPr>
              <w:t>Перечень</w:t>
            </w:r>
            <w:r w:rsidR="00865F32" w:rsidRPr="009458F6">
              <w:rPr>
                <w:b/>
                <w:sz w:val="22"/>
                <w:szCs w:val="22"/>
                <w:lang w:eastAsia="ru-RU"/>
              </w:rPr>
              <w:t xml:space="preserve"> основных данных</w:t>
            </w:r>
          </w:p>
        </w:tc>
        <w:tc>
          <w:tcPr>
            <w:tcW w:w="4783" w:type="dxa"/>
          </w:tcPr>
          <w:p w:rsidR="00E249EB" w:rsidRPr="009458F6" w:rsidRDefault="00865F32" w:rsidP="00865F32">
            <w:pPr>
              <w:spacing w:line="16" w:lineRule="atLeast"/>
              <w:jc w:val="center"/>
              <w:rPr>
                <w:b/>
                <w:sz w:val="22"/>
                <w:szCs w:val="22"/>
                <w:lang w:eastAsia="ru-RU"/>
              </w:rPr>
            </w:pPr>
            <w:r w:rsidRPr="009458F6">
              <w:rPr>
                <w:b/>
                <w:sz w:val="22"/>
                <w:szCs w:val="22"/>
                <w:lang w:eastAsia="ru-RU"/>
              </w:rPr>
              <w:t xml:space="preserve">Содержание основных данных и требований </w:t>
            </w:r>
          </w:p>
        </w:tc>
      </w:tr>
      <w:tr w:rsidR="00E249EB" w:rsidTr="00865F32">
        <w:tc>
          <w:tcPr>
            <w:tcW w:w="562" w:type="dxa"/>
          </w:tcPr>
          <w:p w:rsidR="00E249EB" w:rsidRPr="00E249EB" w:rsidRDefault="009458F6" w:rsidP="009458F6">
            <w:pPr>
              <w:spacing w:line="16" w:lineRule="atLeast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962" w:type="dxa"/>
          </w:tcPr>
          <w:p w:rsidR="00E249EB" w:rsidRPr="00E249EB" w:rsidRDefault="009458F6" w:rsidP="009458F6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Наименование проектируемого объекта</w:t>
            </w:r>
          </w:p>
        </w:tc>
        <w:tc>
          <w:tcPr>
            <w:tcW w:w="4783" w:type="dxa"/>
          </w:tcPr>
          <w:p w:rsidR="00E249EB" w:rsidRPr="00E249EB" w:rsidRDefault="009458F6" w:rsidP="009458F6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Капитальный ремонт ПС-110/10 «</w:t>
            </w:r>
            <w:proofErr w:type="spellStart"/>
            <w:r>
              <w:rPr>
                <w:sz w:val="22"/>
                <w:szCs w:val="22"/>
                <w:lang w:eastAsia="ru-RU"/>
              </w:rPr>
              <w:t>Явас</w:t>
            </w:r>
            <w:proofErr w:type="spellEnd"/>
            <w:r>
              <w:rPr>
                <w:sz w:val="22"/>
                <w:szCs w:val="22"/>
                <w:lang w:eastAsia="ru-RU"/>
              </w:rPr>
              <w:t>» по замене масляных выключателей на вакуумные выключатели.</w:t>
            </w:r>
          </w:p>
        </w:tc>
      </w:tr>
      <w:tr w:rsidR="00E249EB" w:rsidTr="00865F32">
        <w:tc>
          <w:tcPr>
            <w:tcW w:w="562" w:type="dxa"/>
          </w:tcPr>
          <w:p w:rsidR="00E249EB" w:rsidRPr="00E249EB" w:rsidRDefault="009458F6" w:rsidP="009458F6">
            <w:pPr>
              <w:spacing w:line="16" w:lineRule="atLeast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962" w:type="dxa"/>
          </w:tcPr>
          <w:p w:rsidR="00E249EB" w:rsidRPr="00E249EB" w:rsidRDefault="009458F6" w:rsidP="009458F6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Основание для проектирования</w:t>
            </w:r>
          </w:p>
        </w:tc>
        <w:tc>
          <w:tcPr>
            <w:tcW w:w="4783" w:type="dxa"/>
          </w:tcPr>
          <w:p w:rsidR="00E249EB" w:rsidRPr="00E249EB" w:rsidRDefault="009458F6" w:rsidP="009458F6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Ремонтная программа предприятия</w:t>
            </w:r>
          </w:p>
        </w:tc>
      </w:tr>
      <w:tr w:rsidR="00E249EB" w:rsidTr="00865F32">
        <w:tc>
          <w:tcPr>
            <w:tcW w:w="562" w:type="dxa"/>
          </w:tcPr>
          <w:p w:rsidR="00E249EB" w:rsidRPr="00E249EB" w:rsidRDefault="009458F6" w:rsidP="009458F6">
            <w:pPr>
              <w:spacing w:line="16" w:lineRule="atLeast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962" w:type="dxa"/>
          </w:tcPr>
          <w:p w:rsidR="00E249EB" w:rsidRPr="00E249EB" w:rsidRDefault="009458F6" w:rsidP="009458F6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Стадийность проектирования</w:t>
            </w:r>
          </w:p>
        </w:tc>
        <w:tc>
          <w:tcPr>
            <w:tcW w:w="4783" w:type="dxa"/>
          </w:tcPr>
          <w:p w:rsidR="00E249EB" w:rsidRPr="00E249EB" w:rsidRDefault="009458F6" w:rsidP="009458F6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Рабочая документация</w:t>
            </w:r>
          </w:p>
        </w:tc>
      </w:tr>
      <w:tr w:rsidR="009458F6" w:rsidTr="00865F32">
        <w:tc>
          <w:tcPr>
            <w:tcW w:w="562" w:type="dxa"/>
          </w:tcPr>
          <w:p w:rsidR="009458F6" w:rsidRDefault="009458F6" w:rsidP="009458F6">
            <w:pPr>
              <w:spacing w:line="16" w:lineRule="atLeast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4962" w:type="dxa"/>
          </w:tcPr>
          <w:p w:rsidR="009458F6" w:rsidRDefault="009458F6" w:rsidP="009458F6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Место выполнения работ</w:t>
            </w:r>
          </w:p>
        </w:tc>
        <w:tc>
          <w:tcPr>
            <w:tcW w:w="4783" w:type="dxa"/>
          </w:tcPr>
          <w:p w:rsidR="009458F6" w:rsidRDefault="009458F6" w:rsidP="009458F6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Республика Мордовия, </w:t>
            </w:r>
            <w:proofErr w:type="spellStart"/>
            <w:r w:rsidR="00C72F7D">
              <w:rPr>
                <w:sz w:val="22"/>
                <w:szCs w:val="22"/>
                <w:lang w:eastAsia="ru-RU"/>
              </w:rPr>
              <w:t>Зубово</w:t>
            </w:r>
            <w:proofErr w:type="spellEnd"/>
            <w:r w:rsidR="00C72F7D">
              <w:rPr>
                <w:sz w:val="22"/>
                <w:szCs w:val="22"/>
                <w:lang w:eastAsia="ru-RU"/>
              </w:rPr>
              <w:t xml:space="preserve">-Полянский, </w:t>
            </w:r>
            <w:proofErr w:type="spellStart"/>
            <w:r>
              <w:rPr>
                <w:sz w:val="22"/>
                <w:szCs w:val="22"/>
                <w:lang w:eastAsia="ru-RU"/>
              </w:rPr>
              <w:t>р.п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. </w:t>
            </w:r>
            <w:proofErr w:type="spellStart"/>
            <w:r>
              <w:rPr>
                <w:sz w:val="22"/>
                <w:szCs w:val="22"/>
                <w:lang w:eastAsia="ru-RU"/>
              </w:rPr>
              <w:t>Явас</w:t>
            </w:r>
            <w:proofErr w:type="spellEnd"/>
            <w:r>
              <w:rPr>
                <w:sz w:val="22"/>
                <w:szCs w:val="22"/>
                <w:lang w:eastAsia="ru-RU"/>
              </w:rPr>
              <w:t>, ул. Дзержинского, ПС-110/10 «</w:t>
            </w:r>
            <w:proofErr w:type="spellStart"/>
            <w:r>
              <w:rPr>
                <w:sz w:val="22"/>
                <w:szCs w:val="22"/>
                <w:lang w:eastAsia="ru-RU"/>
              </w:rPr>
              <w:t>Явас</w:t>
            </w:r>
            <w:proofErr w:type="spellEnd"/>
            <w:r>
              <w:rPr>
                <w:sz w:val="22"/>
                <w:szCs w:val="22"/>
                <w:lang w:eastAsia="ru-RU"/>
              </w:rPr>
              <w:t>», КРУН</w:t>
            </w:r>
            <w:r w:rsidR="009A153F">
              <w:rPr>
                <w:sz w:val="22"/>
                <w:szCs w:val="22"/>
                <w:lang w:eastAsia="ru-RU"/>
              </w:rPr>
              <w:t xml:space="preserve"> К-37</w:t>
            </w:r>
          </w:p>
        </w:tc>
      </w:tr>
      <w:tr w:rsidR="009458F6" w:rsidTr="00865F32">
        <w:tc>
          <w:tcPr>
            <w:tcW w:w="562" w:type="dxa"/>
          </w:tcPr>
          <w:p w:rsidR="009458F6" w:rsidRDefault="00537191" w:rsidP="009458F6">
            <w:pPr>
              <w:spacing w:line="16" w:lineRule="atLeast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4962" w:type="dxa"/>
          </w:tcPr>
          <w:p w:rsidR="009458F6" w:rsidRDefault="009458F6" w:rsidP="009458F6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Проектная организация</w:t>
            </w:r>
          </w:p>
        </w:tc>
        <w:tc>
          <w:tcPr>
            <w:tcW w:w="4783" w:type="dxa"/>
          </w:tcPr>
          <w:p w:rsidR="009458F6" w:rsidRDefault="009458F6" w:rsidP="009458F6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Определяется  по итогам закупки.</w:t>
            </w:r>
          </w:p>
        </w:tc>
      </w:tr>
      <w:tr w:rsidR="009A153F" w:rsidTr="00865F32">
        <w:tc>
          <w:tcPr>
            <w:tcW w:w="562" w:type="dxa"/>
          </w:tcPr>
          <w:p w:rsidR="009A153F" w:rsidRDefault="00537191" w:rsidP="009458F6">
            <w:pPr>
              <w:spacing w:line="16" w:lineRule="atLeast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4962" w:type="dxa"/>
          </w:tcPr>
          <w:p w:rsidR="009A153F" w:rsidRDefault="009A153F" w:rsidP="009458F6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Требования к архитектурно-строительным, объемно-планировочным и конструктивным решениям</w:t>
            </w:r>
          </w:p>
        </w:tc>
        <w:tc>
          <w:tcPr>
            <w:tcW w:w="4783" w:type="dxa"/>
          </w:tcPr>
          <w:p w:rsidR="009A153F" w:rsidRDefault="009A153F" w:rsidP="00B35135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Выполнить в соответствии со СНиП и нормативными документами</w:t>
            </w:r>
          </w:p>
        </w:tc>
      </w:tr>
      <w:tr w:rsidR="009A153F" w:rsidTr="00865F32">
        <w:tc>
          <w:tcPr>
            <w:tcW w:w="562" w:type="dxa"/>
          </w:tcPr>
          <w:p w:rsidR="009A153F" w:rsidRDefault="00537191" w:rsidP="009458F6">
            <w:pPr>
              <w:spacing w:line="16" w:lineRule="atLeast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4962" w:type="dxa"/>
          </w:tcPr>
          <w:p w:rsidR="009A153F" w:rsidRDefault="00B35135" w:rsidP="009458F6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Требования и условия к разработке природоохранных мер и мероприятий</w:t>
            </w:r>
          </w:p>
        </w:tc>
        <w:tc>
          <w:tcPr>
            <w:tcW w:w="4783" w:type="dxa"/>
          </w:tcPr>
          <w:p w:rsidR="009A153F" w:rsidRDefault="00B35135" w:rsidP="009A153F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Не требуется </w:t>
            </w:r>
          </w:p>
        </w:tc>
      </w:tr>
      <w:tr w:rsidR="00B35135" w:rsidTr="00865F32">
        <w:tc>
          <w:tcPr>
            <w:tcW w:w="562" w:type="dxa"/>
          </w:tcPr>
          <w:p w:rsidR="00B35135" w:rsidRDefault="00537191" w:rsidP="009458F6">
            <w:pPr>
              <w:spacing w:line="16" w:lineRule="atLeast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4962" w:type="dxa"/>
          </w:tcPr>
          <w:p w:rsidR="00B35135" w:rsidRDefault="00B35135" w:rsidP="00B35135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Требования по разработке инженерно-технических мероприятий ГО и мероприятий по предупреждению ЧС</w:t>
            </w:r>
          </w:p>
        </w:tc>
        <w:tc>
          <w:tcPr>
            <w:tcW w:w="4783" w:type="dxa"/>
          </w:tcPr>
          <w:p w:rsidR="00B35135" w:rsidRDefault="00B35135" w:rsidP="009A153F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Не требуется</w:t>
            </w:r>
          </w:p>
        </w:tc>
      </w:tr>
      <w:tr w:rsidR="00B35135" w:rsidTr="00865F32">
        <w:tc>
          <w:tcPr>
            <w:tcW w:w="562" w:type="dxa"/>
          </w:tcPr>
          <w:p w:rsidR="00B35135" w:rsidRDefault="00537191" w:rsidP="009458F6">
            <w:pPr>
              <w:spacing w:line="16" w:lineRule="atLeast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4962" w:type="dxa"/>
          </w:tcPr>
          <w:p w:rsidR="00B35135" w:rsidRDefault="00B35135" w:rsidP="00B35135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Инженерные изыскания (геологические, геодезические, экологические, </w:t>
            </w:r>
            <w:r w:rsidR="00C70486">
              <w:rPr>
                <w:sz w:val="22"/>
                <w:szCs w:val="22"/>
                <w:lang w:eastAsia="ru-RU"/>
              </w:rPr>
              <w:t>гидрометеорологические</w:t>
            </w:r>
            <w:r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4783" w:type="dxa"/>
          </w:tcPr>
          <w:p w:rsidR="00B35135" w:rsidRDefault="00B35135" w:rsidP="009A153F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Не требуется</w:t>
            </w:r>
          </w:p>
        </w:tc>
      </w:tr>
      <w:tr w:rsidR="00B35135" w:rsidTr="00865F32">
        <w:tc>
          <w:tcPr>
            <w:tcW w:w="562" w:type="dxa"/>
          </w:tcPr>
          <w:p w:rsidR="00B35135" w:rsidRDefault="00B35135" w:rsidP="00537191">
            <w:pPr>
              <w:spacing w:line="16" w:lineRule="atLeast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</w:t>
            </w:r>
            <w:r w:rsidR="00537191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962" w:type="dxa"/>
          </w:tcPr>
          <w:p w:rsidR="00B35135" w:rsidRDefault="00B35135" w:rsidP="00B35135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Состав проектных работ</w:t>
            </w:r>
          </w:p>
        </w:tc>
        <w:tc>
          <w:tcPr>
            <w:tcW w:w="4783" w:type="dxa"/>
          </w:tcPr>
          <w:p w:rsidR="00B35135" w:rsidRDefault="00164F88" w:rsidP="00B35135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1.</w:t>
            </w:r>
            <w:r w:rsidR="00B35135">
              <w:rPr>
                <w:sz w:val="22"/>
                <w:szCs w:val="22"/>
                <w:lang w:eastAsia="ru-RU"/>
              </w:rPr>
              <w:t>На ПС-110/10 «</w:t>
            </w:r>
            <w:proofErr w:type="spellStart"/>
            <w:r w:rsidR="00B35135">
              <w:rPr>
                <w:sz w:val="22"/>
                <w:szCs w:val="22"/>
                <w:lang w:eastAsia="ru-RU"/>
              </w:rPr>
              <w:t>Явас</w:t>
            </w:r>
            <w:proofErr w:type="spellEnd"/>
            <w:r w:rsidR="00B35135">
              <w:rPr>
                <w:sz w:val="22"/>
                <w:szCs w:val="22"/>
                <w:lang w:eastAsia="ru-RU"/>
              </w:rPr>
              <w:t xml:space="preserve">» демонтировать </w:t>
            </w:r>
            <w:proofErr w:type="spellStart"/>
            <w:r w:rsidR="00B35135">
              <w:rPr>
                <w:sz w:val="22"/>
                <w:szCs w:val="22"/>
                <w:lang w:eastAsia="ru-RU"/>
              </w:rPr>
              <w:t>маломаслянные</w:t>
            </w:r>
            <w:proofErr w:type="spellEnd"/>
            <w:r w:rsidR="00B35135">
              <w:rPr>
                <w:sz w:val="22"/>
                <w:szCs w:val="22"/>
                <w:lang w:eastAsia="ru-RU"/>
              </w:rPr>
              <w:t xml:space="preserve"> выключатели марки ВМП в количестве 7 штук</w:t>
            </w:r>
            <w:r w:rsidR="006C21C7">
              <w:rPr>
                <w:sz w:val="22"/>
                <w:szCs w:val="22"/>
                <w:lang w:eastAsia="ru-RU"/>
              </w:rPr>
              <w:t>, в том числе:</w:t>
            </w:r>
            <w:r w:rsidR="007E4F3E">
              <w:rPr>
                <w:sz w:val="22"/>
                <w:szCs w:val="22"/>
                <w:lang w:eastAsia="ru-RU"/>
              </w:rPr>
              <w:t xml:space="preserve"> </w:t>
            </w:r>
            <w:r w:rsidR="007E4F3E" w:rsidRPr="007E4F3E">
              <w:rPr>
                <w:sz w:val="22"/>
                <w:szCs w:val="22"/>
                <w:highlight w:val="yellow"/>
                <w:lang w:eastAsia="ru-RU"/>
              </w:rPr>
              <w:t xml:space="preserve">2 </w:t>
            </w:r>
            <w:proofErr w:type="spellStart"/>
            <w:r w:rsidR="007E4F3E" w:rsidRPr="007E4F3E">
              <w:rPr>
                <w:sz w:val="22"/>
                <w:szCs w:val="22"/>
                <w:highlight w:val="yellow"/>
                <w:lang w:eastAsia="ru-RU"/>
              </w:rPr>
              <w:t>шт</w:t>
            </w:r>
            <w:proofErr w:type="spellEnd"/>
            <w:r w:rsidR="007E4F3E" w:rsidRPr="007E4F3E">
              <w:rPr>
                <w:sz w:val="22"/>
                <w:szCs w:val="22"/>
                <w:highlight w:val="yellow"/>
                <w:lang w:eastAsia="ru-RU"/>
              </w:rPr>
              <w:t xml:space="preserve"> </w:t>
            </w:r>
            <w:proofErr w:type="gramStart"/>
            <w:r w:rsidR="007E4F3E" w:rsidRPr="007E4F3E">
              <w:rPr>
                <w:sz w:val="22"/>
                <w:szCs w:val="22"/>
                <w:highlight w:val="yellow"/>
                <w:lang w:eastAsia="ru-RU"/>
              </w:rPr>
              <w:t>–  вводные</w:t>
            </w:r>
            <w:proofErr w:type="gramEnd"/>
            <w:r w:rsidR="007E4F3E" w:rsidRPr="007E4F3E">
              <w:rPr>
                <w:sz w:val="22"/>
                <w:szCs w:val="22"/>
                <w:highlight w:val="yellow"/>
                <w:lang w:eastAsia="ru-RU"/>
              </w:rPr>
              <w:t>, 1-</w:t>
            </w:r>
            <w:r w:rsidR="007E4F3E">
              <w:rPr>
                <w:sz w:val="22"/>
                <w:szCs w:val="22"/>
                <w:lang w:eastAsia="ru-RU"/>
              </w:rPr>
              <w:t xml:space="preserve"> секционный, 4 </w:t>
            </w:r>
            <w:proofErr w:type="spellStart"/>
            <w:r w:rsidR="007E4F3E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="007E4F3E">
              <w:rPr>
                <w:sz w:val="22"/>
                <w:szCs w:val="22"/>
                <w:lang w:eastAsia="ru-RU"/>
              </w:rPr>
              <w:t>- на отходящие.</w:t>
            </w:r>
          </w:p>
          <w:p w:rsidR="007E4F3E" w:rsidRDefault="007E4F3E" w:rsidP="00B35135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Смонтировать </w:t>
            </w:r>
            <w:proofErr w:type="spellStart"/>
            <w:r>
              <w:rPr>
                <w:sz w:val="22"/>
                <w:szCs w:val="22"/>
                <w:lang w:eastAsia="ru-RU"/>
              </w:rPr>
              <w:t>высовоковольтные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вакуумные выключатели</w:t>
            </w:r>
            <w:r w:rsidR="00164F88">
              <w:rPr>
                <w:sz w:val="22"/>
                <w:szCs w:val="22"/>
                <w:lang w:eastAsia="ru-RU"/>
              </w:rPr>
              <w:t xml:space="preserve"> марки ВБПВ-10-20</w:t>
            </w:r>
            <w:r w:rsidR="00BA629E">
              <w:rPr>
                <w:sz w:val="22"/>
                <w:szCs w:val="22"/>
                <w:lang w:eastAsia="ru-RU"/>
              </w:rPr>
              <w:t xml:space="preserve"> в количестве 7 штук: </w:t>
            </w:r>
            <w:r w:rsidR="00BA629E" w:rsidRPr="007E4F3E">
              <w:rPr>
                <w:sz w:val="22"/>
                <w:szCs w:val="22"/>
                <w:highlight w:val="yellow"/>
                <w:lang w:eastAsia="ru-RU"/>
              </w:rPr>
              <w:t xml:space="preserve">2 </w:t>
            </w:r>
            <w:proofErr w:type="spellStart"/>
            <w:r w:rsidR="00BA629E" w:rsidRPr="007E4F3E">
              <w:rPr>
                <w:sz w:val="22"/>
                <w:szCs w:val="22"/>
                <w:highlight w:val="yellow"/>
                <w:lang w:eastAsia="ru-RU"/>
              </w:rPr>
              <w:t>шт</w:t>
            </w:r>
            <w:proofErr w:type="spellEnd"/>
            <w:r w:rsidR="00BA629E" w:rsidRPr="007E4F3E">
              <w:rPr>
                <w:sz w:val="22"/>
                <w:szCs w:val="22"/>
                <w:highlight w:val="yellow"/>
                <w:lang w:eastAsia="ru-RU"/>
              </w:rPr>
              <w:t xml:space="preserve"> – вводные, 1-</w:t>
            </w:r>
            <w:r w:rsidR="00BA629E">
              <w:rPr>
                <w:sz w:val="22"/>
                <w:szCs w:val="22"/>
                <w:lang w:eastAsia="ru-RU"/>
              </w:rPr>
              <w:t xml:space="preserve"> секционный, 4 </w:t>
            </w:r>
            <w:proofErr w:type="spellStart"/>
            <w:r w:rsidR="00BA629E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="00BA629E">
              <w:rPr>
                <w:sz w:val="22"/>
                <w:szCs w:val="22"/>
                <w:lang w:eastAsia="ru-RU"/>
              </w:rPr>
              <w:t>- на отходящие.</w:t>
            </w:r>
          </w:p>
          <w:p w:rsidR="007E4F3E" w:rsidRDefault="00C70486" w:rsidP="00ED1B6C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2.</w:t>
            </w:r>
            <w:r w:rsidR="00BA629E">
              <w:rPr>
                <w:sz w:val="22"/>
                <w:szCs w:val="22"/>
                <w:lang w:eastAsia="ru-RU"/>
              </w:rPr>
              <w:t xml:space="preserve"> Мо</w:t>
            </w:r>
            <w:r w:rsidR="002B71EB">
              <w:rPr>
                <w:sz w:val="22"/>
                <w:szCs w:val="22"/>
                <w:lang w:eastAsia="ru-RU"/>
              </w:rPr>
              <w:t>нтаж выключателей произвести на</w:t>
            </w:r>
            <w:r w:rsidR="00BA629E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BA629E">
              <w:rPr>
                <w:sz w:val="22"/>
                <w:szCs w:val="22"/>
                <w:lang w:eastAsia="ru-RU"/>
              </w:rPr>
              <w:t>выкатные</w:t>
            </w:r>
            <w:proofErr w:type="spellEnd"/>
            <w:r w:rsidR="00BA629E">
              <w:rPr>
                <w:sz w:val="22"/>
                <w:szCs w:val="22"/>
                <w:lang w:eastAsia="ru-RU"/>
              </w:rPr>
              <w:t xml:space="preserve"> элементы из-под демонтир</w:t>
            </w:r>
            <w:r w:rsidR="00AA2051">
              <w:rPr>
                <w:sz w:val="22"/>
                <w:szCs w:val="22"/>
                <w:lang w:eastAsia="ru-RU"/>
              </w:rPr>
              <w:t>ованных ма</w:t>
            </w:r>
            <w:r w:rsidR="00BA629E">
              <w:rPr>
                <w:sz w:val="22"/>
                <w:szCs w:val="22"/>
                <w:lang w:eastAsia="ru-RU"/>
              </w:rPr>
              <w:t>ломасляных выключателей.</w:t>
            </w:r>
          </w:p>
          <w:p w:rsidR="00C72F7D" w:rsidRDefault="00C72F7D" w:rsidP="00ED1B6C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3.</w:t>
            </w:r>
            <w:r w:rsidR="004A4C4E">
              <w:rPr>
                <w:sz w:val="22"/>
                <w:szCs w:val="22"/>
                <w:lang w:eastAsia="ru-RU"/>
              </w:rPr>
              <w:t xml:space="preserve"> Предусмотреть монтажные, пуско-наладочные работы и обследование электромагнитной совместимости устройств</w:t>
            </w:r>
            <w:r w:rsidR="005A280B">
              <w:rPr>
                <w:sz w:val="22"/>
                <w:szCs w:val="22"/>
                <w:lang w:eastAsia="ru-RU"/>
              </w:rPr>
              <w:t>.</w:t>
            </w:r>
          </w:p>
        </w:tc>
      </w:tr>
      <w:tr w:rsidR="00BA629E" w:rsidTr="000D2D7D">
        <w:tc>
          <w:tcPr>
            <w:tcW w:w="562" w:type="dxa"/>
          </w:tcPr>
          <w:p w:rsidR="00BA629E" w:rsidRDefault="00537191" w:rsidP="000D2D7D">
            <w:pPr>
              <w:spacing w:line="16" w:lineRule="atLeast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4962" w:type="dxa"/>
          </w:tcPr>
          <w:p w:rsidR="00BA629E" w:rsidRDefault="00BA629E" w:rsidP="00AA2051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Основные технические параметры</w:t>
            </w:r>
            <w:r w:rsidR="00537191">
              <w:rPr>
                <w:sz w:val="22"/>
                <w:szCs w:val="22"/>
                <w:lang w:eastAsia="ru-RU"/>
              </w:rPr>
              <w:t xml:space="preserve"> монтируемого </w:t>
            </w:r>
            <w:r>
              <w:rPr>
                <w:sz w:val="22"/>
                <w:szCs w:val="22"/>
                <w:lang w:eastAsia="ru-RU"/>
              </w:rPr>
              <w:t>оборудования</w:t>
            </w:r>
          </w:p>
        </w:tc>
        <w:tc>
          <w:tcPr>
            <w:tcW w:w="4783" w:type="dxa"/>
          </w:tcPr>
          <w:p w:rsidR="00BA629E" w:rsidRDefault="00BA629E" w:rsidP="000D2D7D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Определить проектированием</w:t>
            </w:r>
          </w:p>
        </w:tc>
      </w:tr>
      <w:tr w:rsidR="00C70486" w:rsidTr="00865F32">
        <w:tc>
          <w:tcPr>
            <w:tcW w:w="562" w:type="dxa"/>
          </w:tcPr>
          <w:p w:rsidR="00C70486" w:rsidRDefault="00537191" w:rsidP="009458F6">
            <w:pPr>
              <w:spacing w:line="16" w:lineRule="atLeast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4962" w:type="dxa"/>
          </w:tcPr>
          <w:p w:rsidR="00C70486" w:rsidRDefault="0044607D" w:rsidP="00B35135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Требования к качеству</w:t>
            </w:r>
          </w:p>
        </w:tc>
        <w:tc>
          <w:tcPr>
            <w:tcW w:w="4783" w:type="dxa"/>
          </w:tcPr>
          <w:p w:rsidR="00C70486" w:rsidRDefault="0044607D" w:rsidP="0044607D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Вакуумные выключатели ВБПВ-10 должны соответствовать ГОСТ 687-78, новые, 2017 года выпуска. </w:t>
            </w:r>
          </w:p>
        </w:tc>
      </w:tr>
      <w:tr w:rsidR="00ED1B6C" w:rsidTr="00865F32">
        <w:tc>
          <w:tcPr>
            <w:tcW w:w="562" w:type="dxa"/>
          </w:tcPr>
          <w:p w:rsidR="00ED1B6C" w:rsidRDefault="00537191" w:rsidP="009458F6">
            <w:pPr>
              <w:spacing w:line="16" w:lineRule="atLeast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4962" w:type="dxa"/>
          </w:tcPr>
          <w:p w:rsidR="00ED1B6C" w:rsidRDefault="00ED1B6C" w:rsidP="00B35135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Срок исполнения работ</w:t>
            </w:r>
          </w:p>
        </w:tc>
        <w:tc>
          <w:tcPr>
            <w:tcW w:w="4783" w:type="dxa"/>
          </w:tcPr>
          <w:p w:rsidR="00ED1B6C" w:rsidRDefault="00DF0629" w:rsidP="00DF0629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</w:t>
            </w:r>
            <w:r w:rsidR="00ED1B6C">
              <w:rPr>
                <w:sz w:val="22"/>
                <w:szCs w:val="22"/>
                <w:lang w:eastAsia="ru-RU"/>
              </w:rPr>
              <w:t>0 (</w:t>
            </w:r>
            <w:r>
              <w:rPr>
                <w:sz w:val="22"/>
                <w:szCs w:val="22"/>
                <w:lang w:eastAsia="ru-RU"/>
              </w:rPr>
              <w:t>двадцать</w:t>
            </w:r>
            <w:r w:rsidR="00ED1B6C">
              <w:rPr>
                <w:sz w:val="22"/>
                <w:szCs w:val="22"/>
                <w:lang w:eastAsia="ru-RU"/>
              </w:rPr>
              <w:t>) календарных дней</w:t>
            </w:r>
          </w:p>
        </w:tc>
      </w:tr>
      <w:tr w:rsidR="0044607D" w:rsidTr="00865F32">
        <w:tc>
          <w:tcPr>
            <w:tcW w:w="562" w:type="dxa"/>
          </w:tcPr>
          <w:p w:rsidR="0044607D" w:rsidRDefault="00537191" w:rsidP="009458F6">
            <w:pPr>
              <w:spacing w:line="16" w:lineRule="atLeast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4962" w:type="dxa"/>
          </w:tcPr>
          <w:p w:rsidR="0044607D" w:rsidRDefault="0044607D" w:rsidP="00B35135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Гарантийный срок</w:t>
            </w:r>
          </w:p>
        </w:tc>
        <w:tc>
          <w:tcPr>
            <w:tcW w:w="4783" w:type="dxa"/>
          </w:tcPr>
          <w:p w:rsidR="0044607D" w:rsidRDefault="0044607D" w:rsidP="00ED1B6C">
            <w:pPr>
              <w:spacing w:line="276" w:lineRule="auto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Гарантийный срок на проектные работы – 2 года с даты подписания акта приема-передачи выполненных работ.</w:t>
            </w:r>
          </w:p>
        </w:tc>
      </w:tr>
      <w:tr w:rsidR="002D3289" w:rsidTr="00865F32">
        <w:tc>
          <w:tcPr>
            <w:tcW w:w="562" w:type="dxa"/>
          </w:tcPr>
          <w:p w:rsidR="002D3289" w:rsidRDefault="00537191" w:rsidP="009458F6">
            <w:pPr>
              <w:spacing w:line="16" w:lineRule="atLeast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4962" w:type="dxa"/>
          </w:tcPr>
          <w:p w:rsidR="002D3289" w:rsidRDefault="002D3289" w:rsidP="00B35135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Особые условия</w:t>
            </w:r>
          </w:p>
        </w:tc>
        <w:tc>
          <w:tcPr>
            <w:tcW w:w="4783" w:type="dxa"/>
          </w:tcPr>
          <w:p w:rsidR="00ED1B6C" w:rsidRDefault="00BA629E" w:rsidP="00ED1B6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Работы будут проводиться в действующей ПС-110/10, для проведения работ необходимы согласованные отключения</w:t>
            </w:r>
          </w:p>
          <w:p w:rsidR="006A3235" w:rsidRDefault="00702A36" w:rsidP="00ED1B6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должна быть выполнена в соответствии с действующей нормативно- технической документацие</w:t>
            </w:r>
            <w:r w:rsidR="006A3235">
              <w:rPr>
                <w:sz w:val="22"/>
                <w:szCs w:val="22"/>
              </w:rPr>
              <w:t>й, соответствовать ПТЭ и ПТБ.</w:t>
            </w:r>
          </w:p>
          <w:p w:rsidR="006A3235" w:rsidRDefault="006A3235" w:rsidP="006A3235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 должен быть согласован с ООО «</w:t>
            </w:r>
            <w:proofErr w:type="spellStart"/>
            <w:r>
              <w:rPr>
                <w:sz w:val="22"/>
                <w:szCs w:val="22"/>
              </w:rPr>
              <w:t>Электротеплосеть</w:t>
            </w:r>
            <w:proofErr w:type="spellEnd"/>
            <w:r>
              <w:rPr>
                <w:sz w:val="22"/>
                <w:szCs w:val="22"/>
              </w:rPr>
              <w:t>».</w:t>
            </w:r>
          </w:p>
          <w:p w:rsidR="00A10C8C" w:rsidRDefault="00A10C8C" w:rsidP="006A3235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 должен быть составлен в 4-х экземплярах</w:t>
            </w:r>
            <w:r w:rsidR="00537191">
              <w:rPr>
                <w:sz w:val="22"/>
                <w:szCs w:val="22"/>
              </w:rPr>
              <w:t>+ на электронном носителе.</w:t>
            </w:r>
          </w:p>
          <w:p w:rsidR="006A551F" w:rsidRPr="0044607D" w:rsidRDefault="006A551F" w:rsidP="006A3235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Разрешение на строительство не требуется. Экспертиза проектной документации не требуется.</w:t>
            </w:r>
            <w:bookmarkStart w:id="8" w:name="_GoBack"/>
            <w:bookmarkEnd w:id="8"/>
          </w:p>
        </w:tc>
      </w:tr>
    </w:tbl>
    <w:p w:rsidR="0031103D" w:rsidRDefault="0031103D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31103D" w:rsidRDefault="0031103D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31103D" w:rsidRDefault="0031103D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31103D" w:rsidRDefault="0031103D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31103D" w:rsidRDefault="0031103D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31103D" w:rsidRDefault="0031103D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  <w:gridCol w:w="4501"/>
      </w:tblGrid>
      <w:tr w:rsidR="00537191" w:rsidRPr="007366E0" w:rsidTr="000D2D7D">
        <w:tc>
          <w:tcPr>
            <w:tcW w:w="5070" w:type="dxa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4785"/>
              <w:gridCol w:w="885"/>
            </w:tblGrid>
            <w:tr w:rsidR="00537191" w:rsidRPr="00847987" w:rsidTr="000D2D7D">
              <w:trPr>
                <w:gridAfter w:val="1"/>
                <w:wAfter w:w="885" w:type="dxa"/>
              </w:trPr>
              <w:tc>
                <w:tcPr>
                  <w:tcW w:w="4785" w:type="dxa"/>
                </w:tcPr>
                <w:p w:rsidR="00537191" w:rsidRPr="00847987" w:rsidRDefault="00537191" w:rsidP="000D2D7D">
                  <w:pPr>
                    <w:widowControl w:val="0"/>
                    <w:autoSpaceDE w:val="0"/>
                    <w:autoSpaceDN w:val="0"/>
                    <w:adjustRightInd w:val="0"/>
                    <w:snapToGrid w:val="0"/>
                    <w:spacing w:line="16" w:lineRule="atLeast"/>
                    <w:rPr>
                      <w:b/>
                      <w:sz w:val="22"/>
                      <w:szCs w:val="22"/>
                      <w:lang w:eastAsia="ru-RU"/>
                    </w:rPr>
                  </w:pPr>
                  <w:r w:rsidRPr="00847987">
                    <w:rPr>
                      <w:b/>
                      <w:sz w:val="22"/>
                      <w:szCs w:val="22"/>
                      <w:lang w:eastAsia="ru-RU"/>
                    </w:rPr>
                    <w:t xml:space="preserve">             ЗАКАЗЧИК</w:t>
                  </w:r>
                </w:p>
              </w:tc>
            </w:tr>
            <w:tr w:rsidR="00537191" w:rsidRPr="00227090" w:rsidTr="000D2D7D">
              <w:trPr>
                <w:trHeight w:val="80"/>
              </w:trPr>
              <w:tc>
                <w:tcPr>
                  <w:tcW w:w="4928" w:type="dxa"/>
                  <w:gridSpan w:val="2"/>
                </w:tcPr>
                <w:p w:rsidR="00537191" w:rsidRPr="00847987" w:rsidRDefault="00537191" w:rsidP="000D2D7D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sz w:val="22"/>
                      <w:szCs w:val="22"/>
                      <w:lang w:eastAsia="ru-RU"/>
                    </w:rPr>
                  </w:pPr>
                </w:p>
                <w:p w:rsidR="00537191" w:rsidRPr="00847987" w:rsidRDefault="00537191" w:rsidP="000D2D7D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sz w:val="22"/>
                      <w:szCs w:val="22"/>
                      <w:lang w:eastAsia="ru-RU"/>
                    </w:rPr>
                  </w:pPr>
                  <w:r w:rsidRPr="00847987">
                    <w:rPr>
                      <w:b/>
                      <w:sz w:val="22"/>
                      <w:szCs w:val="22"/>
                      <w:lang w:eastAsia="ru-RU"/>
                    </w:rPr>
                    <w:t>ООО «</w:t>
                  </w:r>
                  <w:proofErr w:type="spellStart"/>
                  <w:r w:rsidRPr="00847987">
                    <w:rPr>
                      <w:b/>
                      <w:sz w:val="22"/>
                      <w:szCs w:val="22"/>
                      <w:lang w:eastAsia="ru-RU"/>
                    </w:rPr>
                    <w:t>Электротеплосеть</w:t>
                  </w:r>
                  <w:proofErr w:type="spellEnd"/>
                  <w:r w:rsidRPr="00847987">
                    <w:rPr>
                      <w:b/>
                      <w:sz w:val="22"/>
                      <w:szCs w:val="22"/>
                      <w:lang w:eastAsia="ru-RU"/>
                    </w:rPr>
                    <w:t xml:space="preserve">»  </w:t>
                  </w:r>
                </w:p>
                <w:p w:rsidR="00537191" w:rsidRDefault="00537191" w:rsidP="000D2D7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2"/>
                      <w:szCs w:val="22"/>
                      <w:lang w:eastAsia="ru-RU"/>
                    </w:rPr>
                  </w:pPr>
                  <w:r w:rsidRPr="00847987">
                    <w:rPr>
                      <w:sz w:val="22"/>
                      <w:szCs w:val="22"/>
                      <w:lang w:eastAsia="ru-RU"/>
                    </w:rPr>
                    <w:t xml:space="preserve">Юридический и фактический адрес: РФ,431110, Республика Мордовия, п. Зубова Поляна, </w:t>
                  </w:r>
                </w:p>
                <w:p w:rsidR="00537191" w:rsidRPr="00847987" w:rsidRDefault="00537191" w:rsidP="000D2D7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2"/>
                      <w:szCs w:val="22"/>
                      <w:lang w:eastAsia="ru-RU"/>
                    </w:rPr>
                  </w:pPr>
                  <w:r w:rsidRPr="00847987">
                    <w:rPr>
                      <w:sz w:val="22"/>
                      <w:szCs w:val="22"/>
                      <w:lang w:eastAsia="ru-RU"/>
                    </w:rPr>
                    <w:t>ул. Советская, д.70 А</w:t>
                  </w:r>
                </w:p>
                <w:p w:rsidR="00537191" w:rsidRDefault="00537191" w:rsidP="000D2D7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2"/>
                      <w:szCs w:val="22"/>
                      <w:lang w:eastAsia="ru-RU"/>
                    </w:rPr>
                  </w:pPr>
                  <w:r w:rsidRPr="00847987">
                    <w:rPr>
                      <w:sz w:val="22"/>
                      <w:szCs w:val="22"/>
                      <w:lang w:eastAsia="ru-RU"/>
                    </w:rPr>
                    <w:t xml:space="preserve">ИНН 1308082103, КПП 130801001,       </w:t>
                  </w:r>
                </w:p>
                <w:p w:rsidR="00537191" w:rsidRPr="00847987" w:rsidRDefault="00537191" w:rsidP="000D2D7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2"/>
                      <w:szCs w:val="22"/>
                      <w:lang w:eastAsia="ru-RU"/>
                    </w:rPr>
                  </w:pPr>
                  <w:r w:rsidRPr="00847987">
                    <w:rPr>
                      <w:sz w:val="22"/>
                      <w:szCs w:val="22"/>
                      <w:lang w:eastAsia="ru-RU"/>
                    </w:rPr>
                    <w:t xml:space="preserve">р/с 40702810339190100183 в Отделении № 8589 Сбербанка России г. Саранск,                                    </w:t>
                  </w:r>
                </w:p>
                <w:p w:rsidR="00537191" w:rsidRPr="00847987" w:rsidRDefault="00537191" w:rsidP="000D2D7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2"/>
                      <w:szCs w:val="22"/>
                      <w:lang w:eastAsia="ru-RU"/>
                    </w:rPr>
                  </w:pPr>
                  <w:r w:rsidRPr="00847987">
                    <w:rPr>
                      <w:sz w:val="22"/>
                      <w:szCs w:val="22"/>
                      <w:lang w:eastAsia="ru-RU"/>
                    </w:rPr>
                    <w:t xml:space="preserve"> к/с 30101810100000000615, БИК 048952615</w:t>
                  </w:r>
                </w:p>
                <w:p w:rsidR="00537191" w:rsidRDefault="00537191" w:rsidP="000D2D7D">
                  <w:pPr>
                    <w:widowControl w:val="0"/>
                    <w:autoSpaceDE w:val="0"/>
                    <w:autoSpaceDN w:val="0"/>
                    <w:adjustRightInd w:val="0"/>
                    <w:spacing w:line="16" w:lineRule="atLeast"/>
                    <w:rPr>
                      <w:sz w:val="22"/>
                      <w:szCs w:val="22"/>
                    </w:rPr>
                  </w:pPr>
                  <w:r w:rsidRPr="00847987">
                    <w:rPr>
                      <w:sz w:val="22"/>
                      <w:szCs w:val="22"/>
                      <w:lang w:eastAsia="ru-RU"/>
                    </w:rPr>
                    <w:t xml:space="preserve">ОГРН </w:t>
                  </w:r>
                  <w:r w:rsidRPr="00847987">
                    <w:rPr>
                      <w:sz w:val="22"/>
                      <w:szCs w:val="22"/>
                    </w:rPr>
                    <w:t>1041302005360 ОКПО 71747240</w:t>
                  </w:r>
                </w:p>
                <w:p w:rsidR="00537191" w:rsidRDefault="00537191" w:rsidP="000D2D7D">
                  <w:pPr>
                    <w:widowControl w:val="0"/>
                    <w:autoSpaceDE w:val="0"/>
                    <w:autoSpaceDN w:val="0"/>
                    <w:adjustRightInd w:val="0"/>
                    <w:spacing w:line="16" w:lineRule="atLeast"/>
                    <w:rPr>
                      <w:sz w:val="22"/>
                      <w:szCs w:val="22"/>
                      <w:lang w:eastAsia="ru-RU"/>
                    </w:rPr>
                  </w:pPr>
                  <w:r>
                    <w:rPr>
                      <w:sz w:val="22"/>
                      <w:szCs w:val="22"/>
                      <w:lang w:eastAsia="ru-RU"/>
                    </w:rPr>
                    <w:t>ОКВЭД 35.12</w:t>
                  </w:r>
                </w:p>
                <w:p w:rsidR="00537191" w:rsidRPr="00847987" w:rsidRDefault="00537191" w:rsidP="000D2D7D">
                  <w:pPr>
                    <w:widowControl w:val="0"/>
                    <w:autoSpaceDE w:val="0"/>
                    <w:autoSpaceDN w:val="0"/>
                    <w:adjustRightInd w:val="0"/>
                    <w:spacing w:line="16" w:lineRule="atLeast"/>
                    <w:rPr>
                      <w:sz w:val="22"/>
                      <w:szCs w:val="22"/>
                      <w:lang w:eastAsia="ru-RU"/>
                    </w:rPr>
                  </w:pPr>
                  <w:r>
                    <w:rPr>
                      <w:sz w:val="22"/>
                      <w:szCs w:val="22"/>
                      <w:lang w:eastAsia="ru-RU"/>
                    </w:rPr>
                    <w:t xml:space="preserve">Тел. 8-83458-2-22-10 </w:t>
                  </w:r>
                </w:p>
                <w:p w:rsidR="00537191" w:rsidRPr="000F148F" w:rsidRDefault="00537191" w:rsidP="000D2D7D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548DD4" w:themeColor="text2" w:themeTint="99"/>
                      <w:sz w:val="22"/>
                      <w:szCs w:val="22"/>
                      <w:lang w:eastAsia="ru-RU"/>
                    </w:rPr>
                  </w:pPr>
                  <w:r>
                    <w:rPr>
                      <w:sz w:val="22"/>
                      <w:szCs w:val="22"/>
                      <w:lang w:val="en-US" w:eastAsia="ru-RU"/>
                    </w:rPr>
                    <w:t>email</w:t>
                  </w:r>
                  <w:r>
                    <w:rPr>
                      <w:sz w:val="22"/>
                      <w:szCs w:val="22"/>
                      <w:lang w:eastAsia="ru-RU"/>
                    </w:rPr>
                    <w:t>:</w:t>
                  </w:r>
                  <w:r w:rsidRPr="000F148F">
                    <w:rPr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847987">
                    <w:rPr>
                      <w:color w:val="548DD4" w:themeColor="text2" w:themeTint="99"/>
                      <w:sz w:val="22"/>
                      <w:szCs w:val="22"/>
                      <w:lang w:val="en-US" w:eastAsia="ru-RU"/>
                    </w:rPr>
                    <w:t>elektrotszbv</w:t>
                  </w:r>
                  <w:proofErr w:type="spellEnd"/>
                  <w:r w:rsidRPr="000F148F">
                    <w:rPr>
                      <w:color w:val="548DD4" w:themeColor="text2" w:themeTint="99"/>
                      <w:sz w:val="22"/>
                      <w:szCs w:val="22"/>
                      <w:lang w:eastAsia="ru-RU"/>
                    </w:rPr>
                    <w:t>@</w:t>
                  </w:r>
                  <w:r w:rsidRPr="00847987">
                    <w:rPr>
                      <w:color w:val="548DD4" w:themeColor="text2" w:themeTint="99"/>
                      <w:sz w:val="22"/>
                      <w:szCs w:val="22"/>
                      <w:lang w:val="en-US" w:eastAsia="ru-RU"/>
                    </w:rPr>
                    <w:t>mail</w:t>
                  </w:r>
                  <w:r w:rsidRPr="000F148F">
                    <w:rPr>
                      <w:color w:val="548DD4" w:themeColor="text2" w:themeTint="99"/>
                      <w:sz w:val="22"/>
                      <w:szCs w:val="22"/>
                      <w:lang w:eastAsia="ru-RU"/>
                    </w:rPr>
                    <w:t>.</w:t>
                  </w:r>
                  <w:proofErr w:type="spellStart"/>
                  <w:r w:rsidRPr="00847987">
                    <w:rPr>
                      <w:color w:val="548DD4" w:themeColor="text2" w:themeTint="99"/>
                      <w:sz w:val="22"/>
                      <w:szCs w:val="22"/>
                      <w:lang w:val="en-US" w:eastAsia="ru-RU"/>
                    </w:rPr>
                    <w:t>ru</w:t>
                  </w:r>
                  <w:proofErr w:type="spellEnd"/>
                </w:p>
                <w:p w:rsidR="00537191" w:rsidRPr="00847987" w:rsidRDefault="00537191" w:rsidP="000D2D7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2"/>
                      <w:szCs w:val="22"/>
                      <w:lang w:eastAsia="ru-RU"/>
                    </w:rPr>
                  </w:pPr>
                </w:p>
                <w:p w:rsidR="00537191" w:rsidRPr="00847987" w:rsidRDefault="00537191" w:rsidP="000D2D7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2"/>
                      <w:szCs w:val="22"/>
                      <w:lang w:eastAsia="ru-RU"/>
                    </w:rPr>
                  </w:pPr>
                </w:p>
                <w:p w:rsidR="00537191" w:rsidRPr="00847987" w:rsidRDefault="00537191" w:rsidP="000D2D7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2"/>
                      <w:szCs w:val="22"/>
                      <w:lang w:eastAsia="ru-RU"/>
                    </w:rPr>
                  </w:pPr>
                  <w:r w:rsidRPr="00847987">
                    <w:rPr>
                      <w:sz w:val="22"/>
                      <w:szCs w:val="22"/>
                      <w:lang w:eastAsia="ru-RU"/>
                    </w:rPr>
                    <w:t>Генеральный директор</w:t>
                  </w:r>
                </w:p>
                <w:p w:rsidR="00537191" w:rsidRPr="00847987" w:rsidRDefault="00537191" w:rsidP="000D2D7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</w:p>
                <w:p w:rsidR="00537191" w:rsidRPr="00847987" w:rsidRDefault="00537191" w:rsidP="000D2D7D">
                  <w:pPr>
                    <w:widowControl w:val="0"/>
                    <w:tabs>
                      <w:tab w:val="left" w:pos="1380"/>
                    </w:tabs>
                    <w:autoSpaceDE w:val="0"/>
                    <w:autoSpaceDN w:val="0"/>
                    <w:adjustRightInd w:val="0"/>
                    <w:rPr>
                      <w:sz w:val="22"/>
                      <w:szCs w:val="22"/>
                      <w:lang w:eastAsia="ru-RU"/>
                    </w:rPr>
                  </w:pPr>
                  <w:r w:rsidRPr="00847987">
                    <w:rPr>
                      <w:sz w:val="22"/>
                      <w:szCs w:val="22"/>
                      <w:lang w:eastAsia="ru-RU"/>
                    </w:rPr>
                    <w:t>___________________</w:t>
                  </w:r>
                </w:p>
                <w:p w:rsidR="00537191" w:rsidRPr="00847987" w:rsidRDefault="00537191" w:rsidP="000D2D7D">
                  <w:pPr>
                    <w:widowControl w:val="0"/>
                    <w:tabs>
                      <w:tab w:val="left" w:pos="1170"/>
                    </w:tabs>
                    <w:autoSpaceDE w:val="0"/>
                    <w:autoSpaceDN w:val="0"/>
                    <w:adjustRightInd w:val="0"/>
                    <w:rPr>
                      <w:sz w:val="22"/>
                      <w:szCs w:val="22"/>
                      <w:lang w:eastAsia="ru-RU"/>
                    </w:rPr>
                  </w:pPr>
                  <w:r w:rsidRPr="00847987">
                    <w:rPr>
                      <w:sz w:val="22"/>
                      <w:szCs w:val="22"/>
                      <w:lang w:eastAsia="ru-RU"/>
                    </w:rPr>
                    <w:t xml:space="preserve">        А.Б. Сурдин</w:t>
                  </w:r>
                </w:p>
              </w:tc>
            </w:tr>
          </w:tbl>
          <w:p w:rsidR="00537191" w:rsidRDefault="00537191" w:rsidP="000D2D7D"/>
        </w:tc>
        <w:tc>
          <w:tcPr>
            <w:tcW w:w="4501" w:type="dxa"/>
          </w:tcPr>
          <w:p w:rsidR="00537191" w:rsidRPr="007366E0" w:rsidRDefault="00537191" w:rsidP="000D2D7D">
            <w:pPr>
              <w:widowControl w:val="0"/>
              <w:autoSpaceDE w:val="0"/>
              <w:autoSpaceDN w:val="0"/>
              <w:adjustRightInd w:val="0"/>
              <w:snapToGrid w:val="0"/>
              <w:spacing w:line="16" w:lineRule="atLeast"/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ПОДРЯДЧИК</w:t>
            </w:r>
          </w:p>
        </w:tc>
      </w:tr>
    </w:tbl>
    <w:p w:rsidR="0031103D" w:rsidRDefault="0031103D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31103D" w:rsidRDefault="0031103D" w:rsidP="00537191">
      <w:pPr>
        <w:spacing w:line="16" w:lineRule="atLeast"/>
        <w:rPr>
          <w:b/>
          <w:sz w:val="22"/>
          <w:szCs w:val="22"/>
          <w:lang w:eastAsia="ru-RU"/>
        </w:rPr>
      </w:pPr>
    </w:p>
    <w:p w:rsidR="0031103D" w:rsidRDefault="0031103D" w:rsidP="00C70486">
      <w:pPr>
        <w:spacing w:line="16" w:lineRule="atLeast"/>
        <w:rPr>
          <w:b/>
          <w:sz w:val="22"/>
          <w:szCs w:val="22"/>
          <w:lang w:eastAsia="ru-RU"/>
        </w:rPr>
      </w:pPr>
    </w:p>
    <w:p w:rsidR="0031103D" w:rsidRDefault="0031103D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31103D" w:rsidRDefault="0031103D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31103D" w:rsidRDefault="0031103D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31103D" w:rsidRDefault="0031103D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31103D" w:rsidRDefault="0031103D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31103D" w:rsidRDefault="0031103D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31103D" w:rsidRDefault="0031103D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31103D" w:rsidRDefault="0031103D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31103D" w:rsidRDefault="0031103D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31103D" w:rsidRDefault="0031103D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sectPr w:rsidR="0031103D" w:rsidSect="00AF76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567" w:right="397" w:bottom="624" w:left="1191" w:header="737" w:footer="5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4792" w:rsidRDefault="00244792">
      <w:r>
        <w:separator/>
      </w:r>
    </w:p>
  </w:endnote>
  <w:endnote w:type="continuationSeparator" w:id="0">
    <w:p w:rsidR="00244792" w:rsidRDefault="00244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BA5" w:rsidRDefault="00E13BA5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BA5" w:rsidRDefault="00E13BA5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BA5" w:rsidRDefault="00E13BA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4792" w:rsidRDefault="00244792">
      <w:r>
        <w:separator/>
      </w:r>
    </w:p>
  </w:footnote>
  <w:footnote w:type="continuationSeparator" w:id="0">
    <w:p w:rsidR="00244792" w:rsidRDefault="002447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BA5" w:rsidRDefault="00E13BA5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5" w:type="dxa"/>
      <w:tblLayout w:type="fixed"/>
      <w:tblCellMar>
        <w:top w:w="70" w:type="dxa"/>
        <w:left w:w="70" w:type="dxa"/>
        <w:bottom w:w="70" w:type="dxa"/>
        <w:right w:w="70" w:type="dxa"/>
      </w:tblCellMar>
      <w:tblLook w:val="0000" w:firstRow="0" w:lastRow="0" w:firstColumn="0" w:lastColumn="0" w:noHBand="0" w:noVBand="0"/>
    </w:tblPr>
    <w:tblGrid>
      <w:gridCol w:w="2055"/>
      <w:gridCol w:w="6384"/>
      <w:gridCol w:w="1870"/>
    </w:tblGrid>
    <w:tr w:rsidR="006114BB" w:rsidTr="00E13BA5">
      <w:trPr>
        <w:cantSplit/>
        <w:trHeight w:hRule="exact" w:val="1642"/>
      </w:trPr>
      <w:tc>
        <w:tcPr>
          <w:tcW w:w="205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6114BB" w:rsidRPr="00DD7D9C" w:rsidRDefault="006114BB" w:rsidP="00470AD9">
          <w:pPr>
            <w:snapToGrid w:val="0"/>
            <w:jc w:val="center"/>
            <w:rPr>
              <w:color w:val="1F497D" w:themeColor="text2"/>
              <w:sz w:val="24"/>
              <w:szCs w:val="24"/>
            </w:rPr>
          </w:pPr>
          <w:r>
            <w:rPr>
              <w:b/>
              <w:bCs/>
              <w:noProof/>
              <w:color w:val="1F497D" w:themeColor="text2"/>
              <w:lang w:eastAsia="ru-RU"/>
            </w:rPr>
            <w:drawing>
              <wp:anchor distT="0" distB="0" distL="114300" distR="114300" simplePos="0" relativeHeight="251659264" behindDoc="0" locked="0" layoutInCell="1" allowOverlap="1" wp14:anchorId="78565012" wp14:editId="224AB2C9">
                <wp:simplePos x="0" y="0"/>
                <wp:positionH relativeFrom="margin">
                  <wp:posOffset>125095</wp:posOffset>
                </wp:positionH>
                <wp:positionV relativeFrom="margin">
                  <wp:posOffset>0</wp:posOffset>
                </wp:positionV>
                <wp:extent cx="962025" cy="989330"/>
                <wp:effectExtent l="0" t="0" r="9525" b="1270"/>
                <wp:wrapSquare wrapText="bothSides"/>
                <wp:docPr id="17" name="Рисунок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989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38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14BB" w:rsidRPr="00CE1150" w:rsidRDefault="006114BB" w:rsidP="00CE1150">
          <w:pPr>
            <w:jc w:val="center"/>
            <w:rPr>
              <w:rFonts w:eastAsia="Calibri"/>
              <w:sz w:val="14"/>
              <w:szCs w:val="14"/>
              <w:lang w:eastAsia="en-US"/>
            </w:rPr>
          </w:pPr>
          <w:r w:rsidRPr="00CE1150">
            <w:rPr>
              <w:rFonts w:eastAsia="Calibri"/>
              <w:sz w:val="14"/>
              <w:szCs w:val="14"/>
              <w:lang w:eastAsia="en-US"/>
            </w:rPr>
            <w:t>ЗАКУПОЧНАЯ ДОКУМЕНТАЦИЯ</w:t>
          </w:r>
        </w:p>
        <w:p w:rsidR="006114BB" w:rsidRPr="00CE1150" w:rsidRDefault="006114BB" w:rsidP="00CE1150">
          <w:pPr>
            <w:jc w:val="center"/>
            <w:rPr>
              <w:rFonts w:eastAsia="Calibri"/>
              <w:sz w:val="14"/>
              <w:szCs w:val="14"/>
              <w:lang w:eastAsia="en-US"/>
            </w:rPr>
          </w:pPr>
          <w:r w:rsidRPr="00CE1150">
            <w:rPr>
              <w:rFonts w:eastAsia="Calibri"/>
              <w:sz w:val="14"/>
              <w:szCs w:val="14"/>
              <w:lang w:eastAsia="en-US"/>
            </w:rPr>
            <w:t>ПО ЗАПРОСУ КОТИРОВОК НА ПРАВО ЗАКЛЮЧЕНИЯ ДОГОВОРА</w:t>
          </w:r>
        </w:p>
        <w:p w:rsidR="006114BB" w:rsidRPr="00CE1150" w:rsidRDefault="006114BB" w:rsidP="00CE1150">
          <w:pPr>
            <w:jc w:val="center"/>
            <w:rPr>
              <w:rFonts w:eastAsia="Calibri"/>
              <w:sz w:val="14"/>
              <w:szCs w:val="14"/>
              <w:lang w:eastAsia="en-US"/>
            </w:rPr>
          </w:pPr>
          <w:r w:rsidRPr="00CE1150">
            <w:rPr>
              <w:rFonts w:eastAsia="Calibri"/>
              <w:sz w:val="14"/>
              <w:szCs w:val="14"/>
              <w:lang w:eastAsia="en-US"/>
            </w:rPr>
            <w:t xml:space="preserve">НА РАЗРАБОТКУ ПРОЕКТНОЙ ДОКУМЕНТАЦИИ ПО ОБЪЕКТУ «КАПИТАЛЬНЫЙ РЕМОНТ ПС-110/10 «ЯВАС» </w:t>
          </w:r>
          <w:r>
            <w:rPr>
              <w:rFonts w:eastAsia="Calibri"/>
              <w:sz w:val="14"/>
              <w:szCs w:val="14"/>
              <w:lang w:eastAsia="en-US"/>
            </w:rPr>
            <w:t>ПО ЗАМЕНЕ МАСЛЯН</w:t>
          </w:r>
          <w:r w:rsidRPr="00CE1150">
            <w:rPr>
              <w:rFonts w:eastAsia="Calibri"/>
              <w:sz w:val="14"/>
              <w:szCs w:val="14"/>
              <w:lang w:eastAsia="en-US"/>
            </w:rPr>
            <w:t>ЫХ ВЫКЛЮЧАТЕЛЕЙ НА ВАКУУМНЫЕ ВЫКЛЮЧАТЕЛИ»</w:t>
          </w:r>
        </w:p>
        <w:p w:rsidR="006114BB" w:rsidRPr="00CE1150" w:rsidRDefault="006114BB" w:rsidP="00CE1150">
          <w:pPr>
            <w:jc w:val="center"/>
            <w:rPr>
              <w:rFonts w:eastAsia="Calibri"/>
              <w:sz w:val="14"/>
              <w:szCs w:val="14"/>
              <w:lang w:eastAsia="en-US"/>
            </w:rPr>
          </w:pPr>
          <w:r>
            <w:rPr>
              <w:rFonts w:eastAsia="Calibri"/>
              <w:lang w:eastAsia="en-US"/>
            </w:rPr>
            <w:t xml:space="preserve">  </w:t>
          </w:r>
          <w:r w:rsidRPr="00CE1150">
            <w:rPr>
              <w:rFonts w:eastAsia="Calibri"/>
              <w:sz w:val="14"/>
              <w:szCs w:val="14"/>
              <w:lang w:eastAsia="en-US"/>
            </w:rPr>
            <w:t>ДЛЯ НУЖД ООО «ЭЛЕКТРОТЕПЛОСЕТЬ»</w:t>
          </w:r>
        </w:p>
        <w:p w:rsidR="006114BB" w:rsidRPr="00CF4644" w:rsidRDefault="006114BB" w:rsidP="00CE1150">
          <w:pPr>
            <w:rPr>
              <w:rFonts w:eastAsia="Calibri"/>
              <w:color w:val="365F91" w:themeColor="accent1" w:themeShade="BF"/>
              <w:lang w:eastAsia="en-US"/>
            </w:rPr>
          </w:pPr>
        </w:p>
        <w:p w:rsidR="006114BB" w:rsidRPr="007C6E72" w:rsidRDefault="006114BB" w:rsidP="007C6E72">
          <w:pPr>
            <w:jc w:val="center"/>
            <w:rPr>
              <w:rFonts w:eastAsia="Calibri"/>
              <w:sz w:val="14"/>
              <w:szCs w:val="14"/>
              <w:lang w:eastAsia="en-US"/>
            </w:rPr>
          </w:pPr>
        </w:p>
        <w:p w:rsidR="006114BB" w:rsidRPr="007C6E72" w:rsidRDefault="006114BB" w:rsidP="00720AE5">
          <w:pPr>
            <w:jc w:val="center"/>
            <w:rPr>
              <w:sz w:val="16"/>
              <w:szCs w:val="16"/>
            </w:rPr>
          </w:pPr>
        </w:p>
      </w:tc>
      <w:tc>
        <w:tcPr>
          <w:tcW w:w="187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bottom w:w="0" w:type="dxa"/>
          </w:tcMar>
          <w:vAlign w:val="center"/>
        </w:tcPr>
        <w:p w:rsidR="006114BB" w:rsidRPr="00C93A49" w:rsidRDefault="006114BB" w:rsidP="00470AD9">
          <w:pPr>
            <w:snapToGrid w:val="0"/>
            <w:jc w:val="center"/>
            <w:rPr>
              <w:sz w:val="20"/>
              <w:szCs w:val="20"/>
            </w:rPr>
          </w:pPr>
          <w:r w:rsidRPr="00C93A49">
            <w:rPr>
              <w:sz w:val="20"/>
              <w:szCs w:val="20"/>
            </w:rPr>
            <w:t>Стр.</w:t>
          </w:r>
          <w:r w:rsidRPr="00C93A49">
            <w:rPr>
              <w:sz w:val="20"/>
              <w:szCs w:val="20"/>
            </w:rPr>
            <w:fldChar w:fldCharType="begin"/>
          </w:r>
          <w:r w:rsidRPr="00C93A49">
            <w:rPr>
              <w:sz w:val="20"/>
              <w:szCs w:val="20"/>
            </w:rPr>
            <w:instrText>PAGE   \* MERGEFORMAT</w:instrText>
          </w:r>
          <w:r w:rsidRPr="00C93A49">
            <w:rPr>
              <w:sz w:val="20"/>
              <w:szCs w:val="20"/>
            </w:rPr>
            <w:fldChar w:fldCharType="separate"/>
          </w:r>
          <w:r w:rsidR="006A551F">
            <w:rPr>
              <w:noProof/>
              <w:sz w:val="20"/>
              <w:szCs w:val="20"/>
            </w:rPr>
            <w:t>26</w:t>
          </w:r>
          <w:r w:rsidRPr="00C93A49">
            <w:rPr>
              <w:sz w:val="20"/>
              <w:szCs w:val="20"/>
            </w:rPr>
            <w:fldChar w:fldCharType="end"/>
          </w:r>
        </w:p>
      </w:tc>
    </w:tr>
  </w:tbl>
  <w:p w:rsidR="006114BB" w:rsidRDefault="006114BB" w:rsidP="0098770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BA5" w:rsidRDefault="00E13BA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0" w:firstLine="567"/>
      </w:pPr>
      <w:rPr>
        <w:rFonts w:ascii="Symbol" w:hAnsi="Symbol"/>
        <w:b w:val="0"/>
        <w:i w:val="0"/>
        <w:u w:val="none"/>
      </w:rPr>
    </w:lvl>
  </w:abstractNum>
  <w:abstractNum w:abstractNumId="3" w15:restartNumberingAfterBreak="0">
    <w:nsid w:val="08B95A92"/>
    <w:multiLevelType w:val="hybridMultilevel"/>
    <w:tmpl w:val="BF12A4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F05804"/>
    <w:multiLevelType w:val="hybridMultilevel"/>
    <w:tmpl w:val="A2AA05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BA579DE"/>
    <w:multiLevelType w:val="hybridMultilevel"/>
    <w:tmpl w:val="3C74B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14E4A"/>
    <w:multiLevelType w:val="hybridMultilevel"/>
    <w:tmpl w:val="E72C4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22A19"/>
    <w:multiLevelType w:val="hybridMultilevel"/>
    <w:tmpl w:val="704C9E42"/>
    <w:lvl w:ilvl="0" w:tplc="B776D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D840FA"/>
    <w:multiLevelType w:val="hybridMultilevel"/>
    <w:tmpl w:val="12D6D7D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300DAC"/>
    <w:multiLevelType w:val="hybridMultilevel"/>
    <w:tmpl w:val="391EBA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D8C0356"/>
    <w:multiLevelType w:val="hybridMultilevel"/>
    <w:tmpl w:val="29F04C34"/>
    <w:lvl w:ilvl="0" w:tplc="18EEE5A2">
      <w:start w:val="9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10A11F8"/>
    <w:multiLevelType w:val="multilevel"/>
    <w:tmpl w:val="1290A4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33395DAD"/>
    <w:multiLevelType w:val="multilevel"/>
    <w:tmpl w:val="3C04D2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13" w15:restartNumberingAfterBreak="0">
    <w:nsid w:val="33FC14A0"/>
    <w:multiLevelType w:val="hybridMultilevel"/>
    <w:tmpl w:val="E4681A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B0D2EE9"/>
    <w:multiLevelType w:val="hybridMultilevel"/>
    <w:tmpl w:val="FDC64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967511"/>
    <w:multiLevelType w:val="hybridMultilevel"/>
    <w:tmpl w:val="588A04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28A68E4"/>
    <w:multiLevelType w:val="hybridMultilevel"/>
    <w:tmpl w:val="92F0A29C"/>
    <w:lvl w:ilvl="0" w:tplc="19D0ACA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47746220"/>
    <w:multiLevelType w:val="hybridMultilevel"/>
    <w:tmpl w:val="C6CE77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8AD5DDB"/>
    <w:multiLevelType w:val="hybridMultilevel"/>
    <w:tmpl w:val="A4003634"/>
    <w:lvl w:ilvl="0" w:tplc="83AE369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D255183"/>
    <w:multiLevelType w:val="multilevel"/>
    <w:tmpl w:val="C226D35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2.%3.1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20" w15:restartNumberingAfterBreak="0">
    <w:nsid w:val="56275FBE"/>
    <w:multiLevelType w:val="hybridMultilevel"/>
    <w:tmpl w:val="6CC4FF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9222F25"/>
    <w:multiLevelType w:val="hybridMultilevel"/>
    <w:tmpl w:val="13A858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FCE30A3"/>
    <w:multiLevelType w:val="multilevel"/>
    <w:tmpl w:val="702251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4" w15:restartNumberingAfterBreak="0">
    <w:nsid w:val="61FB1643"/>
    <w:multiLevelType w:val="hybridMultilevel"/>
    <w:tmpl w:val="7466F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B4340D"/>
    <w:multiLevelType w:val="hybridMultilevel"/>
    <w:tmpl w:val="0D7EEA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F277BFF"/>
    <w:multiLevelType w:val="hybridMultilevel"/>
    <w:tmpl w:val="A0161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47F1C"/>
    <w:multiLevelType w:val="hybridMultilevel"/>
    <w:tmpl w:val="247AB1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5"/>
  </w:num>
  <w:num w:numId="4">
    <w:abstractNumId w:val="4"/>
  </w:num>
  <w:num w:numId="5">
    <w:abstractNumId w:val="25"/>
  </w:num>
  <w:num w:numId="6">
    <w:abstractNumId w:val="20"/>
  </w:num>
  <w:num w:numId="7">
    <w:abstractNumId w:val="13"/>
  </w:num>
  <w:num w:numId="8">
    <w:abstractNumId w:val="27"/>
  </w:num>
  <w:num w:numId="9">
    <w:abstractNumId w:val="9"/>
  </w:num>
  <w:num w:numId="10">
    <w:abstractNumId w:val="17"/>
  </w:num>
  <w:num w:numId="11">
    <w:abstractNumId w:val="21"/>
  </w:num>
  <w:num w:numId="12">
    <w:abstractNumId w:val="18"/>
  </w:num>
  <w:num w:numId="13">
    <w:abstractNumId w:val="3"/>
  </w:num>
  <w:num w:numId="14">
    <w:abstractNumId w:val="10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7"/>
  </w:num>
  <w:num w:numId="18">
    <w:abstractNumId w:val="22"/>
  </w:num>
  <w:num w:numId="19">
    <w:abstractNumId w:val="26"/>
  </w:num>
  <w:num w:numId="20">
    <w:abstractNumId w:val="11"/>
  </w:num>
  <w:num w:numId="21">
    <w:abstractNumId w:val="19"/>
  </w:num>
  <w:num w:numId="22">
    <w:abstractNumId w:val="14"/>
  </w:num>
  <w:num w:numId="23">
    <w:abstractNumId w:val="6"/>
  </w:num>
  <w:num w:numId="24">
    <w:abstractNumId w:val="24"/>
  </w:num>
  <w:num w:numId="25">
    <w:abstractNumId w:val="16"/>
  </w:num>
  <w:num w:numId="26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EFE"/>
    <w:rsid w:val="00001E68"/>
    <w:rsid w:val="00002516"/>
    <w:rsid w:val="00004D1D"/>
    <w:rsid w:val="00005B88"/>
    <w:rsid w:val="00005E2C"/>
    <w:rsid w:val="00006B65"/>
    <w:rsid w:val="000073F4"/>
    <w:rsid w:val="000078FC"/>
    <w:rsid w:val="00007EB0"/>
    <w:rsid w:val="000113E3"/>
    <w:rsid w:val="0001186F"/>
    <w:rsid w:val="00011A0C"/>
    <w:rsid w:val="00011FDF"/>
    <w:rsid w:val="00012ECA"/>
    <w:rsid w:val="0001357F"/>
    <w:rsid w:val="000135A5"/>
    <w:rsid w:val="00013B03"/>
    <w:rsid w:val="0001565E"/>
    <w:rsid w:val="00015D23"/>
    <w:rsid w:val="00016719"/>
    <w:rsid w:val="00022E76"/>
    <w:rsid w:val="00022EDD"/>
    <w:rsid w:val="00023553"/>
    <w:rsid w:val="00023554"/>
    <w:rsid w:val="00024828"/>
    <w:rsid w:val="000262CE"/>
    <w:rsid w:val="00027507"/>
    <w:rsid w:val="00027902"/>
    <w:rsid w:val="00031521"/>
    <w:rsid w:val="000316FB"/>
    <w:rsid w:val="000318C9"/>
    <w:rsid w:val="00032D26"/>
    <w:rsid w:val="00032D56"/>
    <w:rsid w:val="00033DD0"/>
    <w:rsid w:val="00035A5B"/>
    <w:rsid w:val="00035A86"/>
    <w:rsid w:val="00036216"/>
    <w:rsid w:val="0003629D"/>
    <w:rsid w:val="000362C2"/>
    <w:rsid w:val="00037AB2"/>
    <w:rsid w:val="00037C31"/>
    <w:rsid w:val="00040C07"/>
    <w:rsid w:val="00040D3A"/>
    <w:rsid w:val="000415D2"/>
    <w:rsid w:val="00041B7E"/>
    <w:rsid w:val="0004298D"/>
    <w:rsid w:val="00043DA4"/>
    <w:rsid w:val="00043FCE"/>
    <w:rsid w:val="00044BB3"/>
    <w:rsid w:val="00044F4C"/>
    <w:rsid w:val="00045909"/>
    <w:rsid w:val="00045B19"/>
    <w:rsid w:val="00047AAC"/>
    <w:rsid w:val="000505B7"/>
    <w:rsid w:val="00050FEF"/>
    <w:rsid w:val="0005143A"/>
    <w:rsid w:val="000521BC"/>
    <w:rsid w:val="00053763"/>
    <w:rsid w:val="00054517"/>
    <w:rsid w:val="0005476C"/>
    <w:rsid w:val="0005565D"/>
    <w:rsid w:val="000572F9"/>
    <w:rsid w:val="00057504"/>
    <w:rsid w:val="000579D9"/>
    <w:rsid w:val="0006089E"/>
    <w:rsid w:val="00060C26"/>
    <w:rsid w:val="00062162"/>
    <w:rsid w:val="00063131"/>
    <w:rsid w:val="00064C54"/>
    <w:rsid w:val="00065085"/>
    <w:rsid w:val="00065547"/>
    <w:rsid w:val="00066754"/>
    <w:rsid w:val="00066A40"/>
    <w:rsid w:val="0007095A"/>
    <w:rsid w:val="00070A00"/>
    <w:rsid w:val="00070BE3"/>
    <w:rsid w:val="0007183B"/>
    <w:rsid w:val="00071AC5"/>
    <w:rsid w:val="00072144"/>
    <w:rsid w:val="00073775"/>
    <w:rsid w:val="00073D02"/>
    <w:rsid w:val="000744BB"/>
    <w:rsid w:val="00076D9C"/>
    <w:rsid w:val="00080109"/>
    <w:rsid w:val="000812A2"/>
    <w:rsid w:val="000812AE"/>
    <w:rsid w:val="00081D58"/>
    <w:rsid w:val="00083D82"/>
    <w:rsid w:val="00083E1D"/>
    <w:rsid w:val="00085149"/>
    <w:rsid w:val="00086091"/>
    <w:rsid w:val="0008695D"/>
    <w:rsid w:val="0008734F"/>
    <w:rsid w:val="00087489"/>
    <w:rsid w:val="00090A47"/>
    <w:rsid w:val="00092E76"/>
    <w:rsid w:val="00093003"/>
    <w:rsid w:val="00094469"/>
    <w:rsid w:val="00094601"/>
    <w:rsid w:val="00094E42"/>
    <w:rsid w:val="0009652A"/>
    <w:rsid w:val="00096F74"/>
    <w:rsid w:val="00097EB1"/>
    <w:rsid w:val="000A0242"/>
    <w:rsid w:val="000A0C87"/>
    <w:rsid w:val="000A1136"/>
    <w:rsid w:val="000A2465"/>
    <w:rsid w:val="000A25FF"/>
    <w:rsid w:val="000A2F43"/>
    <w:rsid w:val="000A3839"/>
    <w:rsid w:val="000A3B3A"/>
    <w:rsid w:val="000A464E"/>
    <w:rsid w:val="000B0F3B"/>
    <w:rsid w:val="000B1241"/>
    <w:rsid w:val="000B1D2A"/>
    <w:rsid w:val="000B1E92"/>
    <w:rsid w:val="000B20B0"/>
    <w:rsid w:val="000B3060"/>
    <w:rsid w:val="000B3258"/>
    <w:rsid w:val="000B333F"/>
    <w:rsid w:val="000B4480"/>
    <w:rsid w:val="000B4D7C"/>
    <w:rsid w:val="000B50C1"/>
    <w:rsid w:val="000B5EAF"/>
    <w:rsid w:val="000B6823"/>
    <w:rsid w:val="000B7AF7"/>
    <w:rsid w:val="000B7B61"/>
    <w:rsid w:val="000C1E74"/>
    <w:rsid w:val="000C3AE7"/>
    <w:rsid w:val="000C4284"/>
    <w:rsid w:val="000C42C0"/>
    <w:rsid w:val="000C56B2"/>
    <w:rsid w:val="000C5B10"/>
    <w:rsid w:val="000C67C2"/>
    <w:rsid w:val="000C74C1"/>
    <w:rsid w:val="000C7DC9"/>
    <w:rsid w:val="000D0462"/>
    <w:rsid w:val="000D056B"/>
    <w:rsid w:val="000D1244"/>
    <w:rsid w:val="000D1A63"/>
    <w:rsid w:val="000D1BB9"/>
    <w:rsid w:val="000D388E"/>
    <w:rsid w:val="000D4AC1"/>
    <w:rsid w:val="000D4B65"/>
    <w:rsid w:val="000D64BC"/>
    <w:rsid w:val="000D6B96"/>
    <w:rsid w:val="000D7037"/>
    <w:rsid w:val="000D7AB3"/>
    <w:rsid w:val="000D7F49"/>
    <w:rsid w:val="000E01E8"/>
    <w:rsid w:val="000E0225"/>
    <w:rsid w:val="000E04D1"/>
    <w:rsid w:val="000E21DC"/>
    <w:rsid w:val="000E3633"/>
    <w:rsid w:val="000E3718"/>
    <w:rsid w:val="000E4839"/>
    <w:rsid w:val="000E4A97"/>
    <w:rsid w:val="000E5D21"/>
    <w:rsid w:val="000F0D05"/>
    <w:rsid w:val="000F148F"/>
    <w:rsid w:val="000F299D"/>
    <w:rsid w:val="000F2C07"/>
    <w:rsid w:val="000F2F24"/>
    <w:rsid w:val="000F47AE"/>
    <w:rsid w:val="00101104"/>
    <w:rsid w:val="00101560"/>
    <w:rsid w:val="001054AD"/>
    <w:rsid w:val="00105E8C"/>
    <w:rsid w:val="00107561"/>
    <w:rsid w:val="0011046E"/>
    <w:rsid w:val="0011335A"/>
    <w:rsid w:val="00113CFF"/>
    <w:rsid w:val="00115030"/>
    <w:rsid w:val="0011783B"/>
    <w:rsid w:val="00120037"/>
    <w:rsid w:val="00120433"/>
    <w:rsid w:val="0012139B"/>
    <w:rsid w:val="001233B8"/>
    <w:rsid w:val="00123DF8"/>
    <w:rsid w:val="0012491F"/>
    <w:rsid w:val="00124B5A"/>
    <w:rsid w:val="00124F59"/>
    <w:rsid w:val="001259E9"/>
    <w:rsid w:val="001261DA"/>
    <w:rsid w:val="0012762E"/>
    <w:rsid w:val="00127822"/>
    <w:rsid w:val="00130246"/>
    <w:rsid w:val="00130783"/>
    <w:rsid w:val="00131EA1"/>
    <w:rsid w:val="00132084"/>
    <w:rsid w:val="001325B8"/>
    <w:rsid w:val="00132D8B"/>
    <w:rsid w:val="001338F8"/>
    <w:rsid w:val="0013440C"/>
    <w:rsid w:val="00140197"/>
    <w:rsid w:val="001414A4"/>
    <w:rsid w:val="001423B6"/>
    <w:rsid w:val="00143C8D"/>
    <w:rsid w:val="001449C3"/>
    <w:rsid w:val="00145F62"/>
    <w:rsid w:val="0014639B"/>
    <w:rsid w:val="00146D45"/>
    <w:rsid w:val="00146E11"/>
    <w:rsid w:val="00146E48"/>
    <w:rsid w:val="00146FCE"/>
    <w:rsid w:val="001479BE"/>
    <w:rsid w:val="001524AD"/>
    <w:rsid w:val="00154B35"/>
    <w:rsid w:val="00156164"/>
    <w:rsid w:val="00156A6B"/>
    <w:rsid w:val="00157F65"/>
    <w:rsid w:val="001608E4"/>
    <w:rsid w:val="001613FC"/>
    <w:rsid w:val="001623CE"/>
    <w:rsid w:val="00162CF5"/>
    <w:rsid w:val="001639CE"/>
    <w:rsid w:val="00163C71"/>
    <w:rsid w:val="00164F88"/>
    <w:rsid w:val="001656F4"/>
    <w:rsid w:val="00166C48"/>
    <w:rsid w:val="00166D2F"/>
    <w:rsid w:val="00166E60"/>
    <w:rsid w:val="0016737C"/>
    <w:rsid w:val="00170183"/>
    <w:rsid w:val="001709C8"/>
    <w:rsid w:val="00173131"/>
    <w:rsid w:val="00174497"/>
    <w:rsid w:val="00175092"/>
    <w:rsid w:val="0017560A"/>
    <w:rsid w:val="00175DE3"/>
    <w:rsid w:val="001768C2"/>
    <w:rsid w:val="0017784F"/>
    <w:rsid w:val="00180D50"/>
    <w:rsid w:val="0018256A"/>
    <w:rsid w:val="00182625"/>
    <w:rsid w:val="0018269E"/>
    <w:rsid w:val="00182D0F"/>
    <w:rsid w:val="0018308E"/>
    <w:rsid w:val="001835BA"/>
    <w:rsid w:val="001852B3"/>
    <w:rsid w:val="001862A5"/>
    <w:rsid w:val="001863BD"/>
    <w:rsid w:val="001869F2"/>
    <w:rsid w:val="00187B5F"/>
    <w:rsid w:val="00190227"/>
    <w:rsid w:val="00190CA7"/>
    <w:rsid w:val="00190EF1"/>
    <w:rsid w:val="00191875"/>
    <w:rsid w:val="001923F3"/>
    <w:rsid w:val="00193EB5"/>
    <w:rsid w:val="00194E52"/>
    <w:rsid w:val="001951A9"/>
    <w:rsid w:val="00196143"/>
    <w:rsid w:val="00196A6A"/>
    <w:rsid w:val="001A2492"/>
    <w:rsid w:val="001A4895"/>
    <w:rsid w:val="001A5BE4"/>
    <w:rsid w:val="001A71DA"/>
    <w:rsid w:val="001B08E4"/>
    <w:rsid w:val="001B0979"/>
    <w:rsid w:val="001B0ABE"/>
    <w:rsid w:val="001B1578"/>
    <w:rsid w:val="001B29A3"/>
    <w:rsid w:val="001B2F47"/>
    <w:rsid w:val="001B3BAB"/>
    <w:rsid w:val="001B5625"/>
    <w:rsid w:val="001B576B"/>
    <w:rsid w:val="001B59A6"/>
    <w:rsid w:val="001B5CA2"/>
    <w:rsid w:val="001B6306"/>
    <w:rsid w:val="001B6502"/>
    <w:rsid w:val="001B6BC4"/>
    <w:rsid w:val="001B6C9E"/>
    <w:rsid w:val="001B765B"/>
    <w:rsid w:val="001C2812"/>
    <w:rsid w:val="001C2A88"/>
    <w:rsid w:val="001C438C"/>
    <w:rsid w:val="001C51E4"/>
    <w:rsid w:val="001C559D"/>
    <w:rsid w:val="001C560B"/>
    <w:rsid w:val="001C5E0E"/>
    <w:rsid w:val="001D0DD4"/>
    <w:rsid w:val="001D1011"/>
    <w:rsid w:val="001D4734"/>
    <w:rsid w:val="001D5364"/>
    <w:rsid w:val="001D57FC"/>
    <w:rsid w:val="001D72DA"/>
    <w:rsid w:val="001E10FC"/>
    <w:rsid w:val="001E1711"/>
    <w:rsid w:val="001E5AF9"/>
    <w:rsid w:val="001E7184"/>
    <w:rsid w:val="001F0338"/>
    <w:rsid w:val="001F1BAA"/>
    <w:rsid w:val="001F2E35"/>
    <w:rsid w:val="001F32EF"/>
    <w:rsid w:val="001F33F0"/>
    <w:rsid w:val="001F3A98"/>
    <w:rsid w:val="001F6102"/>
    <w:rsid w:val="001F6487"/>
    <w:rsid w:val="001F6A55"/>
    <w:rsid w:val="001F6DAE"/>
    <w:rsid w:val="001F6E57"/>
    <w:rsid w:val="00200777"/>
    <w:rsid w:val="0020093A"/>
    <w:rsid w:val="00200D49"/>
    <w:rsid w:val="002019BE"/>
    <w:rsid w:val="00201D64"/>
    <w:rsid w:val="002026AB"/>
    <w:rsid w:val="00203E3D"/>
    <w:rsid w:val="002064B3"/>
    <w:rsid w:val="00206A6D"/>
    <w:rsid w:val="00206B90"/>
    <w:rsid w:val="00207175"/>
    <w:rsid w:val="00207B61"/>
    <w:rsid w:val="00207EE1"/>
    <w:rsid w:val="0021050F"/>
    <w:rsid w:val="00210D78"/>
    <w:rsid w:val="00210E2D"/>
    <w:rsid w:val="00211CFD"/>
    <w:rsid w:val="00212502"/>
    <w:rsid w:val="002134B5"/>
    <w:rsid w:val="002161E7"/>
    <w:rsid w:val="0021622C"/>
    <w:rsid w:val="00216539"/>
    <w:rsid w:val="00217348"/>
    <w:rsid w:val="00220529"/>
    <w:rsid w:val="00220CBA"/>
    <w:rsid w:val="00222A5D"/>
    <w:rsid w:val="0022464F"/>
    <w:rsid w:val="00225765"/>
    <w:rsid w:val="00225EBC"/>
    <w:rsid w:val="00226164"/>
    <w:rsid w:val="0022626E"/>
    <w:rsid w:val="0022717A"/>
    <w:rsid w:val="002272E0"/>
    <w:rsid w:val="0022745A"/>
    <w:rsid w:val="00227C1A"/>
    <w:rsid w:val="002337A7"/>
    <w:rsid w:val="002340BD"/>
    <w:rsid w:val="002347E1"/>
    <w:rsid w:val="00234D17"/>
    <w:rsid w:val="00236117"/>
    <w:rsid w:val="00237DA2"/>
    <w:rsid w:val="00237E30"/>
    <w:rsid w:val="00242051"/>
    <w:rsid w:val="00242D59"/>
    <w:rsid w:val="0024379E"/>
    <w:rsid w:val="00243AFE"/>
    <w:rsid w:val="00244792"/>
    <w:rsid w:val="002447E2"/>
    <w:rsid w:val="002458DA"/>
    <w:rsid w:val="00245D3C"/>
    <w:rsid w:val="00246EA0"/>
    <w:rsid w:val="00247204"/>
    <w:rsid w:val="00250888"/>
    <w:rsid w:val="0025131B"/>
    <w:rsid w:val="002518CF"/>
    <w:rsid w:val="00251C63"/>
    <w:rsid w:val="0025411C"/>
    <w:rsid w:val="00256BA2"/>
    <w:rsid w:val="00257BE3"/>
    <w:rsid w:val="002605FD"/>
    <w:rsid w:val="002611AC"/>
    <w:rsid w:val="002640FF"/>
    <w:rsid w:val="00265C60"/>
    <w:rsid w:val="002675AD"/>
    <w:rsid w:val="0026793A"/>
    <w:rsid w:val="002679C8"/>
    <w:rsid w:val="00270D35"/>
    <w:rsid w:val="0027237D"/>
    <w:rsid w:val="00272691"/>
    <w:rsid w:val="00272722"/>
    <w:rsid w:val="0027498F"/>
    <w:rsid w:val="00276D84"/>
    <w:rsid w:val="00276DA8"/>
    <w:rsid w:val="002775A9"/>
    <w:rsid w:val="002813A9"/>
    <w:rsid w:val="002833E0"/>
    <w:rsid w:val="002848E9"/>
    <w:rsid w:val="002849A9"/>
    <w:rsid w:val="00284BA4"/>
    <w:rsid w:val="002851A6"/>
    <w:rsid w:val="00285903"/>
    <w:rsid w:val="00285D19"/>
    <w:rsid w:val="00286873"/>
    <w:rsid w:val="00290B94"/>
    <w:rsid w:val="00291A33"/>
    <w:rsid w:val="00292045"/>
    <w:rsid w:val="00292557"/>
    <w:rsid w:val="002926AB"/>
    <w:rsid w:val="002932B1"/>
    <w:rsid w:val="00293CFF"/>
    <w:rsid w:val="002953F4"/>
    <w:rsid w:val="00295837"/>
    <w:rsid w:val="00295C10"/>
    <w:rsid w:val="002961E0"/>
    <w:rsid w:val="00297ADF"/>
    <w:rsid w:val="00297BA0"/>
    <w:rsid w:val="002A0A24"/>
    <w:rsid w:val="002A0F56"/>
    <w:rsid w:val="002A0F89"/>
    <w:rsid w:val="002A2594"/>
    <w:rsid w:val="002A2EDA"/>
    <w:rsid w:val="002A3869"/>
    <w:rsid w:val="002A3B95"/>
    <w:rsid w:val="002A525D"/>
    <w:rsid w:val="002A55FB"/>
    <w:rsid w:val="002A62AB"/>
    <w:rsid w:val="002B2DEE"/>
    <w:rsid w:val="002B340E"/>
    <w:rsid w:val="002B536A"/>
    <w:rsid w:val="002B5448"/>
    <w:rsid w:val="002B71EB"/>
    <w:rsid w:val="002B7406"/>
    <w:rsid w:val="002B7E75"/>
    <w:rsid w:val="002B7F58"/>
    <w:rsid w:val="002C04DE"/>
    <w:rsid w:val="002C081E"/>
    <w:rsid w:val="002C0E50"/>
    <w:rsid w:val="002C107F"/>
    <w:rsid w:val="002C185F"/>
    <w:rsid w:val="002C2528"/>
    <w:rsid w:val="002C3F5E"/>
    <w:rsid w:val="002C77DA"/>
    <w:rsid w:val="002C7851"/>
    <w:rsid w:val="002D09A1"/>
    <w:rsid w:val="002D0AEC"/>
    <w:rsid w:val="002D0C0A"/>
    <w:rsid w:val="002D17A9"/>
    <w:rsid w:val="002D321E"/>
    <w:rsid w:val="002D3289"/>
    <w:rsid w:val="002D3411"/>
    <w:rsid w:val="002D3C58"/>
    <w:rsid w:val="002D419D"/>
    <w:rsid w:val="002D4664"/>
    <w:rsid w:val="002D477D"/>
    <w:rsid w:val="002D4A1F"/>
    <w:rsid w:val="002D5AC6"/>
    <w:rsid w:val="002D5F06"/>
    <w:rsid w:val="002D6958"/>
    <w:rsid w:val="002D6B72"/>
    <w:rsid w:val="002D7657"/>
    <w:rsid w:val="002D78BE"/>
    <w:rsid w:val="002E0504"/>
    <w:rsid w:val="002E1254"/>
    <w:rsid w:val="002E16FD"/>
    <w:rsid w:val="002E2370"/>
    <w:rsid w:val="002E326A"/>
    <w:rsid w:val="002E3D8B"/>
    <w:rsid w:val="002E4097"/>
    <w:rsid w:val="002E5F38"/>
    <w:rsid w:val="002E69E6"/>
    <w:rsid w:val="002E7292"/>
    <w:rsid w:val="002E7589"/>
    <w:rsid w:val="002F2527"/>
    <w:rsid w:val="002F3135"/>
    <w:rsid w:val="002F3BB5"/>
    <w:rsid w:val="002F4740"/>
    <w:rsid w:val="002F54C9"/>
    <w:rsid w:val="002F63E7"/>
    <w:rsid w:val="002F7194"/>
    <w:rsid w:val="002F7D18"/>
    <w:rsid w:val="00300F56"/>
    <w:rsid w:val="00301437"/>
    <w:rsid w:val="00301F30"/>
    <w:rsid w:val="00302423"/>
    <w:rsid w:val="003024A5"/>
    <w:rsid w:val="003028EE"/>
    <w:rsid w:val="00302939"/>
    <w:rsid w:val="0030296C"/>
    <w:rsid w:val="00303041"/>
    <w:rsid w:val="003032A2"/>
    <w:rsid w:val="00303A9D"/>
    <w:rsid w:val="00303E86"/>
    <w:rsid w:val="00304BFC"/>
    <w:rsid w:val="00304C1B"/>
    <w:rsid w:val="00304F15"/>
    <w:rsid w:val="00305671"/>
    <w:rsid w:val="00305674"/>
    <w:rsid w:val="00305AAD"/>
    <w:rsid w:val="00306448"/>
    <w:rsid w:val="00310564"/>
    <w:rsid w:val="003105A3"/>
    <w:rsid w:val="00310E89"/>
    <w:rsid w:val="00310F12"/>
    <w:rsid w:val="0031103D"/>
    <w:rsid w:val="00312B95"/>
    <w:rsid w:val="00320401"/>
    <w:rsid w:val="003214AC"/>
    <w:rsid w:val="00321826"/>
    <w:rsid w:val="00325EC8"/>
    <w:rsid w:val="003274C7"/>
    <w:rsid w:val="00331A46"/>
    <w:rsid w:val="00332628"/>
    <w:rsid w:val="00332AE5"/>
    <w:rsid w:val="00333F4D"/>
    <w:rsid w:val="00334C65"/>
    <w:rsid w:val="003377ED"/>
    <w:rsid w:val="003400D9"/>
    <w:rsid w:val="00341761"/>
    <w:rsid w:val="00342A83"/>
    <w:rsid w:val="003441F3"/>
    <w:rsid w:val="00346787"/>
    <w:rsid w:val="00347CEA"/>
    <w:rsid w:val="0035175E"/>
    <w:rsid w:val="00353824"/>
    <w:rsid w:val="00355322"/>
    <w:rsid w:val="0035563B"/>
    <w:rsid w:val="003568E0"/>
    <w:rsid w:val="00356962"/>
    <w:rsid w:val="0035796D"/>
    <w:rsid w:val="00360AD4"/>
    <w:rsid w:val="00362AC3"/>
    <w:rsid w:val="00365673"/>
    <w:rsid w:val="00365917"/>
    <w:rsid w:val="003670F7"/>
    <w:rsid w:val="00367326"/>
    <w:rsid w:val="00367DD7"/>
    <w:rsid w:val="00370ACC"/>
    <w:rsid w:val="0037293D"/>
    <w:rsid w:val="00372D22"/>
    <w:rsid w:val="003751D9"/>
    <w:rsid w:val="00376952"/>
    <w:rsid w:val="0037730D"/>
    <w:rsid w:val="00380F8F"/>
    <w:rsid w:val="00381E3B"/>
    <w:rsid w:val="003825C3"/>
    <w:rsid w:val="003828CE"/>
    <w:rsid w:val="00382C48"/>
    <w:rsid w:val="00383100"/>
    <w:rsid w:val="00383A86"/>
    <w:rsid w:val="00387142"/>
    <w:rsid w:val="00387480"/>
    <w:rsid w:val="00387612"/>
    <w:rsid w:val="0038762F"/>
    <w:rsid w:val="00391C58"/>
    <w:rsid w:val="00393E58"/>
    <w:rsid w:val="00393F55"/>
    <w:rsid w:val="003943AC"/>
    <w:rsid w:val="003948EB"/>
    <w:rsid w:val="00394B21"/>
    <w:rsid w:val="003955EB"/>
    <w:rsid w:val="00395F62"/>
    <w:rsid w:val="003965A9"/>
    <w:rsid w:val="003967B6"/>
    <w:rsid w:val="0039788E"/>
    <w:rsid w:val="003A022F"/>
    <w:rsid w:val="003A0702"/>
    <w:rsid w:val="003A2583"/>
    <w:rsid w:val="003A2B2F"/>
    <w:rsid w:val="003A2BF2"/>
    <w:rsid w:val="003A4166"/>
    <w:rsid w:val="003A4601"/>
    <w:rsid w:val="003A460B"/>
    <w:rsid w:val="003A492B"/>
    <w:rsid w:val="003A5BCB"/>
    <w:rsid w:val="003A6FB0"/>
    <w:rsid w:val="003A7D11"/>
    <w:rsid w:val="003B087D"/>
    <w:rsid w:val="003B0AB3"/>
    <w:rsid w:val="003B0BFE"/>
    <w:rsid w:val="003B0F76"/>
    <w:rsid w:val="003B15FC"/>
    <w:rsid w:val="003B18A6"/>
    <w:rsid w:val="003B1F2A"/>
    <w:rsid w:val="003B338C"/>
    <w:rsid w:val="003B33BB"/>
    <w:rsid w:val="003B3F82"/>
    <w:rsid w:val="003B493F"/>
    <w:rsid w:val="003B57CD"/>
    <w:rsid w:val="003B5828"/>
    <w:rsid w:val="003B5F27"/>
    <w:rsid w:val="003B60AC"/>
    <w:rsid w:val="003C0006"/>
    <w:rsid w:val="003C08CB"/>
    <w:rsid w:val="003C21C5"/>
    <w:rsid w:val="003C3C62"/>
    <w:rsid w:val="003C4B18"/>
    <w:rsid w:val="003C78A8"/>
    <w:rsid w:val="003D093D"/>
    <w:rsid w:val="003D09E7"/>
    <w:rsid w:val="003D1642"/>
    <w:rsid w:val="003D1A83"/>
    <w:rsid w:val="003D2865"/>
    <w:rsid w:val="003D2874"/>
    <w:rsid w:val="003D29AD"/>
    <w:rsid w:val="003D3281"/>
    <w:rsid w:val="003D3E16"/>
    <w:rsid w:val="003D43E7"/>
    <w:rsid w:val="003D4504"/>
    <w:rsid w:val="003D48FF"/>
    <w:rsid w:val="003D689D"/>
    <w:rsid w:val="003D6D2C"/>
    <w:rsid w:val="003D7BA6"/>
    <w:rsid w:val="003D7BD0"/>
    <w:rsid w:val="003E0E2A"/>
    <w:rsid w:val="003E12B1"/>
    <w:rsid w:val="003E17B0"/>
    <w:rsid w:val="003E1B00"/>
    <w:rsid w:val="003E2000"/>
    <w:rsid w:val="003E254C"/>
    <w:rsid w:val="003E40AC"/>
    <w:rsid w:val="003E4CB5"/>
    <w:rsid w:val="003E6897"/>
    <w:rsid w:val="003E6E98"/>
    <w:rsid w:val="003F0471"/>
    <w:rsid w:val="003F053A"/>
    <w:rsid w:val="003F057E"/>
    <w:rsid w:val="003F1C4C"/>
    <w:rsid w:val="003F20AB"/>
    <w:rsid w:val="003F3215"/>
    <w:rsid w:val="003F3D2F"/>
    <w:rsid w:val="003F3F6F"/>
    <w:rsid w:val="003F4B1F"/>
    <w:rsid w:val="003F5B77"/>
    <w:rsid w:val="003F5BA4"/>
    <w:rsid w:val="003F6B2A"/>
    <w:rsid w:val="00401C0F"/>
    <w:rsid w:val="004038F2"/>
    <w:rsid w:val="0040507F"/>
    <w:rsid w:val="00405B17"/>
    <w:rsid w:val="004065B0"/>
    <w:rsid w:val="00407CF2"/>
    <w:rsid w:val="0041081D"/>
    <w:rsid w:val="00410A08"/>
    <w:rsid w:val="00410D9A"/>
    <w:rsid w:val="00411529"/>
    <w:rsid w:val="004130B7"/>
    <w:rsid w:val="004141AD"/>
    <w:rsid w:val="00414442"/>
    <w:rsid w:val="00414A85"/>
    <w:rsid w:val="00420602"/>
    <w:rsid w:val="0042075F"/>
    <w:rsid w:val="00421F8F"/>
    <w:rsid w:val="00422668"/>
    <w:rsid w:val="004226D7"/>
    <w:rsid w:val="0042349A"/>
    <w:rsid w:val="004256F3"/>
    <w:rsid w:val="00426A71"/>
    <w:rsid w:val="0042744B"/>
    <w:rsid w:val="00430CAF"/>
    <w:rsid w:val="004319E7"/>
    <w:rsid w:val="0043233F"/>
    <w:rsid w:val="00433006"/>
    <w:rsid w:val="0043393A"/>
    <w:rsid w:val="00433F0C"/>
    <w:rsid w:val="004348BA"/>
    <w:rsid w:val="004377E3"/>
    <w:rsid w:val="00437DE5"/>
    <w:rsid w:val="004400E6"/>
    <w:rsid w:val="004401CD"/>
    <w:rsid w:val="00442D13"/>
    <w:rsid w:val="00443186"/>
    <w:rsid w:val="00443261"/>
    <w:rsid w:val="004440CC"/>
    <w:rsid w:val="004440E2"/>
    <w:rsid w:val="0044515E"/>
    <w:rsid w:val="0044607D"/>
    <w:rsid w:val="00446E7A"/>
    <w:rsid w:val="0044763C"/>
    <w:rsid w:val="004516D0"/>
    <w:rsid w:val="00451C15"/>
    <w:rsid w:val="00452950"/>
    <w:rsid w:val="00453222"/>
    <w:rsid w:val="00453EB4"/>
    <w:rsid w:val="004553A9"/>
    <w:rsid w:val="004561B6"/>
    <w:rsid w:val="00456D39"/>
    <w:rsid w:val="00462C1D"/>
    <w:rsid w:val="00463803"/>
    <w:rsid w:val="00463B49"/>
    <w:rsid w:val="004644A6"/>
    <w:rsid w:val="004645A1"/>
    <w:rsid w:val="00464D7E"/>
    <w:rsid w:val="00466457"/>
    <w:rsid w:val="00467387"/>
    <w:rsid w:val="00470AD9"/>
    <w:rsid w:val="00470DC9"/>
    <w:rsid w:val="00471F78"/>
    <w:rsid w:val="00472422"/>
    <w:rsid w:val="004724BE"/>
    <w:rsid w:val="00472597"/>
    <w:rsid w:val="00472894"/>
    <w:rsid w:val="0047381E"/>
    <w:rsid w:val="00474619"/>
    <w:rsid w:val="004756B0"/>
    <w:rsid w:val="00475B21"/>
    <w:rsid w:val="00475E7A"/>
    <w:rsid w:val="004777E4"/>
    <w:rsid w:val="00480404"/>
    <w:rsid w:val="00482AC4"/>
    <w:rsid w:val="00483965"/>
    <w:rsid w:val="00485621"/>
    <w:rsid w:val="0048582B"/>
    <w:rsid w:val="00486320"/>
    <w:rsid w:val="0048762F"/>
    <w:rsid w:val="00487772"/>
    <w:rsid w:val="00487B98"/>
    <w:rsid w:val="004913EC"/>
    <w:rsid w:val="0049295C"/>
    <w:rsid w:val="00492A09"/>
    <w:rsid w:val="00493633"/>
    <w:rsid w:val="00493729"/>
    <w:rsid w:val="00493A17"/>
    <w:rsid w:val="00494A9A"/>
    <w:rsid w:val="00496EC5"/>
    <w:rsid w:val="004A2EA5"/>
    <w:rsid w:val="004A4C4E"/>
    <w:rsid w:val="004A4CA7"/>
    <w:rsid w:val="004A524E"/>
    <w:rsid w:val="004A5C7C"/>
    <w:rsid w:val="004B0BC6"/>
    <w:rsid w:val="004B0EAD"/>
    <w:rsid w:val="004B1F80"/>
    <w:rsid w:val="004B221F"/>
    <w:rsid w:val="004B380D"/>
    <w:rsid w:val="004B3A37"/>
    <w:rsid w:val="004B4EBD"/>
    <w:rsid w:val="004B52DD"/>
    <w:rsid w:val="004B67C3"/>
    <w:rsid w:val="004B7427"/>
    <w:rsid w:val="004C025A"/>
    <w:rsid w:val="004C0C44"/>
    <w:rsid w:val="004C1215"/>
    <w:rsid w:val="004C1B70"/>
    <w:rsid w:val="004C1B8F"/>
    <w:rsid w:val="004C2503"/>
    <w:rsid w:val="004C4A14"/>
    <w:rsid w:val="004C4CE0"/>
    <w:rsid w:val="004C680F"/>
    <w:rsid w:val="004C6947"/>
    <w:rsid w:val="004C7C01"/>
    <w:rsid w:val="004C7F4F"/>
    <w:rsid w:val="004D12F8"/>
    <w:rsid w:val="004D19AF"/>
    <w:rsid w:val="004D23E5"/>
    <w:rsid w:val="004D377A"/>
    <w:rsid w:val="004D37D1"/>
    <w:rsid w:val="004D4801"/>
    <w:rsid w:val="004D548B"/>
    <w:rsid w:val="004D57DE"/>
    <w:rsid w:val="004D5988"/>
    <w:rsid w:val="004D5A79"/>
    <w:rsid w:val="004D6647"/>
    <w:rsid w:val="004D6866"/>
    <w:rsid w:val="004D690B"/>
    <w:rsid w:val="004D6AA0"/>
    <w:rsid w:val="004D7701"/>
    <w:rsid w:val="004D7FC5"/>
    <w:rsid w:val="004E0345"/>
    <w:rsid w:val="004E0911"/>
    <w:rsid w:val="004E117E"/>
    <w:rsid w:val="004E1C4C"/>
    <w:rsid w:val="004E1D36"/>
    <w:rsid w:val="004E22AF"/>
    <w:rsid w:val="004E29CA"/>
    <w:rsid w:val="004E3025"/>
    <w:rsid w:val="004E3B7A"/>
    <w:rsid w:val="004E489C"/>
    <w:rsid w:val="004E49A0"/>
    <w:rsid w:val="004E4AF5"/>
    <w:rsid w:val="004E50C5"/>
    <w:rsid w:val="004E5373"/>
    <w:rsid w:val="004E58AF"/>
    <w:rsid w:val="004F10CC"/>
    <w:rsid w:val="004F2B8B"/>
    <w:rsid w:val="004F2EF0"/>
    <w:rsid w:val="004F35CF"/>
    <w:rsid w:val="004F4544"/>
    <w:rsid w:val="004F5B6E"/>
    <w:rsid w:val="004F640C"/>
    <w:rsid w:val="004F6A21"/>
    <w:rsid w:val="004F6F73"/>
    <w:rsid w:val="004F7EB8"/>
    <w:rsid w:val="00500DB8"/>
    <w:rsid w:val="00500F50"/>
    <w:rsid w:val="0050269D"/>
    <w:rsid w:val="00506B1A"/>
    <w:rsid w:val="00510368"/>
    <w:rsid w:val="005106FE"/>
    <w:rsid w:val="00510826"/>
    <w:rsid w:val="00510AE3"/>
    <w:rsid w:val="00510CDB"/>
    <w:rsid w:val="0051269D"/>
    <w:rsid w:val="00513834"/>
    <w:rsid w:val="005138CD"/>
    <w:rsid w:val="0051403D"/>
    <w:rsid w:val="00514726"/>
    <w:rsid w:val="00514C9C"/>
    <w:rsid w:val="0051598A"/>
    <w:rsid w:val="00517847"/>
    <w:rsid w:val="00517A31"/>
    <w:rsid w:val="00517A9A"/>
    <w:rsid w:val="00517AC7"/>
    <w:rsid w:val="00520B65"/>
    <w:rsid w:val="0052117F"/>
    <w:rsid w:val="00521FCA"/>
    <w:rsid w:val="00523858"/>
    <w:rsid w:val="00524D39"/>
    <w:rsid w:val="00525267"/>
    <w:rsid w:val="00526214"/>
    <w:rsid w:val="0052672E"/>
    <w:rsid w:val="005273B4"/>
    <w:rsid w:val="00530AF3"/>
    <w:rsid w:val="00531224"/>
    <w:rsid w:val="005327DD"/>
    <w:rsid w:val="00532FEA"/>
    <w:rsid w:val="00533019"/>
    <w:rsid w:val="0053375D"/>
    <w:rsid w:val="00533C96"/>
    <w:rsid w:val="0053445C"/>
    <w:rsid w:val="00534658"/>
    <w:rsid w:val="00535CB0"/>
    <w:rsid w:val="00535E3F"/>
    <w:rsid w:val="00537191"/>
    <w:rsid w:val="00537537"/>
    <w:rsid w:val="0054060B"/>
    <w:rsid w:val="00545489"/>
    <w:rsid w:val="00545F4E"/>
    <w:rsid w:val="00550AF1"/>
    <w:rsid w:val="0055128F"/>
    <w:rsid w:val="005516C9"/>
    <w:rsid w:val="005519EE"/>
    <w:rsid w:val="00551A77"/>
    <w:rsid w:val="0055292B"/>
    <w:rsid w:val="00555600"/>
    <w:rsid w:val="00556E98"/>
    <w:rsid w:val="00560C1C"/>
    <w:rsid w:val="0056580E"/>
    <w:rsid w:val="0056628E"/>
    <w:rsid w:val="005663A0"/>
    <w:rsid w:val="005668A6"/>
    <w:rsid w:val="00566D48"/>
    <w:rsid w:val="00567502"/>
    <w:rsid w:val="0057052E"/>
    <w:rsid w:val="00570F54"/>
    <w:rsid w:val="00571575"/>
    <w:rsid w:val="0057161B"/>
    <w:rsid w:val="00571896"/>
    <w:rsid w:val="0057243D"/>
    <w:rsid w:val="00572BC1"/>
    <w:rsid w:val="00572D2F"/>
    <w:rsid w:val="00575061"/>
    <w:rsid w:val="005768C4"/>
    <w:rsid w:val="00576CFD"/>
    <w:rsid w:val="00576E5D"/>
    <w:rsid w:val="00577B04"/>
    <w:rsid w:val="00577B11"/>
    <w:rsid w:val="00582DCE"/>
    <w:rsid w:val="00583D16"/>
    <w:rsid w:val="005841CC"/>
    <w:rsid w:val="00584394"/>
    <w:rsid w:val="00585253"/>
    <w:rsid w:val="00585BA8"/>
    <w:rsid w:val="00585D04"/>
    <w:rsid w:val="00585D38"/>
    <w:rsid w:val="0058695C"/>
    <w:rsid w:val="005936B3"/>
    <w:rsid w:val="005965AE"/>
    <w:rsid w:val="005972E2"/>
    <w:rsid w:val="005A06F3"/>
    <w:rsid w:val="005A1193"/>
    <w:rsid w:val="005A1B26"/>
    <w:rsid w:val="005A2377"/>
    <w:rsid w:val="005A280B"/>
    <w:rsid w:val="005A325C"/>
    <w:rsid w:val="005A48C6"/>
    <w:rsid w:val="005A52A0"/>
    <w:rsid w:val="005A74AA"/>
    <w:rsid w:val="005B072C"/>
    <w:rsid w:val="005B07B5"/>
    <w:rsid w:val="005B1827"/>
    <w:rsid w:val="005B35CE"/>
    <w:rsid w:val="005B3AA9"/>
    <w:rsid w:val="005B530E"/>
    <w:rsid w:val="005B7018"/>
    <w:rsid w:val="005B7605"/>
    <w:rsid w:val="005B7C94"/>
    <w:rsid w:val="005C004C"/>
    <w:rsid w:val="005C0E97"/>
    <w:rsid w:val="005C17AA"/>
    <w:rsid w:val="005C24EF"/>
    <w:rsid w:val="005C2C65"/>
    <w:rsid w:val="005C407B"/>
    <w:rsid w:val="005C4598"/>
    <w:rsid w:val="005C4DBA"/>
    <w:rsid w:val="005C5415"/>
    <w:rsid w:val="005C5AE8"/>
    <w:rsid w:val="005C5C63"/>
    <w:rsid w:val="005C6D55"/>
    <w:rsid w:val="005D00C1"/>
    <w:rsid w:val="005D085F"/>
    <w:rsid w:val="005D08A8"/>
    <w:rsid w:val="005D09D3"/>
    <w:rsid w:val="005D0FC9"/>
    <w:rsid w:val="005D1588"/>
    <w:rsid w:val="005D23A7"/>
    <w:rsid w:val="005D2B42"/>
    <w:rsid w:val="005D2C7E"/>
    <w:rsid w:val="005D2EFC"/>
    <w:rsid w:val="005D3A7D"/>
    <w:rsid w:val="005D4D87"/>
    <w:rsid w:val="005D676E"/>
    <w:rsid w:val="005D6BBA"/>
    <w:rsid w:val="005D79EF"/>
    <w:rsid w:val="005E036D"/>
    <w:rsid w:val="005E059B"/>
    <w:rsid w:val="005E05E0"/>
    <w:rsid w:val="005E24B8"/>
    <w:rsid w:val="005E2BAB"/>
    <w:rsid w:val="005E33D8"/>
    <w:rsid w:val="005E393B"/>
    <w:rsid w:val="005E4AF5"/>
    <w:rsid w:val="005E4BBA"/>
    <w:rsid w:val="005E6986"/>
    <w:rsid w:val="005E7374"/>
    <w:rsid w:val="005F00D7"/>
    <w:rsid w:val="005F0147"/>
    <w:rsid w:val="005F0B26"/>
    <w:rsid w:val="005F15A1"/>
    <w:rsid w:val="005F193C"/>
    <w:rsid w:val="005F32B4"/>
    <w:rsid w:val="005F59A2"/>
    <w:rsid w:val="005F6294"/>
    <w:rsid w:val="005F769C"/>
    <w:rsid w:val="005F7734"/>
    <w:rsid w:val="005F7B22"/>
    <w:rsid w:val="005F7C34"/>
    <w:rsid w:val="0060126E"/>
    <w:rsid w:val="00603585"/>
    <w:rsid w:val="00606492"/>
    <w:rsid w:val="00606BA5"/>
    <w:rsid w:val="00607879"/>
    <w:rsid w:val="00607898"/>
    <w:rsid w:val="006101A5"/>
    <w:rsid w:val="00610E37"/>
    <w:rsid w:val="006114BB"/>
    <w:rsid w:val="0061218A"/>
    <w:rsid w:val="00612371"/>
    <w:rsid w:val="006125F4"/>
    <w:rsid w:val="00612F07"/>
    <w:rsid w:val="006131C2"/>
    <w:rsid w:val="00613686"/>
    <w:rsid w:val="00614F68"/>
    <w:rsid w:val="00615AAA"/>
    <w:rsid w:val="0061649D"/>
    <w:rsid w:val="00616777"/>
    <w:rsid w:val="00620CC5"/>
    <w:rsid w:val="006211BF"/>
    <w:rsid w:val="00621FC5"/>
    <w:rsid w:val="00622F3A"/>
    <w:rsid w:val="00623903"/>
    <w:rsid w:val="00625E61"/>
    <w:rsid w:val="0062737F"/>
    <w:rsid w:val="00630379"/>
    <w:rsid w:val="00630A3C"/>
    <w:rsid w:val="006310B9"/>
    <w:rsid w:val="0063257D"/>
    <w:rsid w:val="00633D0C"/>
    <w:rsid w:val="00635A4A"/>
    <w:rsid w:val="00635D08"/>
    <w:rsid w:val="006360BF"/>
    <w:rsid w:val="006363AD"/>
    <w:rsid w:val="00640005"/>
    <w:rsid w:val="0064000B"/>
    <w:rsid w:val="006412BB"/>
    <w:rsid w:val="006433FF"/>
    <w:rsid w:val="00643605"/>
    <w:rsid w:val="00645287"/>
    <w:rsid w:val="006454EB"/>
    <w:rsid w:val="006463A7"/>
    <w:rsid w:val="00646559"/>
    <w:rsid w:val="006465D9"/>
    <w:rsid w:val="0064692C"/>
    <w:rsid w:val="00646993"/>
    <w:rsid w:val="00646C67"/>
    <w:rsid w:val="00646DFA"/>
    <w:rsid w:val="006470BA"/>
    <w:rsid w:val="00650CC9"/>
    <w:rsid w:val="006511E8"/>
    <w:rsid w:val="00651789"/>
    <w:rsid w:val="00651F2E"/>
    <w:rsid w:val="0065398F"/>
    <w:rsid w:val="00653D39"/>
    <w:rsid w:val="00655374"/>
    <w:rsid w:val="00655995"/>
    <w:rsid w:val="00655F4C"/>
    <w:rsid w:val="00656CF2"/>
    <w:rsid w:val="00657E5C"/>
    <w:rsid w:val="006615F6"/>
    <w:rsid w:val="00661F2D"/>
    <w:rsid w:val="0066376A"/>
    <w:rsid w:val="006650D8"/>
    <w:rsid w:val="006653FF"/>
    <w:rsid w:val="00665891"/>
    <w:rsid w:val="0066619F"/>
    <w:rsid w:val="00670863"/>
    <w:rsid w:val="0067271D"/>
    <w:rsid w:val="0067384F"/>
    <w:rsid w:val="00676E9A"/>
    <w:rsid w:val="00677339"/>
    <w:rsid w:val="00680629"/>
    <w:rsid w:val="006809DF"/>
    <w:rsid w:val="00681CF0"/>
    <w:rsid w:val="006824ED"/>
    <w:rsid w:val="00682AF8"/>
    <w:rsid w:val="00683947"/>
    <w:rsid w:val="00683C67"/>
    <w:rsid w:val="00684ABF"/>
    <w:rsid w:val="006859F2"/>
    <w:rsid w:val="00686C0E"/>
    <w:rsid w:val="006873F6"/>
    <w:rsid w:val="00687EBD"/>
    <w:rsid w:val="00687FC6"/>
    <w:rsid w:val="006907A7"/>
    <w:rsid w:val="006907FE"/>
    <w:rsid w:val="00690BBD"/>
    <w:rsid w:val="00693B9D"/>
    <w:rsid w:val="00693E8E"/>
    <w:rsid w:val="00694FD1"/>
    <w:rsid w:val="006A001C"/>
    <w:rsid w:val="006A0E22"/>
    <w:rsid w:val="006A2B8C"/>
    <w:rsid w:val="006A3235"/>
    <w:rsid w:val="006A39E8"/>
    <w:rsid w:val="006A3C31"/>
    <w:rsid w:val="006A3EAD"/>
    <w:rsid w:val="006A4C20"/>
    <w:rsid w:val="006A4E9F"/>
    <w:rsid w:val="006A551F"/>
    <w:rsid w:val="006A608B"/>
    <w:rsid w:val="006A6A1B"/>
    <w:rsid w:val="006A778F"/>
    <w:rsid w:val="006A7FBE"/>
    <w:rsid w:val="006B3921"/>
    <w:rsid w:val="006B3CCF"/>
    <w:rsid w:val="006B4253"/>
    <w:rsid w:val="006B69AF"/>
    <w:rsid w:val="006B6BB1"/>
    <w:rsid w:val="006B7800"/>
    <w:rsid w:val="006C0211"/>
    <w:rsid w:val="006C1B5D"/>
    <w:rsid w:val="006C1DA8"/>
    <w:rsid w:val="006C1E76"/>
    <w:rsid w:val="006C21C7"/>
    <w:rsid w:val="006C32DE"/>
    <w:rsid w:val="006C3627"/>
    <w:rsid w:val="006C64D6"/>
    <w:rsid w:val="006C69E1"/>
    <w:rsid w:val="006C6B40"/>
    <w:rsid w:val="006C72CE"/>
    <w:rsid w:val="006D0C59"/>
    <w:rsid w:val="006D1466"/>
    <w:rsid w:val="006D238D"/>
    <w:rsid w:val="006D309B"/>
    <w:rsid w:val="006D4B1A"/>
    <w:rsid w:val="006D5728"/>
    <w:rsid w:val="006D59C3"/>
    <w:rsid w:val="006D60AB"/>
    <w:rsid w:val="006D707A"/>
    <w:rsid w:val="006D74B4"/>
    <w:rsid w:val="006E19CD"/>
    <w:rsid w:val="006E1CD3"/>
    <w:rsid w:val="006E1F31"/>
    <w:rsid w:val="006E246D"/>
    <w:rsid w:val="006E28BE"/>
    <w:rsid w:val="006E2C49"/>
    <w:rsid w:val="006E32AF"/>
    <w:rsid w:val="006E52E4"/>
    <w:rsid w:val="006E5BFC"/>
    <w:rsid w:val="006E72D3"/>
    <w:rsid w:val="006E764F"/>
    <w:rsid w:val="006E7B01"/>
    <w:rsid w:val="006E7B5C"/>
    <w:rsid w:val="006E7F09"/>
    <w:rsid w:val="006F15FF"/>
    <w:rsid w:val="006F2430"/>
    <w:rsid w:val="006F3340"/>
    <w:rsid w:val="006F3A44"/>
    <w:rsid w:val="006F3EBB"/>
    <w:rsid w:val="006F46F7"/>
    <w:rsid w:val="006F48A9"/>
    <w:rsid w:val="006F5249"/>
    <w:rsid w:val="006F7949"/>
    <w:rsid w:val="006F7C87"/>
    <w:rsid w:val="007005FD"/>
    <w:rsid w:val="00702A36"/>
    <w:rsid w:val="007045A1"/>
    <w:rsid w:val="00704AF5"/>
    <w:rsid w:val="00705699"/>
    <w:rsid w:val="00705BDF"/>
    <w:rsid w:val="00705BFD"/>
    <w:rsid w:val="00705D12"/>
    <w:rsid w:val="0070749D"/>
    <w:rsid w:val="00710C1A"/>
    <w:rsid w:val="00715D1E"/>
    <w:rsid w:val="007160A6"/>
    <w:rsid w:val="00716AE7"/>
    <w:rsid w:val="00717EBD"/>
    <w:rsid w:val="00720879"/>
    <w:rsid w:val="00720AC7"/>
    <w:rsid w:val="00720AE5"/>
    <w:rsid w:val="00720DA4"/>
    <w:rsid w:val="00720FF9"/>
    <w:rsid w:val="00723E4A"/>
    <w:rsid w:val="0072443C"/>
    <w:rsid w:val="0072660F"/>
    <w:rsid w:val="00726E75"/>
    <w:rsid w:val="007279BC"/>
    <w:rsid w:val="007306FF"/>
    <w:rsid w:val="00731CFC"/>
    <w:rsid w:val="00731DBC"/>
    <w:rsid w:val="007336B4"/>
    <w:rsid w:val="007341BD"/>
    <w:rsid w:val="00734857"/>
    <w:rsid w:val="007366E0"/>
    <w:rsid w:val="007370C3"/>
    <w:rsid w:val="00737DBF"/>
    <w:rsid w:val="00740353"/>
    <w:rsid w:val="00740C20"/>
    <w:rsid w:val="00741860"/>
    <w:rsid w:val="00741D1A"/>
    <w:rsid w:val="00741EBC"/>
    <w:rsid w:val="00743538"/>
    <w:rsid w:val="00745878"/>
    <w:rsid w:val="00745BD9"/>
    <w:rsid w:val="007461B7"/>
    <w:rsid w:val="00746561"/>
    <w:rsid w:val="007478B2"/>
    <w:rsid w:val="007506D2"/>
    <w:rsid w:val="007507DD"/>
    <w:rsid w:val="00751621"/>
    <w:rsid w:val="0075195A"/>
    <w:rsid w:val="00751D9A"/>
    <w:rsid w:val="00751EB1"/>
    <w:rsid w:val="00753184"/>
    <w:rsid w:val="007538EB"/>
    <w:rsid w:val="00753F97"/>
    <w:rsid w:val="00755655"/>
    <w:rsid w:val="00756D35"/>
    <w:rsid w:val="0075764C"/>
    <w:rsid w:val="00757653"/>
    <w:rsid w:val="0076006E"/>
    <w:rsid w:val="0076342E"/>
    <w:rsid w:val="00763DA0"/>
    <w:rsid w:val="00765109"/>
    <w:rsid w:val="007675D8"/>
    <w:rsid w:val="00767CBE"/>
    <w:rsid w:val="0077014A"/>
    <w:rsid w:val="00770D09"/>
    <w:rsid w:val="007718DC"/>
    <w:rsid w:val="00772261"/>
    <w:rsid w:val="00772FB6"/>
    <w:rsid w:val="00773BFA"/>
    <w:rsid w:val="00775D73"/>
    <w:rsid w:val="0077638C"/>
    <w:rsid w:val="00780FF5"/>
    <w:rsid w:val="007817EC"/>
    <w:rsid w:val="00782463"/>
    <w:rsid w:val="00782BD3"/>
    <w:rsid w:val="00783261"/>
    <w:rsid w:val="00784D6D"/>
    <w:rsid w:val="0078510C"/>
    <w:rsid w:val="00786A3C"/>
    <w:rsid w:val="00786CE8"/>
    <w:rsid w:val="0078774C"/>
    <w:rsid w:val="00790260"/>
    <w:rsid w:val="007909BA"/>
    <w:rsid w:val="007915E3"/>
    <w:rsid w:val="00791BDA"/>
    <w:rsid w:val="00792297"/>
    <w:rsid w:val="007942EA"/>
    <w:rsid w:val="007944D8"/>
    <w:rsid w:val="00794BF7"/>
    <w:rsid w:val="00794ECA"/>
    <w:rsid w:val="00795A87"/>
    <w:rsid w:val="007962E2"/>
    <w:rsid w:val="007970EE"/>
    <w:rsid w:val="0079730A"/>
    <w:rsid w:val="007A072A"/>
    <w:rsid w:val="007A0E4F"/>
    <w:rsid w:val="007A3CDA"/>
    <w:rsid w:val="007A4741"/>
    <w:rsid w:val="007A5975"/>
    <w:rsid w:val="007A5A46"/>
    <w:rsid w:val="007A6838"/>
    <w:rsid w:val="007A7071"/>
    <w:rsid w:val="007A75ED"/>
    <w:rsid w:val="007B02C7"/>
    <w:rsid w:val="007B0D01"/>
    <w:rsid w:val="007B0E48"/>
    <w:rsid w:val="007B18E2"/>
    <w:rsid w:val="007B1B13"/>
    <w:rsid w:val="007B1F33"/>
    <w:rsid w:val="007B5C6D"/>
    <w:rsid w:val="007B74B5"/>
    <w:rsid w:val="007B7730"/>
    <w:rsid w:val="007B7BC8"/>
    <w:rsid w:val="007C00A9"/>
    <w:rsid w:val="007C2B1F"/>
    <w:rsid w:val="007C3922"/>
    <w:rsid w:val="007C3CB3"/>
    <w:rsid w:val="007C4103"/>
    <w:rsid w:val="007C5487"/>
    <w:rsid w:val="007C59AE"/>
    <w:rsid w:val="007C6E72"/>
    <w:rsid w:val="007D0D67"/>
    <w:rsid w:val="007D3268"/>
    <w:rsid w:val="007D45B7"/>
    <w:rsid w:val="007D51B0"/>
    <w:rsid w:val="007D5A96"/>
    <w:rsid w:val="007E1143"/>
    <w:rsid w:val="007E1C10"/>
    <w:rsid w:val="007E2DA8"/>
    <w:rsid w:val="007E3233"/>
    <w:rsid w:val="007E3DB5"/>
    <w:rsid w:val="007E4F3E"/>
    <w:rsid w:val="007E5AF5"/>
    <w:rsid w:val="007E5E2A"/>
    <w:rsid w:val="007E6B87"/>
    <w:rsid w:val="007E722D"/>
    <w:rsid w:val="007E7741"/>
    <w:rsid w:val="007E77AB"/>
    <w:rsid w:val="007E7A0F"/>
    <w:rsid w:val="007F12CB"/>
    <w:rsid w:val="007F17D1"/>
    <w:rsid w:val="007F2B8A"/>
    <w:rsid w:val="007F3401"/>
    <w:rsid w:val="007F414A"/>
    <w:rsid w:val="007F43E5"/>
    <w:rsid w:val="007F44B9"/>
    <w:rsid w:val="007F4557"/>
    <w:rsid w:val="007F49D1"/>
    <w:rsid w:val="007F52A6"/>
    <w:rsid w:val="007F7AC1"/>
    <w:rsid w:val="00801559"/>
    <w:rsid w:val="008028D6"/>
    <w:rsid w:val="00803000"/>
    <w:rsid w:val="008036C8"/>
    <w:rsid w:val="008048ED"/>
    <w:rsid w:val="008050C9"/>
    <w:rsid w:val="008053D5"/>
    <w:rsid w:val="00805978"/>
    <w:rsid w:val="00806B4B"/>
    <w:rsid w:val="00806C1A"/>
    <w:rsid w:val="00811959"/>
    <w:rsid w:val="00811E2E"/>
    <w:rsid w:val="00811E3A"/>
    <w:rsid w:val="00812043"/>
    <w:rsid w:val="008129B6"/>
    <w:rsid w:val="00813C4C"/>
    <w:rsid w:val="00813D75"/>
    <w:rsid w:val="008155A6"/>
    <w:rsid w:val="00816194"/>
    <w:rsid w:val="008163CE"/>
    <w:rsid w:val="00816875"/>
    <w:rsid w:val="00821181"/>
    <w:rsid w:val="0082220D"/>
    <w:rsid w:val="008227D1"/>
    <w:rsid w:val="00822BC5"/>
    <w:rsid w:val="008235CC"/>
    <w:rsid w:val="00823D37"/>
    <w:rsid w:val="0082598F"/>
    <w:rsid w:val="00825C8F"/>
    <w:rsid w:val="0082722F"/>
    <w:rsid w:val="0082748C"/>
    <w:rsid w:val="0083013E"/>
    <w:rsid w:val="0083021E"/>
    <w:rsid w:val="00830352"/>
    <w:rsid w:val="00830604"/>
    <w:rsid w:val="0083090D"/>
    <w:rsid w:val="00830BAA"/>
    <w:rsid w:val="00831E0E"/>
    <w:rsid w:val="0083324B"/>
    <w:rsid w:val="00833AA9"/>
    <w:rsid w:val="00834166"/>
    <w:rsid w:val="008343B9"/>
    <w:rsid w:val="008344CA"/>
    <w:rsid w:val="00834CF3"/>
    <w:rsid w:val="00835644"/>
    <w:rsid w:val="0083648C"/>
    <w:rsid w:val="0083658F"/>
    <w:rsid w:val="008365C0"/>
    <w:rsid w:val="008371BC"/>
    <w:rsid w:val="008379A8"/>
    <w:rsid w:val="00837AB7"/>
    <w:rsid w:val="00837B16"/>
    <w:rsid w:val="00837C8B"/>
    <w:rsid w:val="00837EDB"/>
    <w:rsid w:val="00842F9F"/>
    <w:rsid w:val="00843073"/>
    <w:rsid w:val="008446BE"/>
    <w:rsid w:val="008462AA"/>
    <w:rsid w:val="00846D31"/>
    <w:rsid w:val="00846FE7"/>
    <w:rsid w:val="008478FA"/>
    <w:rsid w:val="00847987"/>
    <w:rsid w:val="00847B83"/>
    <w:rsid w:val="00847C5E"/>
    <w:rsid w:val="00851976"/>
    <w:rsid w:val="0085200F"/>
    <w:rsid w:val="008522C4"/>
    <w:rsid w:val="00852A40"/>
    <w:rsid w:val="00852B7A"/>
    <w:rsid w:val="00853228"/>
    <w:rsid w:val="00854069"/>
    <w:rsid w:val="00854BA6"/>
    <w:rsid w:val="00854DAA"/>
    <w:rsid w:val="008550F4"/>
    <w:rsid w:val="0085613B"/>
    <w:rsid w:val="00857D13"/>
    <w:rsid w:val="008614F4"/>
    <w:rsid w:val="008618B9"/>
    <w:rsid w:val="00861B96"/>
    <w:rsid w:val="0086213C"/>
    <w:rsid w:val="0086236D"/>
    <w:rsid w:val="0086278E"/>
    <w:rsid w:val="0086322B"/>
    <w:rsid w:val="00863D30"/>
    <w:rsid w:val="008646AE"/>
    <w:rsid w:val="00864A35"/>
    <w:rsid w:val="0086591A"/>
    <w:rsid w:val="00865F32"/>
    <w:rsid w:val="00866752"/>
    <w:rsid w:val="0086711A"/>
    <w:rsid w:val="00867408"/>
    <w:rsid w:val="0086753E"/>
    <w:rsid w:val="00870358"/>
    <w:rsid w:val="00870FE3"/>
    <w:rsid w:val="008714A0"/>
    <w:rsid w:val="0087161B"/>
    <w:rsid w:val="008720C3"/>
    <w:rsid w:val="008728DB"/>
    <w:rsid w:val="00872BD8"/>
    <w:rsid w:val="00872DDF"/>
    <w:rsid w:val="00873C8E"/>
    <w:rsid w:val="00874769"/>
    <w:rsid w:val="00875BF9"/>
    <w:rsid w:val="00876318"/>
    <w:rsid w:val="00876353"/>
    <w:rsid w:val="00877337"/>
    <w:rsid w:val="00880F18"/>
    <w:rsid w:val="00881922"/>
    <w:rsid w:val="00883A74"/>
    <w:rsid w:val="0088519E"/>
    <w:rsid w:val="00886012"/>
    <w:rsid w:val="00886D48"/>
    <w:rsid w:val="00887386"/>
    <w:rsid w:val="00887640"/>
    <w:rsid w:val="00887754"/>
    <w:rsid w:val="008900C7"/>
    <w:rsid w:val="008903EC"/>
    <w:rsid w:val="008913CA"/>
    <w:rsid w:val="00891D74"/>
    <w:rsid w:val="00893EF5"/>
    <w:rsid w:val="00894234"/>
    <w:rsid w:val="008947A6"/>
    <w:rsid w:val="00895800"/>
    <w:rsid w:val="008964CD"/>
    <w:rsid w:val="00897AC8"/>
    <w:rsid w:val="008A2261"/>
    <w:rsid w:val="008A23ED"/>
    <w:rsid w:val="008A3FCB"/>
    <w:rsid w:val="008A491A"/>
    <w:rsid w:val="008A5A67"/>
    <w:rsid w:val="008A6007"/>
    <w:rsid w:val="008A73AA"/>
    <w:rsid w:val="008B1EDD"/>
    <w:rsid w:val="008B356E"/>
    <w:rsid w:val="008B39C4"/>
    <w:rsid w:val="008B4465"/>
    <w:rsid w:val="008B53B0"/>
    <w:rsid w:val="008B5EC2"/>
    <w:rsid w:val="008B604C"/>
    <w:rsid w:val="008B67C2"/>
    <w:rsid w:val="008B6CCC"/>
    <w:rsid w:val="008B7007"/>
    <w:rsid w:val="008B70C0"/>
    <w:rsid w:val="008B7164"/>
    <w:rsid w:val="008C011A"/>
    <w:rsid w:val="008C1CB7"/>
    <w:rsid w:val="008C27CF"/>
    <w:rsid w:val="008C2831"/>
    <w:rsid w:val="008C2D0D"/>
    <w:rsid w:val="008C35B8"/>
    <w:rsid w:val="008C3AB1"/>
    <w:rsid w:val="008C55FD"/>
    <w:rsid w:val="008C65D1"/>
    <w:rsid w:val="008C6C1F"/>
    <w:rsid w:val="008C74EE"/>
    <w:rsid w:val="008C7568"/>
    <w:rsid w:val="008D092E"/>
    <w:rsid w:val="008D2617"/>
    <w:rsid w:val="008D42BD"/>
    <w:rsid w:val="008D441D"/>
    <w:rsid w:val="008D4614"/>
    <w:rsid w:val="008D70CB"/>
    <w:rsid w:val="008D7294"/>
    <w:rsid w:val="008D783E"/>
    <w:rsid w:val="008D7F6D"/>
    <w:rsid w:val="008E0AC8"/>
    <w:rsid w:val="008E164E"/>
    <w:rsid w:val="008E209E"/>
    <w:rsid w:val="008E54F6"/>
    <w:rsid w:val="008E6862"/>
    <w:rsid w:val="008E7A16"/>
    <w:rsid w:val="008F24DC"/>
    <w:rsid w:val="008F307A"/>
    <w:rsid w:val="008F4252"/>
    <w:rsid w:val="008F4C68"/>
    <w:rsid w:val="008F5A59"/>
    <w:rsid w:val="008F5E19"/>
    <w:rsid w:val="008F5EA4"/>
    <w:rsid w:val="008F65F8"/>
    <w:rsid w:val="008F7CA7"/>
    <w:rsid w:val="008F7F99"/>
    <w:rsid w:val="009025E8"/>
    <w:rsid w:val="009027C1"/>
    <w:rsid w:val="00902CDF"/>
    <w:rsid w:val="00903B88"/>
    <w:rsid w:val="009064F8"/>
    <w:rsid w:val="009073BB"/>
    <w:rsid w:val="009109F3"/>
    <w:rsid w:val="00910E6C"/>
    <w:rsid w:val="00911109"/>
    <w:rsid w:val="0091281C"/>
    <w:rsid w:val="00912EBC"/>
    <w:rsid w:val="00912FD7"/>
    <w:rsid w:val="00914339"/>
    <w:rsid w:val="00915B37"/>
    <w:rsid w:val="0091634B"/>
    <w:rsid w:val="00916AD4"/>
    <w:rsid w:val="009172BE"/>
    <w:rsid w:val="0092064D"/>
    <w:rsid w:val="0092113A"/>
    <w:rsid w:val="009218C8"/>
    <w:rsid w:val="0092259F"/>
    <w:rsid w:val="009228E9"/>
    <w:rsid w:val="00922AF6"/>
    <w:rsid w:val="009242DE"/>
    <w:rsid w:val="00926864"/>
    <w:rsid w:val="00927E23"/>
    <w:rsid w:val="00931EEF"/>
    <w:rsid w:val="0093234F"/>
    <w:rsid w:val="00933046"/>
    <w:rsid w:val="009337BB"/>
    <w:rsid w:val="00934158"/>
    <w:rsid w:val="00934340"/>
    <w:rsid w:val="0093483A"/>
    <w:rsid w:val="009360EC"/>
    <w:rsid w:val="00936504"/>
    <w:rsid w:val="00936605"/>
    <w:rsid w:val="00936ABE"/>
    <w:rsid w:val="0093736F"/>
    <w:rsid w:val="00937418"/>
    <w:rsid w:val="009404CE"/>
    <w:rsid w:val="00940D79"/>
    <w:rsid w:val="0094159B"/>
    <w:rsid w:val="00942EE3"/>
    <w:rsid w:val="009430F9"/>
    <w:rsid w:val="0094329E"/>
    <w:rsid w:val="00943534"/>
    <w:rsid w:val="00943560"/>
    <w:rsid w:val="009436F7"/>
    <w:rsid w:val="0094475B"/>
    <w:rsid w:val="009458F6"/>
    <w:rsid w:val="00946B33"/>
    <w:rsid w:val="00950282"/>
    <w:rsid w:val="0095138C"/>
    <w:rsid w:val="00952912"/>
    <w:rsid w:val="00952D03"/>
    <w:rsid w:val="00954139"/>
    <w:rsid w:val="00955300"/>
    <w:rsid w:val="0095721F"/>
    <w:rsid w:val="0096065D"/>
    <w:rsid w:val="00961631"/>
    <w:rsid w:val="00962C36"/>
    <w:rsid w:val="009635BE"/>
    <w:rsid w:val="00963EFD"/>
    <w:rsid w:val="00964166"/>
    <w:rsid w:val="009642CB"/>
    <w:rsid w:val="009649AE"/>
    <w:rsid w:val="00964AC6"/>
    <w:rsid w:val="00964CAF"/>
    <w:rsid w:val="00965038"/>
    <w:rsid w:val="009651EC"/>
    <w:rsid w:val="00965AD1"/>
    <w:rsid w:val="009670D9"/>
    <w:rsid w:val="009710AB"/>
    <w:rsid w:val="009711B9"/>
    <w:rsid w:val="00973380"/>
    <w:rsid w:val="0097457A"/>
    <w:rsid w:val="00976141"/>
    <w:rsid w:val="00977E92"/>
    <w:rsid w:val="00980005"/>
    <w:rsid w:val="009800C0"/>
    <w:rsid w:val="0098248C"/>
    <w:rsid w:val="00985A9F"/>
    <w:rsid w:val="00985CA0"/>
    <w:rsid w:val="00985EFE"/>
    <w:rsid w:val="009868B9"/>
    <w:rsid w:val="0098770F"/>
    <w:rsid w:val="00987B62"/>
    <w:rsid w:val="00990140"/>
    <w:rsid w:val="009902A4"/>
    <w:rsid w:val="009906E5"/>
    <w:rsid w:val="009908F9"/>
    <w:rsid w:val="009909A7"/>
    <w:rsid w:val="009909BF"/>
    <w:rsid w:val="00990AB8"/>
    <w:rsid w:val="00990CE2"/>
    <w:rsid w:val="00990FAE"/>
    <w:rsid w:val="009917ED"/>
    <w:rsid w:val="00991E9F"/>
    <w:rsid w:val="00992555"/>
    <w:rsid w:val="00992739"/>
    <w:rsid w:val="00992FAE"/>
    <w:rsid w:val="00992FFA"/>
    <w:rsid w:val="0099384A"/>
    <w:rsid w:val="0099458E"/>
    <w:rsid w:val="0099529E"/>
    <w:rsid w:val="00996753"/>
    <w:rsid w:val="00996CCE"/>
    <w:rsid w:val="00997318"/>
    <w:rsid w:val="009A153F"/>
    <w:rsid w:val="009A1D20"/>
    <w:rsid w:val="009A3D33"/>
    <w:rsid w:val="009A3E8E"/>
    <w:rsid w:val="009A4592"/>
    <w:rsid w:val="009A4A5D"/>
    <w:rsid w:val="009A580B"/>
    <w:rsid w:val="009A6436"/>
    <w:rsid w:val="009A66FA"/>
    <w:rsid w:val="009A67FC"/>
    <w:rsid w:val="009A6B00"/>
    <w:rsid w:val="009A6DB6"/>
    <w:rsid w:val="009A6EB9"/>
    <w:rsid w:val="009B14A5"/>
    <w:rsid w:val="009B1819"/>
    <w:rsid w:val="009B273E"/>
    <w:rsid w:val="009B286D"/>
    <w:rsid w:val="009B2E00"/>
    <w:rsid w:val="009B4CA0"/>
    <w:rsid w:val="009B5063"/>
    <w:rsid w:val="009B6578"/>
    <w:rsid w:val="009B67DC"/>
    <w:rsid w:val="009B7547"/>
    <w:rsid w:val="009C0029"/>
    <w:rsid w:val="009C03B1"/>
    <w:rsid w:val="009C041F"/>
    <w:rsid w:val="009C101C"/>
    <w:rsid w:val="009C13CD"/>
    <w:rsid w:val="009C2E5F"/>
    <w:rsid w:val="009D199D"/>
    <w:rsid w:val="009D1E69"/>
    <w:rsid w:val="009D28A8"/>
    <w:rsid w:val="009D43E3"/>
    <w:rsid w:val="009D43F7"/>
    <w:rsid w:val="009D4D7D"/>
    <w:rsid w:val="009D52BD"/>
    <w:rsid w:val="009D5692"/>
    <w:rsid w:val="009E1789"/>
    <w:rsid w:val="009E2E1F"/>
    <w:rsid w:val="009E2FC0"/>
    <w:rsid w:val="009E33E7"/>
    <w:rsid w:val="009E488E"/>
    <w:rsid w:val="009E75B3"/>
    <w:rsid w:val="009E7C40"/>
    <w:rsid w:val="009F3592"/>
    <w:rsid w:val="009F4000"/>
    <w:rsid w:val="009F4A24"/>
    <w:rsid w:val="009F5CF7"/>
    <w:rsid w:val="009F664C"/>
    <w:rsid w:val="009F6C50"/>
    <w:rsid w:val="009F7885"/>
    <w:rsid w:val="009F7DD5"/>
    <w:rsid w:val="00A0092D"/>
    <w:rsid w:val="00A00A08"/>
    <w:rsid w:val="00A0143A"/>
    <w:rsid w:val="00A0173E"/>
    <w:rsid w:val="00A032CC"/>
    <w:rsid w:val="00A03C2D"/>
    <w:rsid w:val="00A0554B"/>
    <w:rsid w:val="00A07DC9"/>
    <w:rsid w:val="00A10C8C"/>
    <w:rsid w:val="00A1212A"/>
    <w:rsid w:val="00A124FC"/>
    <w:rsid w:val="00A13546"/>
    <w:rsid w:val="00A13BCC"/>
    <w:rsid w:val="00A14DB6"/>
    <w:rsid w:val="00A15880"/>
    <w:rsid w:val="00A168E6"/>
    <w:rsid w:val="00A16C11"/>
    <w:rsid w:val="00A20067"/>
    <w:rsid w:val="00A22434"/>
    <w:rsid w:val="00A22711"/>
    <w:rsid w:val="00A22A23"/>
    <w:rsid w:val="00A22C24"/>
    <w:rsid w:val="00A22F28"/>
    <w:rsid w:val="00A23556"/>
    <w:rsid w:val="00A23BB5"/>
    <w:rsid w:val="00A2563C"/>
    <w:rsid w:val="00A257EC"/>
    <w:rsid w:val="00A258DA"/>
    <w:rsid w:val="00A269DD"/>
    <w:rsid w:val="00A2746F"/>
    <w:rsid w:val="00A2796A"/>
    <w:rsid w:val="00A27BD1"/>
    <w:rsid w:val="00A30C2F"/>
    <w:rsid w:val="00A3102C"/>
    <w:rsid w:val="00A31F0E"/>
    <w:rsid w:val="00A33435"/>
    <w:rsid w:val="00A33B55"/>
    <w:rsid w:val="00A34716"/>
    <w:rsid w:val="00A35B1E"/>
    <w:rsid w:val="00A35B65"/>
    <w:rsid w:val="00A35BA9"/>
    <w:rsid w:val="00A37F03"/>
    <w:rsid w:val="00A37FC9"/>
    <w:rsid w:val="00A41447"/>
    <w:rsid w:val="00A4413F"/>
    <w:rsid w:val="00A46319"/>
    <w:rsid w:val="00A510A9"/>
    <w:rsid w:val="00A51597"/>
    <w:rsid w:val="00A54D02"/>
    <w:rsid w:val="00A55276"/>
    <w:rsid w:val="00A6019A"/>
    <w:rsid w:val="00A6191C"/>
    <w:rsid w:val="00A64A10"/>
    <w:rsid w:val="00A6621D"/>
    <w:rsid w:val="00A664C4"/>
    <w:rsid w:val="00A665C5"/>
    <w:rsid w:val="00A72EB5"/>
    <w:rsid w:val="00A7359E"/>
    <w:rsid w:val="00A74CC3"/>
    <w:rsid w:val="00A75220"/>
    <w:rsid w:val="00A755E0"/>
    <w:rsid w:val="00A76426"/>
    <w:rsid w:val="00A76A11"/>
    <w:rsid w:val="00A7769C"/>
    <w:rsid w:val="00A77843"/>
    <w:rsid w:val="00A77C42"/>
    <w:rsid w:val="00A77E0D"/>
    <w:rsid w:val="00A8215D"/>
    <w:rsid w:val="00A82395"/>
    <w:rsid w:val="00A82DAD"/>
    <w:rsid w:val="00A83D05"/>
    <w:rsid w:val="00A846E0"/>
    <w:rsid w:val="00A84786"/>
    <w:rsid w:val="00A8543C"/>
    <w:rsid w:val="00A856EA"/>
    <w:rsid w:val="00A85B02"/>
    <w:rsid w:val="00A86277"/>
    <w:rsid w:val="00A904D2"/>
    <w:rsid w:val="00A90614"/>
    <w:rsid w:val="00A9225C"/>
    <w:rsid w:val="00A92497"/>
    <w:rsid w:val="00A942B0"/>
    <w:rsid w:val="00A9504C"/>
    <w:rsid w:val="00A9727F"/>
    <w:rsid w:val="00A97A89"/>
    <w:rsid w:val="00AA02D6"/>
    <w:rsid w:val="00AA03E0"/>
    <w:rsid w:val="00AA09A1"/>
    <w:rsid w:val="00AA182D"/>
    <w:rsid w:val="00AA2051"/>
    <w:rsid w:val="00AA21FF"/>
    <w:rsid w:val="00AA3727"/>
    <w:rsid w:val="00AA6548"/>
    <w:rsid w:val="00AA6F22"/>
    <w:rsid w:val="00AB0C20"/>
    <w:rsid w:val="00AB1692"/>
    <w:rsid w:val="00AB190B"/>
    <w:rsid w:val="00AB30CA"/>
    <w:rsid w:val="00AB3FAA"/>
    <w:rsid w:val="00AB4058"/>
    <w:rsid w:val="00AB4FCB"/>
    <w:rsid w:val="00AB63C6"/>
    <w:rsid w:val="00AB6E0F"/>
    <w:rsid w:val="00AB6EAA"/>
    <w:rsid w:val="00AB7038"/>
    <w:rsid w:val="00AC0B8E"/>
    <w:rsid w:val="00AC190E"/>
    <w:rsid w:val="00AC1B56"/>
    <w:rsid w:val="00AC4B96"/>
    <w:rsid w:val="00AC5151"/>
    <w:rsid w:val="00AC51E1"/>
    <w:rsid w:val="00AC646A"/>
    <w:rsid w:val="00AC676E"/>
    <w:rsid w:val="00AC6A21"/>
    <w:rsid w:val="00AC7413"/>
    <w:rsid w:val="00AD0B68"/>
    <w:rsid w:val="00AD16E6"/>
    <w:rsid w:val="00AD1F38"/>
    <w:rsid w:val="00AD252A"/>
    <w:rsid w:val="00AD3138"/>
    <w:rsid w:val="00AD3812"/>
    <w:rsid w:val="00AD41C5"/>
    <w:rsid w:val="00AD5996"/>
    <w:rsid w:val="00AD6F06"/>
    <w:rsid w:val="00AD7701"/>
    <w:rsid w:val="00AD7CF9"/>
    <w:rsid w:val="00AE18A4"/>
    <w:rsid w:val="00AE18CC"/>
    <w:rsid w:val="00AE26E8"/>
    <w:rsid w:val="00AE7601"/>
    <w:rsid w:val="00AE767F"/>
    <w:rsid w:val="00AF08BD"/>
    <w:rsid w:val="00AF0BD1"/>
    <w:rsid w:val="00AF1C86"/>
    <w:rsid w:val="00AF303F"/>
    <w:rsid w:val="00AF4309"/>
    <w:rsid w:val="00AF5428"/>
    <w:rsid w:val="00AF5EB6"/>
    <w:rsid w:val="00AF6F02"/>
    <w:rsid w:val="00AF7639"/>
    <w:rsid w:val="00AF788B"/>
    <w:rsid w:val="00B003FA"/>
    <w:rsid w:val="00B00747"/>
    <w:rsid w:val="00B00AD8"/>
    <w:rsid w:val="00B014B5"/>
    <w:rsid w:val="00B01DF5"/>
    <w:rsid w:val="00B033A4"/>
    <w:rsid w:val="00B03854"/>
    <w:rsid w:val="00B03D0B"/>
    <w:rsid w:val="00B03EBC"/>
    <w:rsid w:val="00B05A5D"/>
    <w:rsid w:val="00B0670A"/>
    <w:rsid w:val="00B0710F"/>
    <w:rsid w:val="00B07CAC"/>
    <w:rsid w:val="00B11D9A"/>
    <w:rsid w:val="00B11F50"/>
    <w:rsid w:val="00B127C3"/>
    <w:rsid w:val="00B12AA2"/>
    <w:rsid w:val="00B1360A"/>
    <w:rsid w:val="00B14020"/>
    <w:rsid w:val="00B14D77"/>
    <w:rsid w:val="00B1660A"/>
    <w:rsid w:val="00B17230"/>
    <w:rsid w:val="00B172DC"/>
    <w:rsid w:val="00B2071A"/>
    <w:rsid w:val="00B20913"/>
    <w:rsid w:val="00B21C01"/>
    <w:rsid w:val="00B2212E"/>
    <w:rsid w:val="00B22A31"/>
    <w:rsid w:val="00B22B37"/>
    <w:rsid w:val="00B23820"/>
    <w:rsid w:val="00B2583D"/>
    <w:rsid w:val="00B25B0B"/>
    <w:rsid w:val="00B25B53"/>
    <w:rsid w:val="00B26116"/>
    <w:rsid w:val="00B3050F"/>
    <w:rsid w:val="00B32F3D"/>
    <w:rsid w:val="00B32F5D"/>
    <w:rsid w:val="00B35135"/>
    <w:rsid w:val="00B36CC6"/>
    <w:rsid w:val="00B40AE7"/>
    <w:rsid w:val="00B42C90"/>
    <w:rsid w:val="00B42F8E"/>
    <w:rsid w:val="00B479AD"/>
    <w:rsid w:val="00B47A2F"/>
    <w:rsid w:val="00B5454D"/>
    <w:rsid w:val="00B5528E"/>
    <w:rsid w:val="00B554EE"/>
    <w:rsid w:val="00B5603F"/>
    <w:rsid w:val="00B600D5"/>
    <w:rsid w:val="00B609F2"/>
    <w:rsid w:val="00B61062"/>
    <w:rsid w:val="00B615A7"/>
    <w:rsid w:val="00B61B91"/>
    <w:rsid w:val="00B6203F"/>
    <w:rsid w:val="00B62509"/>
    <w:rsid w:val="00B64CC9"/>
    <w:rsid w:val="00B66B85"/>
    <w:rsid w:val="00B66DB0"/>
    <w:rsid w:val="00B71A14"/>
    <w:rsid w:val="00B73008"/>
    <w:rsid w:val="00B73452"/>
    <w:rsid w:val="00B73D83"/>
    <w:rsid w:val="00B74A5A"/>
    <w:rsid w:val="00B77868"/>
    <w:rsid w:val="00B77BA2"/>
    <w:rsid w:val="00B77DFE"/>
    <w:rsid w:val="00B80CDD"/>
    <w:rsid w:val="00B81679"/>
    <w:rsid w:val="00B81688"/>
    <w:rsid w:val="00B82163"/>
    <w:rsid w:val="00B8484F"/>
    <w:rsid w:val="00B84B4E"/>
    <w:rsid w:val="00B852DD"/>
    <w:rsid w:val="00B860FF"/>
    <w:rsid w:val="00B86301"/>
    <w:rsid w:val="00B92185"/>
    <w:rsid w:val="00B92243"/>
    <w:rsid w:val="00B9353D"/>
    <w:rsid w:val="00B935C7"/>
    <w:rsid w:val="00B94956"/>
    <w:rsid w:val="00B94A14"/>
    <w:rsid w:val="00B94F9D"/>
    <w:rsid w:val="00B95D4F"/>
    <w:rsid w:val="00B95E53"/>
    <w:rsid w:val="00B97698"/>
    <w:rsid w:val="00BA008C"/>
    <w:rsid w:val="00BA0D3A"/>
    <w:rsid w:val="00BA1A01"/>
    <w:rsid w:val="00BA2764"/>
    <w:rsid w:val="00BA2BD2"/>
    <w:rsid w:val="00BA3EDB"/>
    <w:rsid w:val="00BA3F4A"/>
    <w:rsid w:val="00BA453C"/>
    <w:rsid w:val="00BA5721"/>
    <w:rsid w:val="00BA629E"/>
    <w:rsid w:val="00BA7C05"/>
    <w:rsid w:val="00BB008E"/>
    <w:rsid w:val="00BB0CCE"/>
    <w:rsid w:val="00BB134E"/>
    <w:rsid w:val="00BB26D0"/>
    <w:rsid w:val="00BB5351"/>
    <w:rsid w:val="00BB70EC"/>
    <w:rsid w:val="00BC0592"/>
    <w:rsid w:val="00BC1D22"/>
    <w:rsid w:val="00BC3BE8"/>
    <w:rsid w:val="00BC42DB"/>
    <w:rsid w:val="00BC5008"/>
    <w:rsid w:val="00BC513A"/>
    <w:rsid w:val="00BC7F5C"/>
    <w:rsid w:val="00BD0E3B"/>
    <w:rsid w:val="00BD2F59"/>
    <w:rsid w:val="00BD41A6"/>
    <w:rsid w:val="00BD4DBC"/>
    <w:rsid w:val="00BD5129"/>
    <w:rsid w:val="00BD5C0F"/>
    <w:rsid w:val="00BD6838"/>
    <w:rsid w:val="00BD6DDA"/>
    <w:rsid w:val="00BD7D9B"/>
    <w:rsid w:val="00BE072E"/>
    <w:rsid w:val="00BE13F7"/>
    <w:rsid w:val="00BE1F63"/>
    <w:rsid w:val="00BE3155"/>
    <w:rsid w:val="00BE3D51"/>
    <w:rsid w:val="00BE3FEC"/>
    <w:rsid w:val="00BE4CEA"/>
    <w:rsid w:val="00BE760B"/>
    <w:rsid w:val="00BF1435"/>
    <w:rsid w:val="00BF4882"/>
    <w:rsid w:val="00BF5906"/>
    <w:rsid w:val="00BF7EF5"/>
    <w:rsid w:val="00C000C7"/>
    <w:rsid w:val="00C00467"/>
    <w:rsid w:val="00C00B94"/>
    <w:rsid w:val="00C02DAE"/>
    <w:rsid w:val="00C03D9A"/>
    <w:rsid w:val="00C05503"/>
    <w:rsid w:val="00C05864"/>
    <w:rsid w:val="00C063C8"/>
    <w:rsid w:val="00C06A40"/>
    <w:rsid w:val="00C07B17"/>
    <w:rsid w:val="00C100F6"/>
    <w:rsid w:val="00C1063B"/>
    <w:rsid w:val="00C10C88"/>
    <w:rsid w:val="00C11163"/>
    <w:rsid w:val="00C119C8"/>
    <w:rsid w:val="00C11D6D"/>
    <w:rsid w:val="00C121D1"/>
    <w:rsid w:val="00C1232F"/>
    <w:rsid w:val="00C13081"/>
    <w:rsid w:val="00C14202"/>
    <w:rsid w:val="00C152F1"/>
    <w:rsid w:val="00C152F3"/>
    <w:rsid w:val="00C15DD6"/>
    <w:rsid w:val="00C162CA"/>
    <w:rsid w:val="00C16388"/>
    <w:rsid w:val="00C16894"/>
    <w:rsid w:val="00C16EDC"/>
    <w:rsid w:val="00C21C5E"/>
    <w:rsid w:val="00C22043"/>
    <w:rsid w:val="00C23E23"/>
    <w:rsid w:val="00C25894"/>
    <w:rsid w:val="00C26A20"/>
    <w:rsid w:val="00C272F5"/>
    <w:rsid w:val="00C273CE"/>
    <w:rsid w:val="00C27C68"/>
    <w:rsid w:val="00C3026A"/>
    <w:rsid w:val="00C30785"/>
    <w:rsid w:val="00C31911"/>
    <w:rsid w:val="00C31F7B"/>
    <w:rsid w:val="00C32196"/>
    <w:rsid w:val="00C32D80"/>
    <w:rsid w:val="00C32E72"/>
    <w:rsid w:val="00C33EA6"/>
    <w:rsid w:val="00C35153"/>
    <w:rsid w:val="00C357B0"/>
    <w:rsid w:val="00C3589D"/>
    <w:rsid w:val="00C36762"/>
    <w:rsid w:val="00C374F1"/>
    <w:rsid w:val="00C433E4"/>
    <w:rsid w:val="00C441ED"/>
    <w:rsid w:val="00C444F8"/>
    <w:rsid w:val="00C445F6"/>
    <w:rsid w:val="00C447F5"/>
    <w:rsid w:val="00C45228"/>
    <w:rsid w:val="00C47845"/>
    <w:rsid w:val="00C5184A"/>
    <w:rsid w:val="00C52706"/>
    <w:rsid w:val="00C530B3"/>
    <w:rsid w:val="00C5476E"/>
    <w:rsid w:val="00C55C98"/>
    <w:rsid w:val="00C565F2"/>
    <w:rsid w:val="00C566C6"/>
    <w:rsid w:val="00C56730"/>
    <w:rsid w:val="00C5699F"/>
    <w:rsid w:val="00C60128"/>
    <w:rsid w:val="00C605E4"/>
    <w:rsid w:val="00C60C0F"/>
    <w:rsid w:val="00C6231F"/>
    <w:rsid w:val="00C63335"/>
    <w:rsid w:val="00C64347"/>
    <w:rsid w:val="00C677E5"/>
    <w:rsid w:val="00C678A3"/>
    <w:rsid w:val="00C70068"/>
    <w:rsid w:val="00C70486"/>
    <w:rsid w:val="00C7103D"/>
    <w:rsid w:val="00C71A47"/>
    <w:rsid w:val="00C71BE8"/>
    <w:rsid w:val="00C71D27"/>
    <w:rsid w:val="00C72F7D"/>
    <w:rsid w:val="00C7334A"/>
    <w:rsid w:val="00C734FA"/>
    <w:rsid w:val="00C738B3"/>
    <w:rsid w:val="00C75242"/>
    <w:rsid w:val="00C75A0B"/>
    <w:rsid w:val="00C8151A"/>
    <w:rsid w:val="00C81653"/>
    <w:rsid w:val="00C82FA2"/>
    <w:rsid w:val="00C83DAE"/>
    <w:rsid w:val="00C84190"/>
    <w:rsid w:val="00C866B6"/>
    <w:rsid w:val="00C87C88"/>
    <w:rsid w:val="00C90C16"/>
    <w:rsid w:val="00C91E47"/>
    <w:rsid w:val="00C93A49"/>
    <w:rsid w:val="00C93D18"/>
    <w:rsid w:val="00C968E1"/>
    <w:rsid w:val="00C96A98"/>
    <w:rsid w:val="00CA069D"/>
    <w:rsid w:val="00CA5079"/>
    <w:rsid w:val="00CA5285"/>
    <w:rsid w:val="00CA6498"/>
    <w:rsid w:val="00CA774F"/>
    <w:rsid w:val="00CA7BD4"/>
    <w:rsid w:val="00CA7E66"/>
    <w:rsid w:val="00CB01FE"/>
    <w:rsid w:val="00CB2AF5"/>
    <w:rsid w:val="00CB3523"/>
    <w:rsid w:val="00CB4AE8"/>
    <w:rsid w:val="00CB5597"/>
    <w:rsid w:val="00CB57ED"/>
    <w:rsid w:val="00CB5AA3"/>
    <w:rsid w:val="00CB628C"/>
    <w:rsid w:val="00CB7911"/>
    <w:rsid w:val="00CC1DC4"/>
    <w:rsid w:val="00CC31E5"/>
    <w:rsid w:val="00CC3BE3"/>
    <w:rsid w:val="00CC3EA2"/>
    <w:rsid w:val="00CC6DE1"/>
    <w:rsid w:val="00CD014F"/>
    <w:rsid w:val="00CD09B5"/>
    <w:rsid w:val="00CD1156"/>
    <w:rsid w:val="00CD2020"/>
    <w:rsid w:val="00CD2AEC"/>
    <w:rsid w:val="00CD3018"/>
    <w:rsid w:val="00CD34E7"/>
    <w:rsid w:val="00CD5E27"/>
    <w:rsid w:val="00CD5EC1"/>
    <w:rsid w:val="00CD6B1A"/>
    <w:rsid w:val="00CD6F3F"/>
    <w:rsid w:val="00CD7154"/>
    <w:rsid w:val="00CD7B9E"/>
    <w:rsid w:val="00CD7CC5"/>
    <w:rsid w:val="00CE1150"/>
    <w:rsid w:val="00CE20A2"/>
    <w:rsid w:val="00CE3389"/>
    <w:rsid w:val="00CE33F8"/>
    <w:rsid w:val="00CE3B27"/>
    <w:rsid w:val="00CE3E43"/>
    <w:rsid w:val="00CE4127"/>
    <w:rsid w:val="00CE4881"/>
    <w:rsid w:val="00CE4C5F"/>
    <w:rsid w:val="00CE4C70"/>
    <w:rsid w:val="00CE571B"/>
    <w:rsid w:val="00CE628E"/>
    <w:rsid w:val="00CE66CF"/>
    <w:rsid w:val="00CF0468"/>
    <w:rsid w:val="00CF23E5"/>
    <w:rsid w:val="00CF2987"/>
    <w:rsid w:val="00CF3D21"/>
    <w:rsid w:val="00CF3FF7"/>
    <w:rsid w:val="00CF4644"/>
    <w:rsid w:val="00CF4AD8"/>
    <w:rsid w:val="00CF4EA4"/>
    <w:rsid w:val="00CF4F00"/>
    <w:rsid w:val="00CF542F"/>
    <w:rsid w:val="00CF666D"/>
    <w:rsid w:val="00CF6E77"/>
    <w:rsid w:val="00D03401"/>
    <w:rsid w:val="00D03C63"/>
    <w:rsid w:val="00D04EAF"/>
    <w:rsid w:val="00D05492"/>
    <w:rsid w:val="00D056D0"/>
    <w:rsid w:val="00D05751"/>
    <w:rsid w:val="00D07B14"/>
    <w:rsid w:val="00D11C32"/>
    <w:rsid w:val="00D13414"/>
    <w:rsid w:val="00D14D3F"/>
    <w:rsid w:val="00D15750"/>
    <w:rsid w:val="00D15BF9"/>
    <w:rsid w:val="00D16039"/>
    <w:rsid w:val="00D16E78"/>
    <w:rsid w:val="00D174E6"/>
    <w:rsid w:val="00D17DAA"/>
    <w:rsid w:val="00D17F16"/>
    <w:rsid w:val="00D20600"/>
    <w:rsid w:val="00D216E5"/>
    <w:rsid w:val="00D2185F"/>
    <w:rsid w:val="00D22FC1"/>
    <w:rsid w:val="00D2514D"/>
    <w:rsid w:val="00D25C3D"/>
    <w:rsid w:val="00D2715D"/>
    <w:rsid w:val="00D27A66"/>
    <w:rsid w:val="00D27F79"/>
    <w:rsid w:val="00D32155"/>
    <w:rsid w:val="00D3274A"/>
    <w:rsid w:val="00D33E08"/>
    <w:rsid w:val="00D348FB"/>
    <w:rsid w:val="00D353C7"/>
    <w:rsid w:val="00D355DA"/>
    <w:rsid w:val="00D35D4A"/>
    <w:rsid w:val="00D37ED9"/>
    <w:rsid w:val="00D40C5F"/>
    <w:rsid w:val="00D4142F"/>
    <w:rsid w:val="00D4147C"/>
    <w:rsid w:val="00D4193B"/>
    <w:rsid w:val="00D41B41"/>
    <w:rsid w:val="00D43797"/>
    <w:rsid w:val="00D4445C"/>
    <w:rsid w:val="00D469B9"/>
    <w:rsid w:val="00D46B3A"/>
    <w:rsid w:val="00D5061C"/>
    <w:rsid w:val="00D506BF"/>
    <w:rsid w:val="00D52168"/>
    <w:rsid w:val="00D557C7"/>
    <w:rsid w:val="00D57084"/>
    <w:rsid w:val="00D57359"/>
    <w:rsid w:val="00D62FFC"/>
    <w:rsid w:val="00D6375D"/>
    <w:rsid w:val="00D643A4"/>
    <w:rsid w:val="00D6476F"/>
    <w:rsid w:val="00D66145"/>
    <w:rsid w:val="00D6614A"/>
    <w:rsid w:val="00D67361"/>
    <w:rsid w:val="00D674AC"/>
    <w:rsid w:val="00D70EFA"/>
    <w:rsid w:val="00D727BD"/>
    <w:rsid w:val="00D72C92"/>
    <w:rsid w:val="00D74850"/>
    <w:rsid w:val="00D75C3C"/>
    <w:rsid w:val="00D76D5B"/>
    <w:rsid w:val="00D77052"/>
    <w:rsid w:val="00D771F3"/>
    <w:rsid w:val="00D807B3"/>
    <w:rsid w:val="00D80962"/>
    <w:rsid w:val="00D80EFC"/>
    <w:rsid w:val="00D817B8"/>
    <w:rsid w:val="00D81EE4"/>
    <w:rsid w:val="00D84880"/>
    <w:rsid w:val="00D84DA2"/>
    <w:rsid w:val="00D854E4"/>
    <w:rsid w:val="00D859C9"/>
    <w:rsid w:val="00D85C9A"/>
    <w:rsid w:val="00D87E2D"/>
    <w:rsid w:val="00D91A12"/>
    <w:rsid w:val="00D9287A"/>
    <w:rsid w:val="00D92C4D"/>
    <w:rsid w:val="00D931FB"/>
    <w:rsid w:val="00D933D8"/>
    <w:rsid w:val="00D935BE"/>
    <w:rsid w:val="00D94A14"/>
    <w:rsid w:val="00D9538C"/>
    <w:rsid w:val="00D956DF"/>
    <w:rsid w:val="00D9632D"/>
    <w:rsid w:val="00D973FA"/>
    <w:rsid w:val="00DA147E"/>
    <w:rsid w:val="00DA3E3D"/>
    <w:rsid w:val="00DA4679"/>
    <w:rsid w:val="00DA4F7B"/>
    <w:rsid w:val="00DA5226"/>
    <w:rsid w:val="00DA718A"/>
    <w:rsid w:val="00DA78A5"/>
    <w:rsid w:val="00DB0243"/>
    <w:rsid w:val="00DB099E"/>
    <w:rsid w:val="00DB1922"/>
    <w:rsid w:val="00DB22AE"/>
    <w:rsid w:val="00DB380E"/>
    <w:rsid w:val="00DB55E3"/>
    <w:rsid w:val="00DB58B4"/>
    <w:rsid w:val="00DB6DC3"/>
    <w:rsid w:val="00DC0AD8"/>
    <w:rsid w:val="00DC0B4D"/>
    <w:rsid w:val="00DC2490"/>
    <w:rsid w:val="00DC25D2"/>
    <w:rsid w:val="00DC2788"/>
    <w:rsid w:val="00DC29CB"/>
    <w:rsid w:val="00DC333A"/>
    <w:rsid w:val="00DC361E"/>
    <w:rsid w:val="00DC3BE2"/>
    <w:rsid w:val="00DC476D"/>
    <w:rsid w:val="00DC482C"/>
    <w:rsid w:val="00DC4A43"/>
    <w:rsid w:val="00DC51F1"/>
    <w:rsid w:val="00DC5D21"/>
    <w:rsid w:val="00DC6CA4"/>
    <w:rsid w:val="00DC7E5B"/>
    <w:rsid w:val="00DD0CAF"/>
    <w:rsid w:val="00DD1ED4"/>
    <w:rsid w:val="00DD2097"/>
    <w:rsid w:val="00DD27A6"/>
    <w:rsid w:val="00DD3038"/>
    <w:rsid w:val="00DD31CA"/>
    <w:rsid w:val="00DD3F3F"/>
    <w:rsid w:val="00DD550E"/>
    <w:rsid w:val="00DD591B"/>
    <w:rsid w:val="00DD5FE1"/>
    <w:rsid w:val="00DD6E4F"/>
    <w:rsid w:val="00DD6F04"/>
    <w:rsid w:val="00DD7D9C"/>
    <w:rsid w:val="00DD7F8B"/>
    <w:rsid w:val="00DE1A2B"/>
    <w:rsid w:val="00DE1F66"/>
    <w:rsid w:val="00DE2468"/>
    <w:rsid w:val="00DE3998"/>
    <w:rsid w:val="00DE432C"/>
    <w:rsid w:val="00DE532A"/>
    <w:rsid w:val="00DE53B9"/>
    <w:rsid w:val="00DE5426"/>
    <w:rsid w:val="00DE56B9"/>
    <w:rsid w:val="00DE5BE8"/>
    <w:rsid w:val="00DE5ED1"/>
    <w:rsid w:val="00DE65BB"/>
    <w:rsid w:val="00DF0629"/>
    <w:rsid w:val="00DF1423"/>
    <w:rsid w:val="00DF1864"/>
    <w:rsid w:val="00DF1BB9"/>
    <w:rsid w:val="00DF4E50"/>
    <w:rsid w:val="00DF4E7D"/>
    <w:rsid w:val="00DF5E95"/>
    <w:rsid w:val="00E00BB6"/>
    <w:rsid w:val="00E0131C"/>
    <w:rsid w:val="00E01B75"/>
    <w:rsid w:val="00E02299"/>
    <w:rsid w:val="00E02423"/>
    <w:rsid w:val="00E02D2B"/>
    <w:rsid w:val="00E02ED8"/>
    <w:rsid w:val="00E02F3C"/>
    <w:rsid w:val="00E03AD4"/>
    <w:rsid w:val="00E05419"/>
    <w:rsid w:val="00E06403"/>
    <w:rsid w:val="00E06786"/>
    <w:rsid w:val="00E06D3A"/>
    <w:rsid w:val="00E06FF9"/>
    <w:rsid w:val="00E076F0"/>
    <w:rsid w:val="00E11677"/>
    <w:rsid w:val="00E1290E"/>
    <w:rsid w:val="00E13675"/>
    <w:rsid w:val="00E13932"/>
    <w:rsid w:val="00E13BA5"/>
    <w:rsid w:val="00E13F56"/>
    <w:rsid w:val="00E16861"/>
    <w:rsid w:val="00E1713D"/>
    <w:rsid w:val="00E17B78"/>
    <w:rsid w:val="00E2030A"/>
    <w:rsid w:val="00E20E70"/>
    <w:rsid w:val="00E225B0"/>
    <w:rsid w:val="00E23628"/>
    <w:rsid w:val="00E23C4E"/>
    <w:rsid w:val="00E249EB"/>
    <w:rsid w:val="00E2567C"/>
    <w:rsid w:val="00E26655"/>
    <w:rsid w:val="00E27230"/>
    <w:rsid w:val="00E27706"/>
    <w:rsid w:val="00E30F93"/>
    <w:rsid w:val="00E31091"/>
    <w:rsid w:val="00E310A3"/>
    <w:rsid w:val="00E31575"/>
    <w:rsid w:val="00E328B3"/>
    <w:rsid w:val="00E32FBD"/>
    <w:rsid w:val="00E342FB"/>
    <w:rsid w:val="00E3599B"/>
    <w:rsid w:val="00E3643A"/>
    <w:rsid w:val="00E3663A"/>
    <w:rsid w:val="00E36AD5"/>
    <w:rsid w:val="00E37402"/>
    <w:rsid w:val="00E3758F"/>
    <w:rsid w:val="00E37993"/>
    <w:rsid w:val="00E37B3D"/>
    <w:rsid w:val="00E407C3"/>
    <w:rsid w:val="00E407CA"/>
    <w:rsid w:val="00E4082E"/>
    <w:rsid w:val="00E4198B"/>
    <w:rsid w:val="00E433BA"/>
    <w:rsid w:val="00E45E7E"/>
    <w:rsid w:val="00E46A5F"/>
    <w:rsid w:val="00E46E77"/>
    <w:rsid w:val="00E472B1"/>
    <w:rsid w:val="00E473E2"/>
    <w:rsid w:val="00E47722"/>
    <w:rsid w:val="00E5011D"/>
    <w:rsid w:val="00E52146"/>
    <w:rsid w:val="00E52455"/>
    <w:rsid w:val="00E5297B"/>
    <w:rsid w:val="00E53C81"/>
    <w:rsid w:val="00E53E37"/>
    <w:rsid w:val="00E53E5A"/>
    <w:rsid w:val="00E54DBE"/>
    <w:rsid w:val="00E55E37"/>
    <w:rsid w:val="00E567C2"/>
    <w:rsid w:val="00E57346"/>
    <w:rsid w:val="00E57646"/>
    <w:rsid w:val="00E57E07"/>
    <w:rsid w:val="00E6021B"/>
    <w:rsid w:val="00E63C94"/>
    <w:rsid w:val="00E64403"/>
    <w:rsid w:val="00E649A8"/>
    <w:rsid w:val="00E64B47"/>
    <w:rsid w:val="00E667A0"/>
    <w:rsid w:val="00E67CAE"/>
    <w:rsid w:val="00E71474"/>
    <w:rsid w:val="00E721F0"/>
    <w:rsid w:val="00E72FD9"/>
    <w:rsid w:val="00E731BA"/>
    <w:rsid w:val="00E758F6"/>
    <w:rsid w:val="00E75A90"/>
    <w:rsid w:val="00E76771"/>
    <w:rsid w:val="00E76946"/>
    <w:rsid w:val="00E76E88"/>
    <w:rsid w:val="00E820DD"/>
    <w:rsid w:val="00E82609"/>
    <w:rsid w:val="00E831CF"/>
    <w:rsid w:val="00E83F06"/>
    <w:rsid w:val="00E86C70"/>
    <w:rsid w:val="00E8780B"/>
    <w:rsid w:val="00E913B3"/>
    <w:rsid w:val="00E92D16"/>
    <w:rsid w:val="00E933FD"/>
    <w:rsid w:val="00E9384C"/>
    <w:rsid w:val="00E93E71"/>
    <w:rsid w:val="00E93FA9"/>
    <w:rsid w:val="00E9412D"/>
    <w:rsid w:val="00E947A7"/>
    <w:rsid w:val="00E97A4D"/>
    <w:rsid w:val="00EA004D"/>
    <w:rsid w:val="00EA0CBC"/>
    <w:rsid w:val="00EA16BB"/>
    <w:rsid w:val="00EA2DD1"/>
    <w:rsid w:val="00EA33C8"/>
    <w:rsid w:val="00EA4537"/>
    <w:rsid w:val="00EA5184"/>
    <w:rsid w:val="00EA5B95"/>
    <w:rsid w:val="00EA63AE"/>
    <w:rsid w:val="00EA6D48"/>
    <w:rsid w:val="00EA7A01"/>
    <w:rsid w:val="00EA7C5D"/>
    <w:rsid w:val="00EB04B5"/>
    <w:rsid w:val="00EB21B7"/>
    <w:rsid w:val="00EB2C01"/>
    <w:rsid w:val="00EB3249"/>
    <w:rsid w:val="00EB355C"/>
    <w:rsid w:val="00EB521C"/>
    <w:rsid w:val="00EB77FE"/>
    <w:rsid w:val="00EC025E"/>
    <w:rsid w:val="00EC1D42"/>
    <w:rsid w:val="00EC2059"/>
    <w:rsid w:val="00EC2EE8"/>
    <w:rsid w:val="00EC4336"/>
    <w:rsid w:val="00EC6A7E"/>
    <w:rsid w:val="00EC7093"/>
    <w:rsid w:val="00EC762C"/>
    <w:rsid w:val="00ED062D"/>
    <w:rsid w:val="00ED1B6C"/>
    <w:rsid w:val="00ED2165"/>
    <w:rsid w:val="00ED318D"/>
    <w:rsid w:val="00ED3CED"/>
    <w:rsid w:val="00ED43CF"/>
    <w:rsid w:val="00ED4DD0"/>
    <w:rsid w:val="00ED69FA"/>
    <w:rsid w:val="00ED7207"/>
    <w:rsid w:val="00EE03EE"/>
    <w:rsid w:val="00EE1496"/>
    <w:rsid w:val="00EE194E"/>
    <w:rsid w:val="00EE21DA"/>
    <w:rsid w:val="00EE327B"/>
    <w:rsid w:val="00EE3E24"/>
    <w:rsid w:val="00EE4BC1"/>
    <w:rsid w:val="00EE4BE4"/>
    <w:rsid w:val="00EE5B86"/>
    <w:rsid w:val="00EE6A07"/>
    <w:rsid w:val="00EE7FA3"/>
    <w:rsid w:val="00EF0E4E"/>
    <w:rsid w:val="00EF1EC3"/>
    <w:rsid w:val="00EF2850"/>
    <w:rsid w:val="00EF2D6B"/>
    <w:rsid w:val="00EF3193"/>
    <w:rsid w:val="00EF437F"/>
    <w:rsid w:val="00EF718E"/>
    <w:rsid w:val="00EF75AA"/>
    <w:rsid w:val="00F00187"/>
    <w:rsid w:val="00F00750"/>
    <w:rsid w:val="00F0115F"/>
    <w:rsid w:val="00F02A9D"/>
    <w:rsid w:val="00F034EB"/>
    <w:rsid w:val="00F03B5B"/>
    <w:rsid w:val="00F04A3E"/>
    <w:rsid w:val="00F04F6E"/>
    <w:rsid w:val="00F0671F"/>
    <w:rsid w:val="00F06936"/>
    <w:rsid w:val="00F069FB"/>
    <w:rsid w:val="00F06AAB"/>
    <w:rsid w:val="00F076FC"/>
    <w:rsid w:val="00F10610"/>
    <w:rsid w:val="00F1283C"/>
    <w:rsid w:val="00F1383E"/>
    <w:rsid w:val="00F13F74"/>
    <w:rsid w:val="00F144CA"/>
    <w:rsid w:val="00F15451"/>
    <w:rsid w:val="00F154C4"/>
    <w:rsid w:val="00F1621F"/>
    <w:rsid w:val="00F17FBE"/>
    <w:rsid w:val="00F20764"/>
    <w:rsid w:val="00F2252F"/>
    <w:rsid w:val="00F226F8"/>
    <w:rsid w:val="00F22823"/>
    <w:rsid w:val="00F23163"/>
    <w:rsid w:val="00F24616"/>
    <w:rsid w:val="00F246C8"/>
    <w:rsid w:val="00F252B4"/>
    <w:rsid w:val="00F2591A"/>
    <w:rsid w:val="00F25DC2"/>
    <w:rsid w:val="00F26265"/>
    <w:rsid w:val="00F26D21"/>
    <w:rsid w:val="00F26F50"/>
    <w:rsid w:val="00F27BD2"/>
    <w:rsid w:val="00F31025"/>
    <w:rsid w:val="00F3324C"/>
    <w:rsid w:val="00F33394"/>
    <w:rsid w:val="00F33640"/>
    <w:rsid w:val="00F33892"/>
    <w:rsid w:val="00F35EE9"/>
    <w:rsid w:val="00F369D2"/>
    <w:rsid w:val="00F36A81"/>
    <w:rsid w:val="00F36DE9"/>
    <w:rsid w:val="00F43FE3"/>
    <w:rsid w:val="00F46BDB"/>
    <w:rsid w:val="00F470EB"/>
    <w:rsid w:val="00F4737C"/>
    <w:rsid w:val="00F508E7"/>
    <w:rsid w:val="00F50A7E"/>
    <w:rsid w:val="00F51809"/>
    <w:rsid w:val="00F534B9"/>
    <w:rsid w:val="00F53F5C"/>
    <w:rsid w:val="00F54884"/>
    <w:rsid w:val="00F5569E"/>
    <w:rsid w:val="00F55833"/>
    <w:rsid w:val="00F56489"/>
    <w:rsid w:val="00F57174"/>
    <w:rsid w:val="00F607BB"/>
    <w:rsid w:val="00F60BB4"/>
    <w:rsid w:val="00F60D09"/>
    <w:rsid w:val="00F60E38"/>
    <w:rsid w:val="00F63E25"/>
    <w:rsid w:val="00F65896"/>
    <w:rsid w:val="00F71541"/>
    <w:rsid w:val="00F72DFB"/>
    <w:rsid w:val="00F74745"/>
    <w:rsid w:val="00F75198"/>
    <w:rsid w:val="00F754A7"/>
    <w:rsid w:val="00F76450"/>
    <w:rsid w:val="00F7679E"/>
    <w:rsid w:val="00F76B22"/>
    <w:rsid w:val="00F773A3"/>
    <w:rsid w:val="00F8054C"/>
    <w:rsid w:val="00F8136D"/>
    <w:rsid w:val="00F81939"/>
    <w:rsid w:val="00F82082"/>
    <w:rsid w:val="00F820A1"/>
    <w:rsid w:val="00F8394D"/>
    <w:rsid w:val="00F83CA8"/>
    <w:rsid w:val="00F8454D"/>
    <w:rsid w:val="00F846BD"/>
    <w:rsid w:val="00F864F4"/>
    <w:rsid w:val="00F868BD"/>
    <w:rsid w:val="00F86C73"/>
    <w:rsid w:val="00F874DC"/>
    <w:rsid w:val="00F90243"/>
    <w:rsid w:val="00F91171"/>
    <w:rsid w:val="00F91749"/>
    <w:rsid w:val="00F91A26"/>
    <w:rsid w:val="00F91E3F"/>
    <w:rsid w:val="00F937FE"/>
    <w:rsid w:val="00F94E6E"/>
    <w:rsid w:val="00F954F0"/>
    <w:rsid w:val="00F95E58"/>
    <w:rsid w:val="00F96902"/>
    <w:rsid w:val="00FA32BD"/>
    <w:rsid w:val="00FA49FC"/>
    <w:rsid w:val="00FA4C63"/>
    <w:rsid w:val="00FA5CFF"/>
    <w:rsid w:val="00FA6FD7"/>
    <w:rsid w:val="00FB2EAE"/>
    <w:rsid w:val="00FB3812"/>
    <w:rsid w:val="00FB40C1"/>
    <w:rsid w:val="00FB42C1"/>
    <w:rsid w:val="00FB4C57"/>
    <w:rsid w:val="00FB4DFD"/>
    <w:rsid w:val="00FB4FE5"/>
    <w:rsid w:val="00FB6020"/>
    <w:rsid w:val="00FB6737"/>
    <w:rsid w:val="00FB6D68"/>
    <w:rsid w:val="00FC0C9C"/>
    <w:rsid w:val="00FC124A"/>
    <w:rsid w:val="00FC1656"/>
    <w:rsid w:val="00FC1FAC"/>
    <w:rsid w:val="00FC2C68"/>
    <w:rsid w:val="00FC2F4D"/>
    <w:rsid w:val="00FC32C9"/>
    <w:rsid w:val="00FC3FB4"/>
    <w:rsid w:val="00FC425B"/>
    <w:rsid w:val="00FC4FD7"/>
    <w:rsid w:val="00FC5142"/>
    <w:rsid w:val="00FC6409"/>
    <w:rsid w:val="00FC6E79"/>
    <w:rsid w:val="00FD0561"/>
    <w:rsid w:val="00FD0677"/>
    <w:rsid w:val="00FD1025"/>
    <w:rsid w:val="00FD235C"/>
    <w:rsid w:val="00FD36BB"/>
    <w:rsid w:val="00FD4406"/>
    <w:rsid w:val="00FD54A4"/>
    <w:rsid w:val="00FD656D"/>
    <w:rsid w:val="00FD6B77"/>
    <w:rsid w:val="00FD7368"/>
    <w:rsid w:val="00FD743A"/>
    <w:rsid w:val="00FE0E75"/>
    <w:rsid w:val="00FE1D3B"/>
    <w:rsid w:val="00FE2A0E"/>
    <w:rsid w:val="00FE2D8D"/>
    <w:rsid w:val="00FE32FD"/>
    <w:rsid w:val="00FE49AC"/>
    <w:rsid w:val="00FE5B8B"/>
    <w:rsid w:val="00FE60E5"/>
    <w:rsid w:val="00FF15CF"/>
    <w:rsid w:val="00FF297D"/>
    <w:rsid w:val="00FF4F8A"/>
    <w:rsid w:val="00FF528F"/>
    <w:rsid w:val="00FF5F23"/>
    <w:rsid w:val="00FF62B4"/>
    <w:rsid w:val="00FF62BE"/>
    <w:rsid w:val="00FF65AB"/>
    <w:rsid w:val="00FF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E093652B-C97D-4F24-AC72-3900CB012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8E7"/>
    <w:rPr>
      <w:sz w:val="28"/>
      <w:szCs w:val="28"/>
      <w:lang w:eastAsia="ar-SA"/>
    </w:rPr>
  </w:style>
  <w:style w:type="paragraph" w:styleId="1">
    <w:name w:val="heading 1"/>
    <w:basedOn w:val="a"/>
    <w:next w:val="a"/>
    <w:link w:val="10"/>
    <w:qFormat/>
    <w:rsid w:val="00E473E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H2,2,(подраздел),h2"/>
    <w:basedOn w:val="a"/>
    <w:next w:val="a"/>
    <w:link w:val="20"/>
    <w:qFormat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qFormat/>
    <w:rsid w:val="00D570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D94A1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14">
    <w:name w:val="14 пт Знак"/>
    <w:rPr>
      <w:sz w:val="24"/>
      <w:szCs w:val="24"/>
      <w:lang w:val="ru-RU" w:eastAsia="ar-SA" w:bidi="ar-SA"/>
    </w:rPr>
  </w:style>
  <w:style w:type="character" w:styleId="a4">
    <w:name w:val="Hyperlink"/>
    <w:uiPriority w:val="99"/>
    <w:rPr>
      <w:color w:val="000080"/>
      <w:u w:val="single"/>
    </w:rPr>
  </w:style>
  <w:style w:type="character" w:styleId="a5">
    <w:name w:val="Strong"/>
    <w:qFormat/>
    <w:rPr>
      <w:b/>
      <w:bCs/>
    </w:rPr>
  </w:style>
  <w:style w:type="character" w:customStyle="1" w:styleId="a6">
    <w:name w:val="Символ нумерации"/>
  </w:style>
  <w:style w:type="character" w:customStyle="1" w:styleId="google-src-text1">
    <w:name w:val="google-src-text1"/>
    <w:rPr>
      <w:vanish/>
    </w:rPr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Lucida Sans Unicode" w:hAnsi="Arial" w:cs="Tahoma"/>
    </w:rPr>
  </w:style>
  <w:style w:type="paragraph" w:styleId="a8">
    <w:name w:val="Body Text"/>
    <w:basedOn w:val="a"/>
    <w:pPr>
      <w:spacing w:after="120"/>
    </w:pPr>
  </w:style>
  <w:style w:type="paragraph" w:styleId="a9">
    <w:name w:val="Title"/>
    <w:basedOn w:val="a7"/>
    <w:next w:val="aa"/>
    <w:link w:val="ab"/>
    <w:qFormat/>
  </w:style>
  <w:style w:type="paragraph" w:styleId="aa">
    <w:name w:val="Subtitle"/>
    <w:basedOn w:val="a7"/>
    <w:next w:val="a8"/>
    <w:qFormat/>
    <w:pPr>
      <w:jc w:val="center"/>
    </w:pPr>
    <w:rPr>
      <w:i/>
      <w:iCs/>
    </w:rPr>
  </w:style>
  <w:style w:type="paragraph" w:styleId="ac">
    <w:name w:val="List"/>
    <w:basedOn w:val="a8"/>
    <w:rPr>
      <w:rFonts w:ascii="Arial" w:hAnsi="Arial"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Tahoma"/>
    </w:r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customStyle="1" w:styleId="140">
    <w:name w:val="14 пт"/>
    <w:basedOn w:val="a"/>
    <w:pPr>
      <w:widowControl w:val="0"/>
      <w:autoSpaceDE w:val="0"/>
      <w:ind w:firstLine="709"/>
      <w:jc w:val="both"/>
    </w:pPr>
    <w:rPr>
      <w:sz w:val="24"/>
      <w:szCs w:val="24"/>
    </w:rPr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styleId="af1">
    <w:name w:val="Balloon Text"/>
    <w:basedOn w:val="a"/>
    <w:link w:val="af2"/>
    <w:rsid w:val="00E407C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E407CA"/>
    <w:rPr>
      <w:rFonts w:ascii="Tahoma" w:hAnsi="Tahoma" w:cs="Tahoma"/>
      <w:sz w:val="16"/>
      <w:szCs w:val="16"/>
      <w:lang w:eastAsia="ar-SA"/>
    </w:rPr>
  </w:style>
  <w:style w:type="paragraph" w:styleId="af3">
    <w:name w:val="Body Text Indent"/>
    <w:basedOn w:val="a"/>
    <w:link w:val="af4"/>
    <w:rsid w:val="00E82609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rsid w:val="00E82609"/>
    <w:rPr>
      <w:sz w:val="28"/>
      <w:szCs w:val="28"/>
      <w:lang w:eastAsia="ar-SA"/>
    </w:rPr>
  </w:style>
  <w:style w:type="character" w:customStyle="1" w:styleId="10">
    <w:name w:val="Заголовок 1 Знак"/>
    <w:link w:val="1"/>
    <w:rsid w:val="00E473E2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21">
    <w:name w:val="Body Text 2"/>
    <w:basedOn w:val="a"/>
    <w:link w:val="22"/>
    <w:rsid w:val="00E473E2"/>
    <w:pPr>
      <w:spacing w:after="120" w:line="480" w:lineRule="auto"/>
    </w:pPr>
  </w:style>
  <w:style w:type="character" w:customStyle="1" w:styleId="22">
    <w:name w:val="Основной текст 2 Знак"/>
    <w:link w:val="21"/>
    <w:rsid w:val="00E473E2"/>
    <w:rPr>
      <w:sz w:val="28"/>
      <w:szCs w:val="28"/>
      <w:lang w:eastAsia="ar-SA"/>
    </w:rPr>
  </w:style>
  <w:style w:type="character" w:customStyle="1" w:styleId="30">
    <w:name w:val="Заголовок 3 Знак"/>
    <w:link w:val="3"/>
    <w:semiHidden/>
    <w:rsid w:val="00D5708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table" w:styleId="af5">
    <w:name w:val="Table Grid"/>
    <w:basedOn w:val="a1"/>
    <w:uiPriority w:val="59"/>
    <w:rsid w:val="008365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uiPriority w:val="99"/>
    <w:unhideWhenUsed/>
    <w:rsid w:val="00F35EE9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Nonformat">
    <w:name w:val="ConsNonformat"/>
    <w:rsid w:val="00F076FC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15">
    <w:name w:val="Обычный1"/>
    <w:rsid w:val="001F32EF"/>
  </w:style>
  <w:style w:type="paragraph" w:styleId="af7">
    <w:name w:val="List Paragraph"/>
    <w:basedOn w:val="a"/>
    <w:uiPriority w:val="34"/>
    <w:qFormat/>
    <w:rsid w:val="00EF718E"/>
    <w:pPr>
      <w:ind w:left="720"/>
      <w:contextualSpacing/>
    </w:pPr>
  </w:style>
  <w:style w:type="paragraph" w:customStyle="1" w:styleId="FR3">
    <w:name w:val="FR3"/>
    <w:rsid w:val="00C32E72"/>
    <w:pPr>
      <w:widowControl w:val="0"/>
      <w:suppressAutoHyphens/>
      <w:spacing w:line="300" w:lineRule="auto"/>
      <w:ind w:left="240"/>
      <w:jc w:val="both"/>
    </w:pPr>
    <w:rPr>
      <w:rFonts w:ascii="Arial" w:eastAsia="Arial" w:hAnsi="Arial"/>
      <w:sz w:val="22"/>
      <w:lang w:eastAsia="ar-SA"/>
    </w:rPr>
  </w:style>
  <w:style w:type="paragraph" w:customStyle="1" w:styleId="210">
    <w:name w:val="Основной текст 21"/>
    <w:basedOn w:val="a"/>
    <w:rsid w:val="00C32E72"/>
    <w:pPr>
      <w:widowControl w:val="0"/>
      <w:spacing w:line="216" w:lineRule="auto"/>
      <w:jc w:val="both"/>
    </w:pPr>
    <w:rPr>
      <w:sz w:val="24"/>
      <w:szCs w:val="20"/>
    </w:rPr>
  </w:style>
  <w:style w:type="paragraph" w:customStyle="1" w:styleId="16">
    <w:name w:val="Текст1"/>
    <w:basedOn w:val="a"/>
    <w:rsid w:val="00C32E72"/>
    <w:rPr>
      <w:rFonts w:ascii="Courier New" w:hAnsi="Courier New"/>
      <w:sz w:val="20"/>
      <w:szCs w:val="20"/>
    </w:rPr>
  </w:style>
  <w:style w:type="paragraph" w:customStyle="1" w:styleId="23">
    <w:name w:val="Обычный2"/>
    <w:rsid w:val="00C32E72"/>
    <w:pPr>
      <w:widowControl w:val="0"/>
      <w:suppressAutoHyphens/>
      <w:spacing w:line="336" w:lineRule="auto"/>
    </w:pPr>
    <w:rPr>
      <w:rFonts w:eastAsia="Arial"/>
      <w:sz w:val="22"/>
      <w:lang w:eastAsia="ar-SA"/>
    </w:rPr>
  </w:style>
  <w:style w:type="paragraph" w:customStyle="1" w:styleId="ConsPlusNormal">
    <w:name w:val="ConsPlusNormal"/>
    <w:rsid w:val="00C32E72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C32E72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Iauiue">
    <w:name w:val="Iau?iue"/>
    <w:rsid w:val="00854069"/>
    <w:rPr>
      <w:lang w:val="en-US"/>
    </w:rPr>
  </w:style>
  <w:style w:type="paragraph" w:customStyle="1" w:styleId="17">
    <w:name w:val="Стиль1"/>
    <w:basedOn w:val="a"/>
    <w:uiPriority w:val="99"/>
    <w:qFormat/>
    <w:rsid w:val="00537537"/>
  </w:style>
  <w:style w:type="paragraph" w:styleId="24">
    <w:name w:val="Body Text Indent 2"/>
    <w:basedOn w:val="a"/>
    <w:link w:val="25"/>
    <w:rsid w:val="0053753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537537"/>
    <w:rPr>
      <w:sz w:val="28"/>
      <w:szCs w:val="28"/>
      <w:lang w:eastAsia="ar-SA"/>
    </w:rPr>
  </w:style>
  <w:style w:type="paragraph" w:customStyle="1" w:styleId="ConsNormal">
    <w:name w:val="ConsNormal"/>
    <w:rsid w:val="00537537"/>
    <w:pPr>
      <w:widowControl w:val="0"/>
      <w:ind w:firstLine="720"/>
    </w:pPr>
    <w:rPr>
      <w:rFonts w:ascii="Arial" w:hAnsi="Arial"/>
      <w:snapToGrid w:val="0"/>
    </w:rPr>
  </w:style>
  <w:style w:type="paragraph" w:customStyle="1" w:styleId="af8">
    <w:name w:val="Таблицы (моноширинный)"/>
    <w:basedOn w:val="a"/>
    <w:next w:val="a"/>
    <w:rsid w:val="0053753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18">
    <w:name w:val="заголовок 1"/>
    <w:basedOn w:val="a"/>
    <w:next w:val="a"/>
    <w:rsid w:val="00537537"/>
    <w:pPr>
      <w:keepNext/>
      <w:autoSpaceDE w:val="0"/>
      <w:autoSpaceDN w:val="0"/>
      <w:jc w:val="center"/>
    </w:pPr>
    <w:rPr>
      <w:rFonts w:eastAsia="PMingLiU"/>
      <w:b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D94A14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  <w:lang w:eastAsia="ar-SA"/>
    </w:rPr>
  </w:style>
  <w:style w:type="character" w:customStyle="1" w:styleId="cfs1">
    <w:name w:val="cfs1"/>
    <w:basedOn w:val="a0"/>
    <w:rsid w:val="00D94A14"/>
  </w:style>
  <w:style w:type="paragraph" w:customStyle="1" w:styleId="31">
    <w:name w:val="Обычный3"/>
    <w:rsid w:val="008A73AA"/>
    <w:pPr>
      <w:widowControl w:val="0"/>
      <w:suppressAutoHyphens/>
      <w:spacing w:line="336" w:lineRule="auto"/>
    </w:pPr>
    <w:rPr>
      <w:rFonts w:eastAsia="Arial"/>
      <w:sz w:val="22"/>
      <w:lang w:eastAsia="ar-SA"/>
    </w:rPr>
  </w:style>
  <w:style w:type="character" w:customStyle="1" w:styleId="20">
    <w:name w:val="Заголовок 2 Знак"/>
    <w:aliases w:val="H2 Знак,2 Знак,(подраздел) Знак,h2 Знак"/>
    <w:basedOn w:val="a0"/>
    <w:link w:val="2"/>
    <w:rsid w:val="008343B9"/>
    <w:rPr>
      <w:rFonts w:ascii="Arial" w:hAnsi="Arial" w:cs="Arial"/>
      <w:b/>
      <w:bCs/>
      <w:i/>
      <w:iCs/>
      <w:sz w:val="28"/>
      <w:szCs w:val="28"/>
      <w:lang w:eastAsia="ar-SA"/>
    </w:rPr>
  </w:style>
  <w:style w:type="paragraph" w:customStyle="1" w:styleId="211">
    <w:name w:val="Заголовок 21"/>
    <w:basedOn w:val="a"/>
    <w:next w:val="a"/>
    <w:rsid w:val="00FB40C1"/>
    <w:pPr>
      <w:keepNext/>
      <w:widowControl w:val="0"/>
      <w:tabs>
        <w:tab w:val="left" w:pos="0"/>
      </w:tabs>
      <w:spacing w:before="240" w:after="60"/>
      <w:outlineLvl w:val="1"/>
    </w:pPr>
    <w:rPr>
      <w:rFonts w:ascii="Arial" w:eastAsia="Arial" w:hAnsi="Arial" w:cs="Arial"/>
      <w:b/>
      <w:bCs/>
      <w:i/>
      <w:iCs/>
      <w:sz w:val="26"/>
      <w:szCs w:val="26"/>
      <w:lang w:eastAsia="ru-RU" w:bidi="ru-RU"/>
    </w:rPr>
  </w:style>
  <w:style w:type="character" w:customStyle="1" w:styleId="pre">
    <w:name w:val="pre"/>
    <w:rsid w:val="00FB40C1"/>
  </w:style>
  <w:style w:type="paragraph" w:styleId="af9">
    <w:name w:val="footnote text"/>
    <w:basedOn w:val="a"/>
    <w:link w:val="afa"/>
    <w:rsid w:val="00583D16"/>
    <w:rPr>
      <w:sz w:val="20"/>
      <w:szCs w:val="20"/>
    </w:rPr>
  </w:style>
  <w:style w:type="character" w:customStyle="1" w:styleId="afa">
    <w:name w:val="Текст сноски Знак"/>
    <w:basedOn w:val="a0"/>
    <w:link w:val="af9"/>
    <w:rsid w:val="00583D16"/>
    <w:rPr>
      <w:lang w:eastAsia="ar-SA"/>
    </w:rPr>
  </w:style>
  <w:style w:type="table" w:customStyle="1" w:styleId="19">
    <w:name w:val="Сетка таблицы1"/>
    <w:basedOn w:val="a1"/>
    <w:next w:val="af5"/>
    <w:uiPriority w:val="59"/>
    <w:rsid w:val="005A48C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название"/>
    <w:basedOn w:val="a"/>
    <w:rsid w:val="00830352"/>
    <w:pPr>
      <w:widowControl w:val="0"/>
    </w:pPr>
    <w:rPr>
      <w:snapToGrid w:val="0"/>
      <w:sz w:val="24"/>
      <w:szCs w:val="20"/>
      <w:lang w:eastAsia="ru-RU"/>
    </w:rPr>
  </w:style>
  <w:style w:type="character" w:customStyle="1" w:styleId="ab">
    <w:name w:val="Название Знак"/>
    <w:basedOn w:val="a0"/>
    <w:link w:val="a9"/>
    <w:rsid w:val="00830352"/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5">
    <w:name w:val="Обычный5"/>
    <w:rsid w:val="00830352"/>
    <w:pPr>
      <w:spacing w:before="100" w:after="100"/>
    </w:pPr>
    <w:rPr>
      <w:snapToGrid w:val="0"/>
      <w:sz w:val="24"/>
    </w:rPr>
  </w:style>
  <w:style w:type="character" w:styleId="afc">
    <w:name w:val="footnote reference"/>
    <w:unhideWhenUsed/>
    <w:rsid w:val="00002516"/>
    <w:rPr>
      <w:vertAlign w:val="superscript"/>
    </w:rPr>
  </w:style>
  <w:style w:type="paragraph" w:customStyle="1" w:styleId="afd">
    <w:name w:val="Знак Знак Знак Знак"/>
    <w:basedOn w:val="a"/>
    <w:rsid w:val="00585D3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-3">
    <w:name w:val="Пункт-3 подзаголовок"/>
    <w:basedOn w:val="a"/>
    <w:rsid w:val="0086591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lang w:eastAsia="ru-RU"/>
    </w:rPr>
  </w:style>
  <w:style w:type="character" w:styleId="afe">
    <w:name w:val="Emphasis"/>
    <w:basedOn w:val="a0"/>
    <w:qFormat/>
    <w:rsid w:val="0008695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lektrotszbv@mail.ru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C63D3-E653-4CA6-BF3C-6BF0C8FD3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28</Pages>
  <Words>9377</Words>
  <Characters>53453</Characters>
  <Application>Microsoft Office Word</Application>
  <DocSecurity>0</DocSecurity>
  <Lines>445</Lines>
  <Paragraphs>125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Справка о наличии у Участника закупки связей, носящих характер аффилированности </vt:lpstr>
      <vt:lpstr>        Форма подтверждения участником закупочной процедуры – юридическим лицом наличия </vt:lpstr>
      <vt:lpstr>        </vt:lpstr>
      <vt:lpstr>        Форма согласия Участника закупочной процедуры – физического лица на обработку пе</vt:lpstr>
    </vt:vector>
  </TitlesOfParts>
  <Company>OAO_MAU</Company>
  <LinksUpToDate>false</LinksUpToDate>
  <CharactersWithSpaces>62705</CharactersWithSpaces>
  <SharedDoc>false</SharedDoc>
  <HLinks>
    <vt:vector size="12" baseType="variant">
      <vt:variant>
        <vt:i4>5177463</vt:i4>
      </vt:variant>
      <vt:variant>
        <vt:i4>3</vt:i4>
      </vt:variant>
      <vt:variant>
        <vt:i4>0</vt:i4>
      </vt:variant>
      <vt:variant>
        <vt:i4>5</vt:i4>
      </vt:variant>
      <vt:variant>
        <vt:lpwstr>mailto:commers@airportufa.ru</vt:lpwstr>
      </vt:variant>
      <vt:variant>
        <vt:lpwstr/>
      </vt:variant>
      <vt:variant>
        <vt:i4>5177463</vt:i4>
      </vt:variant>
      <vt:variant>
        <vt:i4>0</vt:i4>
      </vt:variant>
      <vt:variant>
        <vt:i4>0</vt:i4>
      </vt:variant>
      <vt:variant>
        <vt:i4>5</vt:i4>
      </vt:variant>
      <vt:variant>
        <vt:lpwstr>mailto:commers@airportufa.ru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Быль</dc:creator>
  <cp:keywords/>
  <dc:description/>
  <cp:lastModifiedBy>Главный бухгалтер</cp:lastModifiedBy>
  <cp:revision>85</cp:revision>
  <cp:lastPrinted>2017-06-27T08:16:00Z</cp:lastPrinted>
  <dcterms:created xsi:type="dcterms:W3CDTF">2017-06-26T10:57:00Z</dcterms:created>
  <dcterms:modified xsi:type="dcterms:W3CDTF">2017-06-27T10:15:00Z</dcterms:modified>
</cp:coreProperties>
</file>